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E0676A" w:rsidRDefault="00E0676A">
      <w:pPr>
        <w:rPr>
          <w:rFonts w:ascii="Times New Roman" w:hAnsi="Times New Roman"/>
          <w:b/>
        </w:rPr>
      </w:pPr>
      <w:r>
        <w:rPr>
          <w:rFonts w:ascii="Times New Roman" w:hAnsi="Times New Roman"/>
          <w:b/>
        </w:rPr>
        <w:t>COMPUTER PROGRAMMING I (BİLGİSAYAR PROGRAMLAMA I)</w:t>
      </w:r>
    </w:p>
    <w:p w:rsidR="00E0676A" w:rsidRDefault="00E0676A">
      <w:pPr>
        <w:rPr>
          <w:rFonts w:ascii="Times New Roman" w:hAnsi="Times New Roman"/>
          <w:b/>
        </w:rPr>
      </w:pPr>
    </w:p>
    <w:p w:rsidR="00E0676A" w:rsidRDefault="00E0676A">
      <w:pPr>
        <w:pStyle w:val="ListeParagraf1"/>
        <w:numPr>
          <w:ilvl w:val="1"/>
          <w:numId w:val="2"/>
        </w:numPr>
        <w:rPr>
          <w:rFonts w:ascii="Times New Roman" w:hAnsi="Times New Roman"/>
          <w:b/>
        </w:rPr>
      </w:pPr>
      <w:r>
        <w:rPr>
          <w:rFonts w:ascii="Times New Roman" w:hAnsi="Times New Roman"/>
          <w:b/>
        </w:rPr>
        <w:t>PREAPARATION TO ESTABLISH JAVA PROGRAMMING ENVIRONMENT IN YOUR COMPUTER</w:t>
      </w:r>
    </w:p>
    <w:p w:rsidR="00E0676A" w:rsidRDefault="00E0676A">
      <w:pPr>
        <w:ind w:left="360"/>
      </w:pPr>
      <w:r>
        <w:rPr>
          <w:rFonts w:ascii="Times New Roman" w:hAnsi="Times New Roman"/>
        </w:rPr>
        <w:t xml:space="preserve">In order to </w:t>
      </w:r>
      <w:proofErr w:type="gramStart"/>
      <w:r>
        <w:rPr>
          <w:rFonts w:ascii="Times New Roman" w:hAnsi="Times New Roman"/>
        </w:rPr>
        <w:t>start</w:t>
      </w:r>
      <w:proofErr w:type="gramEnd"/>
      <w:r>
        <w:rPr>
          <w:rFonts w:ascii="Times New Roman" w:hAnsi="Times New Roman"/>
        </w:rPr>
        <w:t xml:space="preserve"> computer programming with java language you should have java development kid (JDK) in your computer. JDK package is available from sun computer company and you can get it from internet adres </w:t>
      </w:r>
      <w:hyperlink r:id="rId5" w:history="1">
        <w:r>
          <w:rPr>
            <w:rStyle w:val="Kpr"/>
            <w:rFonts w:ascii="Times New Roman" w:hAnsi="Times New Roman"/>
          </w:rPr>
          <w:t>http://java.sun.com/</w:t>
        </w:r>
      </w:hyperlink>
    </w:p>
    <w:p w:rsidR="00E0676A" w:rsidRDefault="00240EB1">
      <w:pPr>
        <w:ind w:left="360"/>
        <w:rPr>
          <w:rFonts w:ascii="Times New Roman" w:hAnsi="Times New Roman"/>
        </w:rPr>
      </w:pPr>
      <w:r>
        <w:rPr>
          <w:rFonts w:ascii="Times New Roman" w:hAnsi="Times New Roman"/>
          <w:noProof/>
          <w:lang w:eastAsia="tr-TR"/>
        </w:rPr>
        <w:drawing>
          <wp:inline distT="0" distB="0" distL="0" distR="0">
            <wp:extent cx="5753100" cy="367665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753100" cy="3676650"/>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Select Java SE, then select JDK 6 Update 16 or most recent JDK package available to load, push Download button</w:t>
      </w:r>
    </w:p>
    <w:p w:rsidR="00E0676A" w:rsidRDefault="00240EB1">
      <w:pPr>
        <w:ind w:left="360"/>
        <w:rPr>
          <w:rFonts w:ascii="Times New Roman" w:hAnsi="Times New Roman"/>
        </w:rPr>
      </w:pPr>
      <w:r>
        <w:rPr>
          <w:rFonts w:ascii="Times New Roman" w:hAnsi="Times New Roman"/>
          <w:noProof/>
          <w:lang w:eastAsia="tr-TR"/>
        </w:rPr>
        <w:drawing>
          <wp:inline distT="0" distB="0" distL="0" distR="0">
            <wp:extent cx="5758180" cy="885825"/>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758180" cy="885825"/>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 xml:space="preserve">Select your platform (Windows, Linux etc.) , select Licence agrrement and push continue buton. </w:t>
      </w:r>
    </w:p>
    <w:p w:rsidR="00E0676A" w:rsidRDefault="00240EB1">
      <w:pPr>
        <w:ind w:left="360"/>
        <w:rPr>
          <w:rFonts w:ascii="Times New Roman" w:hAnsi="Times New Roman"/>
        </w:rPr>
      </w:pPr>
      <w:r>
        <w:rPr>
          <w:rFonts w:ascii="Arial" w:hAnsi="Arial" w:cs="Arial"/>
          <w:noProof/>
          <w:color w:val="000000"/>
          <w:sz w:val="18"/>
          <w:szCs w:val="18"/>
          <w:lang w:eastAsia="tr-TR"/>
        </w:rPr>
        <w:lastRenderedPageBreak/>
        <w:drawing>
          <wp:inline distT="0" distB="0" distL="0" distR="0">
            <wp:extent cx="5748655" cy="2724150"/>
            <wp:effectExtent l="19050" t="0" r="444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748655" cy="2724150"/>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Arial" w:hAnsi="Arial" w:cs="Arial"/>
          <w:color w:val="000000"/>
          <w:sz w:val="18"/>
          <w:szCs w:val="18"/>
        </w:rPr>
      </w:pPr>
      <w:r>
        <w:rPr>
          <w:rFonts w:ascii="Times New Roman" w:hAnsi="Times New Roman"/>
        </w:rPr>
        <w:t xml:space="preserve">After this, you can either push </w:t>
      </w:r>
      <w:hyperlink r:id="rId9" w:history="1">
        <w:r>
          <w:rPr>
            <w:rStyle w:val="Kpr"/>
          </w:rPr>
          <w:t>jdk-6u16-windows-i586.exe</w:t>
        </w:r>
      </w:hyperlink>
      <w:r>
        <w:rPr>
          <w:rFonts w:ascii="Arial" w:hAnsi="Arial" w:cs="Arial"/>
          <w:color w:val="000000"/>
          <w:sz w:val="18"/>
          <w:szCs w:val="18"/>
        </w:rPr>
        <w:t xml:space="preserve"> writing or sun download manager</w:t>
      </w:r>
    </w:p>
    <w:p w:rsidR="00E0676A" w:rsidRDefault="00240EB1">
      <w:pPr>
        <w:ind w:left="360"/>
        <w:rPr>
          <w:rFonts w:ascii="Arial" w:hAnsi="Arial" w:cs="Arial"/>
          <w:color w:val="000000"/>
          <w:sz w:val="18"/>
          <w:szCs w:val="18"/>
        </w:rPr>
      </w:pPr>
      <w:r>
        <w:rPr>
          <w:rFonts w:ascii="Times New Roman" w:hAnsi="Times New Roman"/>
          <w:noProof/>
          <w:lang w:eastAsia="tr-TR"/>
        </w:rPr>
        <w:drawing>
          <wp:inline distT="0" distB="0" distL="0" distR="0">
            <wp:extent cx="5753100" cy="15049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753100" cy="1504950"/>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Arial" w:hAnsi="Arial" w:cs="Arial"/>
          <w:color w:val="000000"/>
          <w:sz w:val="18"/>
          <w:szCs w:val="18"/>
        </w:rPr>
      </w:pPr>
      <w:r>
        <w:rPr>
          <w:rFonts w:ascii="Arial" w:hAnsi="Arial" w:cs="Arial"/>
          <w:color w:val="000000"/>
          <w:sz w:val="18"/>
          <w:szCs w:val="18"/>
        </w:rPr>
        <w:t>. If we just select download directly then we can choose save (kaydet) buton in the next common window</w:t>
      </w:r>
    </w:p>
    <w:p w:rsidR="00E0676A" w:rsidRDefault="00240EB1">
      <w:pPr>
        <w:ind w:left="360"/>
        <w:rPr>
          <w:rFonts w:ascii="Times New Roman" w:hAnsi="Times New Roman"/>
        </w:rPr>
      </w:pPr>
      <w:r>
        <w:rPr>
          <w:rFonts w:ascii="Times New Roman" w:hAnsi="Times New Roman"/>
          <w:noProof/>
          <w:lang w:eastAsia="tr-TR"/>
        </w:rPr>
        <w:drawing>
          <wp:inline distT="0" distB="0" distL="0" distR="0">
            <wp:extent cx="3905250" cy="2571750"/>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3905250" cy="2571750"/>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Select the required place and save it</w:t>
      </w:r>
    </w:p>
    <w:p w:rsidR="00E0676A" w:rsidRDefault="00240EB1">
      <w:pPr>
        <w:ind w:left="360"/>
        <w:rPr>
          <w:rFonts w:ascii="Times New Roman" w:hAnsi="Times New Roman"/>
        </w:rPr>
      </w:pPr>
      <w:r>
        <w:rPr>
          <w:rFonts w:ascii="Times New Roman" w:hAnsi="Times New Roman"/>
          <w:noProof/>
          <w:lang w:eastAsia="tr-TR"/>
        </w:rPr>
        <w:lastRenderedPageBreak/>
        <w:drawing>
          <wp:inline distT="0" distB="0" distL="0" distR="0">
            <wp:extent cx="5400675" cy="39909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400675" cy="3990975"/>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 xml:space="preserve">After saving the program we can start </w:t>
      </w:r>
      <w:proofErr w:type="gramStart"/>
      <w:r>
        <w:rPr>
          <w:rFonts w:ascii="Times New Roman" w:hAnsi="Times New Roman"/>
        </w:rPr>
        <w:t>it  by</w:t>
      </w:r>
      <w:proofErr w:type="gramEnd"/>
      <w:r>
        <w:rPr>
          <w:rFonts w:ascii="Times New Roman" w:hAnsi="Times New Roman"/>
        </w:rPr>
        <w:t xml:space="preserve"> double click</w:t>
      </w:r>
    </w:p>
    <w:p w:rsidR="00E0676A" w:rsidRDefault="00240EB1">
      <w:pPr>
        <w:ind w:left="360"/>
        <w:rPr>
          <w:rFonts w:ascii="Times New Roman" w:hAnsi="Times New Roman"/>
        </w:rPr>
      </w:pPr>
      <w:r>
        <w:rPr>
          <w:rFonts w:ascii="Times New Roman" w:hAnsi="Times New Roman"/>
          <w:noProof/>
          <w:lang w:eastAsia="tr-TR"/>
        </w:rPr>
        <w:drawing>
          <wp:inline distT="0" distB="0" distL="0" distR="0">
            <wp:extent cx="5758180" cy="301942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758180" cy="3019425"/>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Push the accept buton to accept the licence agreement</w:t>
      </w:r>
    </w:p>
    <w:p w:rsidR="00E0676A" w:rsidRDefault="00240EB1">
      <w:pPr>
        <w:ind w:left="360"/>
        <w:rPr>
          <w:rFonts w:ascii="Times New Roman" w:hAnsi="Times New Roman"/>
        </w:rPr>
      </w:pPr>
      <w:r>
        <w:rPr>
          <w:rFonts w:ascii="Times New Roman" w:hAnsi="Times New Roman"/>
          <w:noProof/>
          <w:lang w:eastAsia="tr-TR"/>
        </w:rPr>
        <w:lastRenderedPageBreak/>
        <w:drawing>
          <wp:inline distT="0" distB="0" distL="0" distR="0">
            <wp:extent cx="4819650" cy="36480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4819650" cy="3648075"/>
                    </a:xfrm>
                    <a:prstGeom prst="rect">
                      <a:avLst/>
                    </a:prstGeom>
                    <a:solidFill>
                      <a:srgbClr val="FFFFFF"/>
                    </a:solidFill>
                    <a:ln w="9525">
                      <a:noFill/>
                      <a:miter lim="800000"/>
                      <a:headEnd/>
                      <a:tailEnd/>
                    </a:ln>
                  </pic:spPr>
                </pic:pic>
              </a:graphicData>
            </a:graphic>
          </wp:inline>
        </w:drawing>
      </w:r>
    </w:p>
    <w:p w:rsidR="00E0676A" w:rsidRDefault="00E0676A">
      <w:pPr>
        <w:ind w:left="360"/>
        <w:rPr>
          <w:rFonts w:ascii="Times New Roman" w:hAnsi="Times New Roman"/>
        </w:rPr>
      </w:pPr>
      <w:r>
        <w:rPr>
          <w:rFonts w:ascii="Times New Roman" w:hAnsi="Times New Roman"/>
        </w:rPr>
        <w:t>Select the folder you would like to put JDK set. I do recommend d:\java as a simple option</w:t>
      </w:r>
    </w:p>
    <w:p w:rsidR="00E0676A" w:rsidRDefault="00240EB1">
      <w:pPr>
        <w:ind w:left="360"/>
      </w:pPr>
      <w:r>
        <w:rPr>
          <w:rFonts w:ascii="Times New Roman" w:hAnsi="Times New Roman"/>
          <w:noProof/>
          <w:lang w:eastAsia="tr-TR"/>
        </w:rPr>
        <w:drawing>
          <wp:inline distT="0" distB="0" distL="0" distR="0">
            <wp:extent cx="4838700" cy="3676650"/>
            <wp:effectExtent l="1905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4838700" cy="3676650"/>
                    </a:xfrm>
                    <a:prstGeom prst="rect">
                      <a:avLst/>
                    </a:prstGeom>
                    <a:solidFill>
                      <a:srgbClr val="FFFFFF"/>
                    </a:solidFill>
                    <a:ln w="9525">
                      <a:noFill/>
                      <a:miter lim="800000"/>
                      <a:headEnd/>
                      <a:tailEnd/>
                    </a:ln>
                  </pic:spPr>
                </pic:pic>
              </a:graphicData>
            </a:graphic>
          </wp:inline>
        </w:drawing>
      </w:r>
    </w:p>
    <w:p w:rsidR="00E0676A" w:rsidRDefault="00240EB1">
      <w:pPr>
        <w:ind w:left="360"/>
        <w:rPr>
          <w:rFonts w:ascii="Times New Roman" w:hAnsi="Times New Roman"/>
        </w:rPr>
      </w:pPr>
      <w:r>
        <w:rPr>
          <w:noProof/>
          <w:lang w:eastAsia="tr-TR"/>
        </w:rPr>
        <w:lastRenderedPageBreak/>
        <w:drawing>
          <wp:anchor distT="0" distB="0" distL="0" distR="0" simplePos="0" relativeHeight="251650560" behindDoc="0" locked="0" layoutInCell="1" allowOverlap="1">
            <wp:simplePos x="0" y="0"/>
            <wp:positionH relativeFrom="column">
              <wp:posOffset>530860</wp:posOffset>
            </wp:positionH>
            <wp:positionV relativeFrom="paragraph">
              <wp:posOffset>544830</wp:posOffset>
            </wp:positionV>
            <wp:extent cx="4542155" cy="3105150"/>
            <wp:effectExtent l="19050" t="0" r="0" b="0"/>
            <wp:wrapTopAndBottom/>
            <wp:docPr id="6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4542155" cy="3105150"/>
                    </a:xfrm>
                    <a:prstGeom prst="rect">
                      <a:avLst/>
                    </a:prstGeom>
                    <a:solidFill>
                      <a:srgbClr val="FFFFFF"/>
                    </a:solidFill>
                    <a:ln w="9525">
                      <a:noFill/>
                      <a:miter lim="800000"/>
                      <a:headEnd/>
                      <a:tailEnd/>
                    </a:ln>
                  </pic:spPr>
                </pic:pic>
              </a:graphicData>
            </a:graphic>
          </wp:anchor>
        </w:drawing>
      </w:r>
    </w:p>
    <w:p w:rsidR="00E0676A" w:rsidRDefault="00E0676A">
      <w:pPr>
        <w:ind w:left="360"/>
        <w:rPr>
          <w:rFonts w:ascii="Times New Roman" w:hAnsi="Times New Roman"/>
        </w:rPr>
      </w:pPr>
    </w:p>
    <w:p w:rsidR="00E0676A" w:rsidRDefault="00E0676A">
      <w:pPr>
        <w:ind w:left="360"/>
        <w:rPr>
          <w:rFonts w:ascii="Times New Roman" w:hAnsi="Times New Roman"/>
        </w:rPr>
      </w:pPr>
    </w:p>
    <w:p w:rsidR="00E0676A" w:rsidRDefault="00E0676A">
      <w:pPr>
        <w:ind w:left="360"/>
      </w:pPr>
      <w:r>
        <w:t>Then program will ask the folder for jre (Java Runtime environment) we can select jre folder under the java folder we already selected (d:\java\jre)</w:t>
      </w:r>
      <w:r w:rsidR="00240EB1">
        <w:rPr>
          <w:noProof/>
          <w:lang w:eastAsia="tr-TR"/>
        </w:rPr>
        <w:drawing>
          <wp:anchor distT="0" distB="0" distL="0" distR="0" simplePos="0" relativeHeight="251648512" behindDoc="0" locked="0" layoutInCell="1" allowOverlap="1">
            <wp:simplePos x="0" y="0"/>
            <wp:positionH relativeFrom="column">
              <wp:posOffset>365760</wp:posOffset>
            </wp:positionH>
            <wp:positionV relativeFrom="paragraph">
              <wp:posOffset>192405</wp:posOffset>
            </wp:positionV>
            <wp:extent cx="4865370" cy="3732530"/>
            <wp:effectExtent l="19050" t="0" r="0" b="0"/>
            <wp:wrapTopAndBottom/>
            <wp:docPr id="6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4865370" cy="3732530"/>
                    </a:xfrm>
                    <a:prstGeom prst="rect">
                      <a:avLst/>
                    </a:prstGeom>
                    <a:solidFill>
                      <a:srgbClr val="FFFFFF"/>
                    </a:solidFill>
                    <a:ln w="9525">
                      <a:noFill/>
                      <a:miter lim="800000"/>
                      <a:headEnd/>
                      <a:tailEnd/>
                    </a:ln>
                  </pic:spPr>
                </pic:pic>
              </a:graphicData>
            </a:graphic>
          </wp:anchor>
        </w:drawing>
      </w:r>
    </w:p>
    <w:p w:rsidR="00E0676A" w:rsidRDefault="00E0676A">
      <w:pPr>
        <w:ind w:left="360"/>
        <w:rPr>
          <w:rFonts w:ascii="Times New Roman" w:hAnsi="Times New Roman"/>
        </w:rPr>
      </w:pPr>
    </w:p>
    <w:p w:rsidR="00E0676A" w:rsidRDefault="00240EB1">
      <w:pPr>
        <w:ind w:left="360"/>
        <w:rPr>
          <w:rFonts w:ascii="Times New Roman" w:hAnsi="Times New Roman"/>
        </w:rPr>
      </w:pPr>
      <w:r>
        <w:rPr>
          <w:noProof/>
          <w:lang w:eastAsia="tr-TR"/>
        </w:rPr>
        <w:lastRenderedPageBreak/>
        <w:drawing>
          <wp:anchor distT="0" distB="0" distL="0" distR="0" simplePos="0" relativeHeight="251655680" behindDoc="0" locked="0" layoutInCell="1" allowOverlap="1">
            <wp:simplePos x="0" y="0"/>
            <wp:positionH relativeFrom="column">
              <wp:posOffset>624205</wp:posOffset>
            </wp:positionH>
            <wp:positionV relativeFrom="paragraph">
              <wp:posOffset>-336550</wp:posOffset>
            </wp:positionV>
            <wp:extent cx="3463290" cy="2614930"/>
            <wp:effectExtent l="19050" t="0" r="3810" b="0"/>
            <wp:wrapTopAndBottom/>
            <wp:docPr id="6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3463290" cy="2614930"/>
                    </a:xfrm>
                    <a:prstGeom prst="rect">
                      <a:avLst/>
                    </a:prstGeom>
                    <a:solidFill>
                      <a:srgbClr val="FFFFFF"/>
                    </a:solidFill>
                    <a:ln w="9525">
                      <a:noFill/>
                      <a:miter lim="800000"/>
                      <a:headEnd/>
                      <a:tailEnd/>
                    </a:ln>
                  </pic:spPr>
                </pic:pic>
              </a:graphicData>
            </a:graphic>
          </wp:anchor>
        </w:drawing>
      </w:r>
    </w:p>
    <w:p w:rsidR="00E0676A" w:rsidRDefault="00240EB1">
      <w:pPr>
        <w:ind w:left="360"/>
        <w:rPr>
          <w:rFonts w:ascii="Times New Roman" w:hAnsi="Times New Roman"/>
        </w:rPr>
      </w:pPr>
      <w:r>
        <w:rPr>
          <w:noProof/>
          <w:lang w:eastAsia="tr-TR"/>
        </w:rPr>
        <w:drawing>
          <wp:anchor distT="0" distB="0" distL="0" distR="0" simplePos="0" relativeHeight="251649536" behindDoc="0" locked="0" layoutInCell="1" allowOverlap="1">
            <wp:simplePos x="0" y="0"/>
            <wp:positionH relativeFrom="column">
              <wp:align>center</wp:align>
            </wp:positionH>
            <wp:positionV relativeFrom="paragraph">
              <wp:posOffset>150495</wp:posOffset>
            </wp:positionV>
            <wp:extent cx="4913630" cy="3713480"/>
            <wp:effectExtent l="19050" t="0" r="1270" b="0"/>
            <wp:wrapTopAndBottom/>
            <wp:docPr id="6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4913630" cy="3713480"/>
                    </a:xfrm>
                    <a:prstGeom prst="rect">
                      <a:avLst/>
                    </a:prstGeom>
                    <a:solidFill>
                      <a:srgbClr val="FFFFFF"/>
                    </a:solidFill>
                    <a:ln w="9525">
                      <a:noFill/>
                      <a:miter lim="800000"/>
                      <a:headEnd/>
                      <a:tailEnd/>
                    </a:ln>
                  </pic:spPr>
                </pic:pic>
              </a:graphicData>
            </a:graphic>
          </wp:anchor>
        </w:drawing>
      </w:r>
    </w:p>
    <w:p w:rsidR="00E0676A" w:rsidRDefault="00E0676A">
      <w:pPr>
        <w:ind w:left="360"/>
        <w:rPr>
          <w:rFonts w:ascii="Times New Roman" w:hAnsi="Times New Roman"/>
        </w:rPr>
      </w:pPr>
    </w:p>
    <w:p w:rsidR="00E0676A" w:rsidRDefault="00E0676A">
      <w:pPr>
        <w:ind w:left="360"/>
        <w:rPr>
          <w:rFonts w:ascii="Times New Roman" w:hAnsi="Times New Roman"/>
        </w:rPr>
      </w:pPr>
      <w:r>
        <w:rPr>
          <w:rFonts w:ascii="Times New Roman" w:hAnsi="Times New Roman"/>
        </w:rPr>
        <w:t>Now java is installed. The next is to add java directories to path statement. When the computer could not able to find a command it will check the directories given in path statement and if it finds it there it will use it. In order to to do this, from control panel select the system folder</w:t>
      </w:r>
    </w:p>
    <w:p w:rsidR="00E0676A" w:rsidRDefault="00E0676A">
      <w:pPr>
        <w:ind w:left="360"/>
        <w:rPr>
          <w:rFonts w:ascii="Times New Roman" w:hAnsi="Times New Roman"/>
        </w:rPr>
      </w:pPr>
    </w:p>
    <w:p w:rsidR="00E0676A" w:rsidRDefault="00240EB1">
      <w:pPr>
        <w:ind w:left="360"/>
        <w:rPr>
          <w:rFonts w:ascii="Times New Roman" w:hAnsi="Times New Roman"/>
        </w:rPr>
      </w:pPr>
      <w:r>
        <w:rPr>
          <w:noProof/>
          <w:lang w:eastAsia="tr-TR"/>
        </w:rPr>
        <w:lastRenderedPageBreak/>
        <w:drawing>
          <wp:anchor distT="0" distB="0" distL="0" distR="0" simplePos="0" relativeHeight="251651584" behindDoc="0" locked="0" layoutInCell="1" allowOverlap="1">
            <wp:simplePos x="0" y="0"/>
            <wp:positionH relativeFrom="column">
              <wp:posOffset>154305</wp:posOffset>
            </wp:positionH>
            <wp:positionV relativeFrom="paragraph">
              <wp:posOffset>42545</wp:posOffset>
            </wp:positionV>
            <wp:extent cx="5529580" cy="3644900"/>
            <wp:effectExtent l="19050" t="0" r="0" b="0"/>
            <wp:wrapTopAndBottom/>
            <wp:docPr id="6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5529580" cy="3644900"/>
                    </a:xfrm>
                    <a:prstGeom prst="rect">
                      <a:avLst/>
                    </a:prstGeom>
                    <a:solidFill>
                      <a:srgbClr val="FFFFFF"/>
                    </a:solidFill>
                    <a:ln w="9525">
                      <a:noFill/>
                      <a:miter lim="800000"/>
                      <a:headEnd/>
                      <a:tailEnd/>
                    </a:ln>
                  </pic:spPr>
                </pic:pic>
              </a:graphicData>
            </a:graphic>
          </wp:anchor>
        </w:drawing>
      </w:r>
      <w:r w:rsidR="00E0676A">
        <w:rPr>
          <w:rFonts w:ascii="Times New Roman" w:hAnsi="Times New Roman"/>
        </w:rPr>
        <w:t>Select environmental variables and find path</w:t>
      </w:r>
    </w:p>
    <w:p w:rsidR="00E0676A" w:rsidRDefault="00240EB1">
      <w:pPr>
        <w:ind w:left="360"/>
        <w:rPr>
          <w:rFonts w:ascii="Times New Roman" w:hAnsi="Times New Roman"/>
        </w:rPr>
      </w:pPr>
      <w:r>
        <w:rPr>
          <w:noProof/>
          <w:lang w:eastAsia="tr-TR"/>
        </w:rPr>
        <w:drawing>
          <wp:anchor distT="0" distB="0" distL="0" distR="0" simplePos="0" relativeHeight="251652608" behindDoc="0" locked="0" layoutInCell="1" allowOverlap="1">
            <wp:simplePos x="0" y="0"/>
            <wp:positionH relativeFrom="column">
              <wp:align>center</wp:align>
            </wp:positionH>
            <wp:positionV relativeFrom="paragraph">
              <wp:posOffset>0</wp:posOffset>
            </wp:positionV>
            <wp:extent cx="2897505" cy="3650615"/>
            <wp:effectExtent l="19050" t="0" r="0" b="0"/>
            <wp:wrapTopAndBottom/>
            <wp:docPr id="5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2897505" cy="3650615"/>
                    </a:xfrm>
                    <a:prstGeom prst="rect">
                      <a:avLst/>
                    </a:prstGeom>
                    <a:solidFill>
                      <a:srgbClr val="FFFFFF"/>
                    </a:solidFill>
                    <a:ln w="9525">
                      <a:noFill/>
                      <a:miter lim="800000"/>
                      <a:headEnd/>
                      <a:tailEnd/>
                    </a:ln>
                  </pic:spPr>
                </pic:pic>
              </a:graphicData>
            </a:graphic>
          </wp:anchor>
        </w:drawing>
      </w:r>
    </w:p>
    <w:p w:rsidR="00E0676A" w:rsidRDefault="00240EB1">
      <w:pPr>
        <w:ind w:left="360"/>
        <w:rPr>
          <w:rFonts w:ascii="Times New Roman" w:hAnsi="Times New Roman"/>
        </w:rPr>
      </w:pPr>
      <w:r>
        <w:rPr>
          <w:noProof/>
          <w:lang w:eastAsia="tr-TR"/>
        </w:rPr>
        <w:lastRenderedPageBreak/>
        <w:drawing>
          <wp:anchor distT="0" distB="0" distL="0" distR="0" simplePos="0" relativeHeight="251653632" behindDoc="0" locked="0" layoutInCell="1" allowOverlap="1">
            <wp:simplePos x="0" y="0"/>
            <wp:positionH relativeFrom="column">
              <wp:posOffset>795020</wp:posOffset>
            </wp:positionH>
            <wp:positionV relativeFrom="paragraph">
              <wp:posOffset>60960</wp:posOffset>
            </wp:positionV>
            <wp:extent cx="3732530" cy="4151630"/>
            <wp:effectExtent l="19050" t="0" r="1270" b="0"/>
            <wp:wrapTopAndBottom/>
            <wp:docPr id="5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732530" cy="4151630"/>
                    </a:xfrm>
                    <a:prstGeom prst="rect">
                      <a:avLst/>
                    </a:prstGeom>
                    <a:solidFill>
                      <a:srgbClr val="FFFFFF"/>
                    </a:solidFill>
                    <a:ln w="9525">
                      <a:noFill/>
                      <a:miter lim="800000"/>
                      <a:headEnd/>
                      <a:tailEnd/>
                    </a:ln>
                  </pic:spPr>
                </pic:pic>
              </a:graphicData>
            </a:graphic>
          </wp:anchor>
        </w:drawing>
      </w:r>
    </w:p>
    <w:p w:rsidR="00E0676A" w:rsidRDefault="00E0676A">
      <w:pPr>
        <w:ind w:left="360"/>
        <w:rPr>
          <w:rFonts w:ascii="Times New Roman" w:hAnsi="Times New Roman"/>
        </w:rPr>
      </w:pPr>
      <w:r>
        <w:rPr>
          <w:rFonts w:ascii="Times New Roman" w:hAnsi="Times New Roman"/>
        </w:rPr>
        <w:t>select Path statement and add bin and lib directories path in out case d:\java\bin and d:\java\lib.</w:t>
      </w:r>
    </w:p>
    <w:p w:rsidR="00E0676A" w:rsidRDefault="00240EB1">
      <w:pPr>
        <w:ind w:left="360"/>
        <w:rPr>
          <w:rFonts w:ascii="Times New Roman" w:hAnsi="Times New Roman"/>
        </w:rPr>
      </w:pPr>
      <w:r>
        <w:rPr>
          <w:noProof/>
          <w:lang w:eastAsia="tr-TR"/>
        </w:rPr>
        <w:drawing>
          <wp:anchor distT="0" distB="0" distL="0" distR="0" simplePos="0" relativeHeight="251654656" behindDoc="0" locked="0" layoutInCell="1" allowOverlap="1">
            <wp:simplePos x="0" y="0"/>
            <wp:positionH relativeFrom="column">
              <wp:align>center</wp:align>
            </wp:positionH>
            <wp:positionV relativeFrom="paragraph">
              <wp:posOffset>0</wp:posOffset>
            </wp:positionV>
            <wp:extent cx="3408680" cy="1455420"/>
            <wp:effectExtent l="19050" t="0" r="1270" b="0"/>
            <wp:wrapTopAndBottom/>
            <wp:docPr id="5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a:stretch>
                      <a:fillRect/>
                    </a:stretch>
                  </pic:blipFill>
                  <pic:spPr bwMode="auto">
                    <a:xfrm>
                      <a:off x="0" y="0"/>
                      <a:ext cx="3408680" cy="1455420"/>
                    </a:xfrm>
                    <a:prstGeom prst="rect">
                      <a:avLst/>
                    </a:prstGeom>
                    <a:solidFill>
                      <a:srgbClr val="FFFFFF"/>
                    </a:solidFill>
                    <a:ln w="9525">
                      <a:noFill/>
                      <a:miter lim="800000"/>
                      <a:headEnd/>
                      <a:tailEnd/>
                    </a:ln>
                  </pic:spPr>
                </pic:pic>
              </a:graphicData>
            </a:graphic>
          </wp:anchor>
        </w:drawing>
      </w:r>
    </w:p>
    <w:p w:rsidR="00E0676A" w:rsidRDefault="00E0676A">
      <w:pPr>
        <w:ind w:left="360"/>
      </w:pPr>
      <w:r>
        <w:rPr>
          <w:rFonts w:ascii="Times New Roman" w:hAnsi="Times New Roman"/>
        </w:rPr>
        <w:t xml:space="preserve">Next, I recommend you to use an editor to edit and compile java programs. Java has an editor program called Netbeans, but I do recommend a </w:t>
      </w:r>
      <w:proofErr w:type="gramStart"/>
      <w:r>
        <w:rPr>
          <w:rFonts w:ascii="Times New Roman" w:hAnsi="Times New Roman"/>
        </w:rPr>
        <w:t>simpler  editor</w:t>
      </w:r>
      <w:proofErr w:type="gramEnd"/>
      <w:r>
        <w:rPr>
          <w:rFonts w:ascii="Times New Roman" w:hAnsi="Times New Roman"/>
        </w:rPr>
        <w:t xml:space="preserve"> called crimson editor for starting programmers. This is also a free program, you can obtain a copy from internet adress </w:t>
      </w:r>
      <w:hyperlink r:id="rId24" w:history="1">
        <w:r>
          <w:rPr>
            <w:rStyle w:val="Kpr"/>
            <w:rFonts w:ascii="Times New Roman" w:hAnsi="Times New Roman"/>
          </w:rPr>
          <w:t>http://www.crimsoneditor.com/</w:t>
        </w:r>
      </w:hyperlink>
    </w:p>
    <w:p w:rsidR="00E0676A" w:rsidRDefault="00240EB1">
      <w:pPr>
        <w:ind w:left="360"/>
        <w:rPr>
          <w:rFonts w:ascii="Times New Roman" w:hAnsi="Times New Roman"/>
        </w:rPr>
      </w:pPr>
      <w:r>
        <w:rPr>
          <w:noProof/>
          <w:lang w:eastAsia="tr-TR"/>
        </w:rPr>
        <w:lastRenderedPageBreak/>
        <w:drawing>
          <wp:anchor distT="0" distB="0" distL="0" distR="0" simplePos="0" relativeHeight="251656704" behindDoc="0" locked="0" layoutInCell="1" allowOverlap="1">
            <wp:simplePos x="0" y="0"/>
            <wp:positionH relativeFrom="column">
              <wp:align>center</wp:align>
            </wp:positionH>
            <wp:positionV relativeFrom="paragraph">
              <wp:posOffset>150495</wp:posOffset>
            </wp:positionV>
            <wp:extent cx="5529580" cy="2884805"/>
            <wp:effectExtent l="19050" t="0" r="0" b="0"/>
            <wp:wrapTopAndBottom/>
            <wp:docPr id="5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5529580" cy="2884805"/>
                    </a:xfrm>
                    <a:prstGeom prst="rect">
                      <a:avLst/>
                    </a:prstGeom>
                    <a:solidFill>
                      <a:srgbClr val="FFFFFF"/>
                    </a:solidFill>
                    <a:ln w="9525">
                      <a:noFill/>
                      <a:miter lim="800000"/>
                      <a:headEnd/>
                      <a:tailEnd/>
                    </a:ln>
                  </pic:spPr>
                </pic:pic>
              </a:graphicData>
            </a:graphic>
          </wp:anchor>
        </w:drawing>
      </w:r>
    </w:p>
    <w:p w:rsidR="00E0676A" w:rsidRDefault="00E0676A">
      <w:pPr>
        <w:rPr>
          <w:rFonts w:ascii="Times New Roman" w:hAnsi="Times New Roman"/>
        </w:rPr>
      </w:pPr>
      <w:r>
        <w:rPr>
          <w:rFonts w:ascii="Times New Roman" w:hAnsi="Times New Roman"/>
        </w:rPr>
        <w:t xml:space="preserve">The latest version of Crimson editor when ı looked at was Version 3.72 the file it loads named </w:t>
      </w:r>
      <w:proofErr w:type="gramStart"/>
      <w:r>
        <w:rPr>
          <w:rFonts w:ascii="Times New Roman" w:hAnsi="Times New Roman"/>
        </w:rPr>
        <w:t>as : cedt</w:t>
      </w:r>
      <w:proofErr w:type="gramEnd"/>
      <w:r>
        <w:rPr>
          <w:rFonts w:ascii="Times New Roman" w:hAnsi="Times New Roman"/>
        </w:rPr>
        <w:t>-241-setup.exe. By double click you can load it up to your computer.</w:t>
      </w:r>
    </w:p>
    <w:p w:rsidR="00E0676A" w:rsidRDefault="00E0676A">
      <w:pPr>
        <w:rPr>
          <w:rFonts w:ascii="Times New Roman" w:hAnsi="Times New Roman" w:cs="Times New Roman"/>
          <w:sz w:val="24"/>
          <w:szCs w:val="24"/>
        </w:rPr>
      </w:pPr>
      <w:r>
        <w:rPr>
          <w:rFonts w:ascii="Times New Roman" w:hAnsi="Times New Roman"/>
        </w:rPr>
        <w:t xml:space="preserve">In order to compile and run java programs in crimson editor select Tools, preferences, User tools. </w:t>
      </w:r>
      <w:r>
        <w:rPr>
          <w:rFonts w:ascii="Times New Roman" w:hAnsi="Times New Roman" w:cs="Times New Roman"/>
          <w:sz w:val="24"/>
          <w:szCs w:val="24"/>
        </w:rPr>
        <w:t>Cedit programında java dosyanızı çalıştırmak istiyorsanız: Tools, preferences, User Tools düğmelerine basarak javac ve java komutlarını editöre aşağıdaki pencerelerde görüldüğü gibi girebiliriz. (burada java c:\co\java dosa sistemine yüklenmiştir.)</w:t>
      </w:r>
    </w:p>
    <w:p w:rsidR="00E0676A" w:rsidRDefault="00E0676A">
      <w:pPr>
        <w:rPr>
          <w:rFonts w:ascii="Times New Roman" w:hAnsi="Times New Roman"/>
        </w:rPr>
      </w:pPr>
    </w:p>
    <w:p w:rsidR="00E0676A" w:rsidRDefault="00240EB1">
      <w:pPr>
        <w:ind w:left="360"/>
        <w:rPr>
          <w:rFonts w:ascii="Times New Roman" w:hAnsi="Times New Roman"/>
        </w:rPr>
      </w:pPr>
      <w:r>
        <w:rPr>
          <w:noProof/>
          <w:lang w:eastAsia="tr-TR"/>
        </w:rPr>
        <w:drawing>
          <wp:anchor distT="0" distB="0" distL="0" distR="0" simplePos="0" relativeHeight="251657728" behindDoc="0" locked="0" layoutInCell="1" allowOverlap="1">
            <wp:simplePos x="0" y="0"/>
            <wp:positionH relativeFrom="column">
              <wp:align>center</wp:align>
            </wp:positionH>
            <wp:positionV relativeFrom="paragraph">
              <wp:posOffset>150495</wp:posOffset>
            </wp:positionV>
            <wp:extent cx="5494020" cy="1874520"/>
            <wp:effectExtent l="19050" t="0" r="0" b="0"/>
            <wp:wrapTopAndBottom/>
            <wp:docPr id="5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srcRect/>
                    <a:stretch>
                      <a:fillRect/>
                    </a:stretch>
                  </pic:blipFill>
                  <pic:spPr bwMode="auto">
                    <a:xfrm>
                      <a:off x="0" y="0"/>
                      <a:ext cx="5494020" cy="1874520"/>
                    </a:xfrm>
                    <a:prstGeom prst="rect">
                      <a:avLst/>
                    </a:prstGeom>
                    <a:solidFill>
                      <a:srgbClr val="FFFFFF"/>
                    </a:solidFill>
                    <a:ln w="9525">
                      <a:noFill/>
                      <a:miter lim="800000"/>
                      <a:headEnd/>
                      <a:tailEnd/>
                    </a:ln>
                  </pic:spPr>
                </pic:pic>
              </a:graphicData>
            </a:graphic>
          </wp:anchor>
        </w:drawing>
      </w:r>
    </w:p>
    <w:p w:rsidR="00E0676A" w:rsidRDefault="00E0676A">
      <w:pPr>
        <w:rPr>
          <w:sz w:val="20"/>
          <w:szCs w:val="20"/>
        </w:rPr>
      </w:pPr>
    </w:p>
    <w:p w:rsidR="00E0676A" w:rsidRDefault="00240EB1">
      <w:pPr>
        <w:rPr>
          <w:sz w:val="20"/>
          <w:szCs w:val="20"/>
        </w:rPr>
      </w:pPr>
      <w:r>
        <w:rPr>
          <w:noProof/>
          <w:sz w:val="20"/>
          <w:szCs w:val="20"/>
          <w:lang w:eastAsia="tr-TR"/>
        </w:rPr>
        <w:lastRenderedPageBreak/>
        <w:drawing>
          <wp:inline distT="0" distB="0" distL="0" distR="0">
            <wp:extent cx="5067300" cy="1781175"/>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5067300" cy="1781175"/>
                    </a:xfrm>
                    <a:prstGeom prst="rect">
                      <a:avLst/>
                    </a:prstGeom>
                    <a:solidFill>
                      <a:srgbClr val="FFFFFF"/>
                    </a:solidFill>
                    <a:ln w="9525">
                      <a:noFill/>
                      <a:miter lim="800000"/>
                      <a:headEnd/>
                      <a:tailEnd/>
                    </a:ln>
                  </pic:spPr>
                </pic:pic>
              </a:graphicData>
            </a:graphic>
          </wp:inline>
        </w:drawing>
      </w:r>
      <w:r w:rsidR="00E0676A">
        <w:rPr>
          <w:sz w:val="20"/>
          <w:szCs w:val="20"/>
        </w:rPr>
        <w:t xml:space="preserve"> </w:t>
      </w:r>
    </w:p>
    <w:p w:rsidR="00E0676A" w:rsidRDefault="00E0676A">
      <w:pPr>
        <w:rPr>
          <w:sz w:val="20"/>
          <w:szCs w:val="20"/>
        </w:rPr>
      </w:pPr>
      <w:r>
        <w:rPr>
          <w:sz w:val="20"/>
          <w:szCs w:val="20"/>
        </w:rPr>
        <w:t>then enter java compile statement javac</w:t>
      </w:r>
    </w:p>
    <w:p w:rsidR="00E0676A" w:rsidRDefault="00240EB1">
      <w:pPr>
        <w:rPr>
          <w:sz w:val="20"/>
          <w:szCs w:val="20"/>
        </w:rPr>
      </w:pPr>
      <w:r>
        <w:rPr>
          <w:noProof/>
          <w:lang w:eastAsia="tr-TR"/>
        </w:rPr>
        <w:drawing>
          <wp:anchor distT="0" distB="0" distL="0" distR="0" simplePos="0" relativeHeight="251658752" behindDoc="0" locked="0" layoutInCell="1" allowOverlap="1">
            <wp:simplePos x="0" y="0"/>
            <wp:positionH relativeFrom="column">
              <wp:align>center</wp:align>
            </wp:positionH>
            <wp:positionV relativeFrom="paragraph">
              <wp:posOffset>149860</wp:posOffset>
            </wp:positionV>
            <wp:extent cx="4359275" cy="3761740"/>
            <wp:effectExtent l="19050" t="0" r="3175" b="0"/>
            <wp:wrapTopAndBottom/>
            <wp:docPr id="54"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4359275" cy="3761740"/>
                    </a:xfrm>
                    <a:prstGeom prst="rect">
                      <a:avLst/>
                    </a:prstGeom>
                    <a:solidFill>
                      <a:srgbClr val="FFFFFF"/>
                    </a:solidFill>
                    <a:ln w="9525">
                      <a:noFill/>
                      <a:miter lim="800000"/>
                      <a:headEnd/>
                      <a:tailEnd/>
                    </a:ln>
                  </pic:spPr>
                </pic:pic>
              </a:graphicData>
            </a:graphic>
          </wp:anchor>
        </w:drawing>
      </w:r>
      <w:r w:rsidR="00E0676A">
        <w:rPr>
          <w:sz w:val="20"/>
          <w:szCs w:val="20"/>
        </w:rPr>
        <w:t>Select javac statement under bin directory, select FileName as argument and Select File Directory as Initial directory. Select F1 as hot key, select Capture output button.  In order to enter java runtime enterpretation statement java enter java as Menu Text, As command enter javaw or java command under java compilers bin directory. Select FileTitle as Argument, select FileDir as initial directory, and select F2 as hot key. After doing this you can able to work with java programs, compile it by pressing F1 and run them by pressing F2.</w:t>
      </w:r>
    </w:p>
    <w:p w:rsidR="00E0676A" w:rsidRDefault="00240EB1">
      <w:pPr>
        <w:rPr>
          <w:sz w:val="20"/>
          <w:szCs w:val="20"/>
        </w:rPr>
      </w:pPr>
      <w:r>
        <w:rPr>
          <w:noProof/>
          <w:lang w:eastAsia="tr-TR"/>
        </w:rPr>
        <w:lastRenderedPageBreak/>
        <w:drawing>
          <wp:anchor distT="0" distB="0" distL="0" distR="0" simplePos="0" relativeHeight="251660800" behindDoc="0" locked="0" layoutInCell="1" allowOverlap="1">
            <wp:simplePos x="0" y="0"/>
            <wp:positionH relativeFrom="column">
              <wp:posOffset>-86360</wp:posOffset>
            </wp:positionH>
            <wp:positionV relativeFrom="paragraph">
              <wp:posOffset>527050</wp:posOffset>
            </wp:positionV>
            <wp:extent cx="5303520" cy="4313555"/>
            <wp:effectExtent l="19050" t="0" r="0" b="0"/>
            <wp:wrapTopAndBottom/>
            <wp:docPr id="53"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5303520" cy="4313555"/>
                    </a:xfrm>
                    <a:prstGeom prst="rect">
                      <a:avLst/>
                    </a:prstGeom>
                    <a:solidFill>
                      <a:srgbClr val="FFFFFF"/>
                    </a:solidFill>
                    <a:ln w="9525">
                      <a:noFill/>
                      <a:miter lim="800000"/>
                      <a:headEnd/>
                      <a:tailEnd/>
                    </a:ln>
                  </pic:spPr>
                </pic:pic>
              </a:graphicData>
            </a:graphic>
          </wp:anchor>
        </w:drawing>
      </w:r>
    </w:p>
    <w:p w:rsidR="00E0676A" w:rsidRDefault="00E0676A">
      <w:pPr>
        <w:rPr>
          <w:sz w:val="20"/>
          <w:szCs w:val="20"/>
        </w:rPr>
      </w:pPr>
    </w:p>
    <w:p w:rsidR="00E0676A" w:rsidRDefault="00E0676A">
      <w:pPr>
        <w:rPr>
          <w:sz w:val="20"/>
          <w:szCs w:val="20"/>
        </w:rPr>
      </w:pPr>
    </w:p>
    <w:p w:rsidR="00E0676A" w:rsidRDefault="00E0676A">
      <w:pPr>
        <w:rPr>
          <w:sz w:val="20"/>
          <w:szCs w:val="20"/>
        </w:rPr>
      </w:pPr>
      <w:proofErr w:type="gramStart"/>
      <w:r>
        <w:rPr>
          <w:sz w:val="20"/>
          <w:szCs w:val="20"/>
        </w:rPr>
        <w:t>,One note for MS Vista users, In order to protect you from nasty programs vista does not allow you to make changes in your editor settings, iIf you want this settings remains in its place,  go to control panel and select user accounts,  then open and closed the user account button</w:t>
      </w:r>
      <w:proofErr w:type="gramEnd"/>
    </w:p>
    <w:p w:rsidR="00E0676A" w:rsidRDefault="00240EB1">
      <w:pPr>
        <w:rPr>
          <w:sz w:val="20"/>
          <w:szCs w:val="20"/>
        </w:rPr>
      </w:pPr>
      <w:r>
        <w:rPr>
          <w:noProof/>
          <w:lang w:eastAsia="tr-TR"/>
        </w:rPr>
        <w:drawing>
          <wp:anchor distT="0" distB="0" distL="0" distR="0" simplePos="0" relativeHeight="251659776" behindDoc="0" locked="0" layoutInCell="1" allowOverlap="1">
            <wp:simplePos x="0" y="0"/>
            <wp:positionH relativeFrom="column">
              <wp:align>center</wp:align>
            </wp:positionH>
            <wp:positionV relativeFrom="paragraph">
              <wp:posOffset>149860</wp:posOffset>
            </wp:positionV>
            <wp:extent cx="5758180" cy="1755140"/>
            <wp:effectExtent l="19050" t="0" r="0" b="0"/>
            <wp:wrapTopAndBottom/>
            <wp:docPr id="5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5758180" cy="1755140"/>
                    </a:xfrm>
                    <a:prstGeom prst="rect">
                      <a:avLst/>
                    </a:prstGeom>
                    <a:solidFill>
                      <a:srgbClr val="FFFFFF"/>
                    </a:solidFill>
                    <a:ln w="9525">
                      <a:noFill/>
                      <a:miter lim="800000"/>
                      <a:headEnd/>
                      <a:tailEnd/>
                    </a:ln>
                  </pic:spPr>
                </pic:pic>
              </a:graphicData>
            </a:graphic>
          </wp:anchor>
        </w:drawing>
      </w:r>
    </w:p>
    <w:p w:rsidR="00E0676A" w:rsidRDefault="00240EB1">
      <w:pPr>
        <w:rPr>
          <w:sz w:val="20"/>
          <w:szCs w:val="20"/>
        </w:rPr>
      </w:pPr>
      <w:r>
        <w:rPr>
          <w:noProof/>
          <w:lang w:eastAsia="tr-TR"/>
        </w:rPr>
        <w:lastRenderedPageBreak/>
        <w:drawing>
          <wp:anchor distT="0" distB="0" distL="0" distR="0" simplePos="0" relativeHeight="251661824" behindDoc="0" locked="0" layoutInCell="1" allowOverlap="1">
            <wp:simplePos x="0" y="0"/>
            <wp:positionH relativeFrom="column">
              <wp:align>center</wp:align>
            </wp:positionH>
            <wp:positionV relativeFrom="paragraph">
              <wp:posOffset>149860</wp:posOffset>
            </wp:positionV>
            <wp:extent cx="5741670" cy="998220"/>
            <wp:effectExtent l="19050" t="0" r="0" b="0"/>
            <wp:wrapTopAndBottom/>
            <wp:docPr id="51"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5741670" cy="998220"/>
                    </a:xfrm>
                    <a:prstGeom prst="rect">
                      <a:avLst/>
                    </a:prstGeom>
                    <a:solidFill>
                      <a:srgbClr val="FFFFFF"/>
                    </a:solidFill>
                    <a:ln w="9525">
                      <a:noFill/>
                      <a:miter lim="800000"/>
                      <a:headEnd/>
                      <a:tailEnd/>
                    </a:ln>
                  </pic:spPr>
                </pic:pic>
              </a:graphicData>
            </a:graphic>
          </wp:anchor>
        </w:drawing>
      </w:r>
    </w:p>
    <w:p w:rsidR="00E0676A" w:rsidRDefault="00E0676A">
      <w:pPr>
        <w:rPr>
          <w:sz w:val="20"/>
          <w:szCs w:val="20"/>
        </w:rPr>
      </w:pPr>
    </w:p>
    <w:p w:rsidR="00E0676A" w:rsidRDefault="00E0676A">
      <w:pPr>
        <w:rPr>
          <w:sz w:val="20"/>
          <w:szCs w:val="20"/>
        </w:rPr>
      </w:pPr>
    </w:p>
    <w:p w:rsidR="00E0676A" w:rsidRDefault="00E0676A">
      <w:pPr>
        <w:rPr>
          <w:sz w:val="20"/>
          <w:szCs w:val="20"/>
        </w:rPr>
      </w:pPr>
      <w:r>
        <w:rPr>
          <w:sz w:val="20"/>
          <w:szCs w:val="20"/>
        </w:rPr>
        <w:t>and turn off the user acount security control button.</w:t>
      </w:r>
    </w:p>
    <w:p w:rsidR="00E0676A" w:rsidRDefault="00240EB1">
      <w:pPr>
        <w:rPr>
          <w:rFonts w:ascii="Times New Roman" w:hAnsi="Times New Roman"/>
          <w:sz w:val="20"/>
          <w:szCs w:val="20"/>
        </w:rPr>
      </w:pPr>
      <w:r>
        <w:rPr>
          <w:noProof/>
          <w:lang w:eastAsia="tr-TR"/>
        </w:rPr>
        <w:drawing>
          <wp:anchor distT="0" distB="0" distL="0" distR="0" simplePos="0" relativeHeight="251662848" behindDoc="0" locked="0" layoutInCell="1" allowOverlap="1">
            <wp:simplePos x="0" y="0"/>
            <wp:positionH relativeFrom="column">
              <wp:align>center</wp:align>
            </wp:positionH>
            <wp:positionV relativeFrom="paragraph">
              <wp:posOffset>149860</wp:posOffset>
            </wp:positionV>
            <wp:extent cx="5758180" cy="1910080"/>
            <wp:effectExtent l="19050" t="0" r="0" b="0"/>
            <wp:wrapTopAndBottom/>
            <wp:docPr id="4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5758180" cy="1910080"/>
                    </a:xfrm>
                    <a:prstGeom prst="rect">
                      <a:avLst/>
                    </a:prstGeom>
                    <a:solidFill>
                      <a:srgbClr val="FFFFFF"/>
                    </a:solidFill>
                    <a:ln w="9525">
                      <a:noFill/>
                      <a:miter lim="800000"/>
                      <a:headEnd/>
                      <a:tailEnd/>
                    </a:ln>
                  </pic:spPr>
                </pic:pic>
              </a:graphicData>
            </a:graphic>
          </wp:anchor>
        </w:drawing>
      </w:r>
    </w:p>
    <w:p w:rsidR="00E0676A" w:rsidRDefault="00E0676A">
      <w:pPr>
        <w:numPr>
          <w:ilvl w:val="1"/>
          <w:numId w:val="2"/>
        </w:numPr>
        <w:rPr>
          <w:rFonts w:ascii="Times New Roman" w:hAnsi="Times New Roman"/>
          <w:b/>
          <w:bCs/>
          <w:sz w:val="20"/>
          <w:szCs w:val="20"/>
        </w:rPr>
      </w:pPr>
      <w:r>
        <w:rPr>
          <w:rFonts w:ascii="Times New Roman" w:hAnsi="Times New Roman"/>
          <w:b/>
          <w:bCs/>
          <w:sz w:val="20"/>
          <w:szCs w:val="20"/>
        </w:rPr>
        <w:t>INTRODUCTION TO JAVA PROGRAMING LANGUAGE</w:t>
      </w:r>
    </w:p>
    <w:p w:rsidR="00E0676A" w:rsidRDefault="00E0676A">
      <w:pPr>
        <w:rPr>
          <w:rFonts w:ascii="Times New Roman" w:hAnsi="Times New Roman"/>
          <w:sz w:val="20"/>
          <w:szCs w:val="20"/>
        </w:rPr>
      </w:pPr>
      <w:r>
        <w:rPr>
          <w:rFonts w:ascii="Times New Roman" w:hAnsi="Times New Roman"/>
          <w:sz w:val="20"/>
          <w:szCs w:val="20"/>
        </w:rPr>
        <w:t xml:space="preserve">Now we can </w:t>
      </w:r>
      <w:proofErr w:type="gramStart"/>
      <w:r>
        <w:rPr>
          <w:rFonts w:ascii="Times New Roman" w:hAnsi="Times New Roman"/>
          <w:sz w:val="20"/>
          <w:szCs w:val="20"/>
        </w:rPr>
        <w:t>start</w:t>
      </w:r>
      <w:proofErr w:type="gramEnd"/>
      <w:r>
        <w:rPr>
          <w:rFonts w:ascii="Times New Roman" w:hAnsi="Times New Roman"/>
          <w:sz w:val="20"/>
          <w:szCs w:val="20"/>
        </w:rPr>
        <w:t xml:space="preserve"> to write our first program. You can use your crimson editor or any other environment to write your program. We will assume that crimson editor is used. Our first example is a welcome message. It is traditional in programming language teaching to give a welcome message as the first application</w:t>
      </w:r>
    </w:p>
    <w:p w:rsidR="00E0676A" w:rsidRDefault="00E0676A">
      <w:pPr>
        <w:pStyle w:val="Tabloerii"/>
        <w:spacing w:after="0"/>
        <w:rPr>
          <w:rFonts w:ascii="Times New Roman" w:hAnsi="Times New Roman"/>
          <w:b/>
          <w:sz w:val="20"/>
          <w:szCs w:val="20"/>
        </w:rPr>
      </w:pPr>
      <w:r>
        <w:rPr>
          <w:rFonts w:ascii="Times New Roman" w:hAnsi="Times New Roman"/>
          <w:b/>
          <w:sz w:val="20"/>
          <w:szCs w:val="20"/>
        </w:rPr>
        <w:t>Program 1.2.1 BPIH1E1.java programı</w:t>
      </w:r>
    </w:p>
    <w:tbl>
      <w:tblPr>
        <w:tblW w:w="0" w:type="auto"/>
        <w:tblInd w:w="55" w:type="dxa"/>
        <w:tblLayout w:type="fixed"/>
        <w:tblCellMar>
          <w:top w:w="55" w:type="dxa"/>
          <w:left w:w="55" w:type="dxa"/>
          <w:bottom w:w="55" w:type="dxa"/>
          <w:right w:w="55" w:type="dxa"/>
        </w:tblCellMar>
        <w:tblLook w:val="0000"/>
      </w:tblPr>
      <w:tblGrid>
        <w:gridCol w:w="9075"/>
      </w:tblGrid>
      <w:tr w:rsidR="00240EB1">
        <w:tc>
          <w:tcPr>
            <w:tcW w:w="9075" w:type="dxa"/>
          </w:tcPr>
          <w:p w:rsidR="00E0676A" w:rsidRDefault="00E0676A">
            <w:pPr>
              <w:pStyle w:val="Tabloerii"/>
              <w:snapToGrid w:val="0"/>
              <w:spacing w:after="0"/>
              <w:rPr>
                <w:rFonts w:ascii="Times New Roman" w:hAnsi="Times New Roman"/>
                <w:b/>
                <w:sz w:val="20"/>
                <w:szCs w:val="20"/>
              </w:rPr>
            </w:pPr>
            <w:r>
              <w:rPr>
                <w:rFonts w:ascii="Times New Roman" w:hAnsi="Times New Roman"/>
                <w:sz w:val="20"/>
                <w:szCs w:val="20"/>
              </w:rPr>
              <w:t xml:space="preserve">public class </w:t>
            </w:r>
            <w:r>
              <w:rPr>
                <w:rFonts w:ascii="Times New Roman" w:hAnsi="Times New Roman"/>
                <w:b/>
                <w:sz w:val="20"/>
                <w:szCs w:val="20"/>
              </w:rPr>
              <w:t>BPIH1E1</w:t>
            </w:r>
          </w:p>
          <w:p w:rsidR="00E0676A" w:rsidRDefault="00E0676A">
            <w:pPr>
              <w:pStyle w:val="Tabloerii"/>
              <w:spacing w:after="0"/>
              <w:rPr>
                <w:rFonts w:ascii="Times New Roman" w:hAnsi="Times New Roman"/>
                <w:sz w:val="20"/>
                <w:szCs w:val="20"/>
              </w:rPr>
            </w:pPr>
            <w:proofErr w:type="gramStart"/>
            <w:r>
              <w:rPr>
                <w:rFonts w:ascii="Times New Roman" w:hAnsi="Times New Roman"/>
                <w:sz w:val="20"/>
                <w:szCs w:val="20"/>
              </w:rPr>
              <w:t>{</w:t>
            </w:r>
            <w:proofErr w:type="gramEnd"/>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     // main method begins execution of Java application</w:t>
            </w: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     public static void main( String args[] )</w:t>
            </w: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System.out</w:t>
            </w:r>
            <w:proofErr w:type="gramEnd"/>
            <w:r>
              <w:rPr>
                <w:rFonts w:ascii="Times New Roman" w:hAnsi="Times New Roman"/>
                <w:sz w:val="20"/>
                <w:szCs w:val="20"/>
              </w:rPr>
              <w:t>.println( "Welcome to Java Programming!" );</w:t>
            </w: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r>
              <w:rPr>
                <w:rFonts w:ascii="Times New Roman" w:hAnsi="Times New Roman"/>
                <w:sz w:val="20"/>
                <w:szCs w:val="20"/>
              </w:rPr>
              <w:t xml:space="preserve"> // end method main</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sz w:val="20"/>
                <w:szCs w:val="20"/>
              </w:rPr>
            </w:pPr>
            <w:proofErr w:type="gramStart"/>
            <w:r>
              <w:rPr>
                <w:rFonts w:ascii="Times New Roman" w:hAnsi="Times New Roman"/>
                <w:sz w:val="20"/>
                <w:szCs w:val="20"/>
              </w:rPr>
              <w:t>}</w:t>
            </w:r>
            <w:proofErr w:type="gramEnd"/>
            <w:r>
              <w:rPr>
                <w:rFonts w:ascii="Times New Roman" w:hAnsi="Times New Roman"/>
                <w:sz w:val="20"/>
                <w:szCs w:val="20"/>
              </w:rPr>
              <w:t xml:space="preserve"> // end class BPIH1E1</w:t>
            </w:r>
          </w:p>
        </w:tc>
      </w:tr>
    </w:tbl>
    <w:p w:rsidR="00E0676A" w:rsidRDefault="00E0676A">
      <w:pPr>
        <w:ind w:left="360"/>
      </w:pP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Let us assume that we write our program in any editor and save it. All Java programs has an external envelope called class. The name of the class should be same as the name of the program file. The class name </w:t>
      </w:r>
      <w:proofErr w:type="gramStart"/>
      <w:r>
        <w:rPr>
          <w:rFonts w:ascii="Times New Roman" w:hAnsi="Times New Roman"/>
          <w:sz w:val="20"/>
          <w:szCs w:val="20"/>
        </w:rPr>
        <w:t>fort</w:t>
      </w:r>
      <w:proofErr w:type="gramEnd"/>
      <w:r>
        <w:rPr>
          <w:rFonts w:ascii="Times New Roman" w:hAnsi="Times New Roman"/>
          <w:sz w:val="20"/>
          <w:szCs w:val="20"/>
        </w:rPr>
        <w:t xml:space="preserve"> his first example is given as BPIH1E1, therefore we will save the file as BPIH1E1.java</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sz w:val="20"/>
          <w:szCs w:val="20"/>
        </w:rPr>
      </w:pPr>
      <w:r>
        <w:rPr>
          <w:rFonts w:ascii="Times New Roman" w:hAnsi="Times New Roman"/>
          <w:sz w:val="20"/>
          <w:szCs w:val="20"/>
        </w:rPr>
        <w:t>In this stage, we will save it in the same directory as we are working. In order to compile the program</w:t>
      </w:r>
      <w:r>
        <w:rPr>
          <w:rFonts w:ascii="Times New Roman" w:hAnsi="Times New Roman"/>
          <w:b/>
          <w:sz w:val="20"/>
          <w:szCs w:val="20"/>
        </w:rPr>
        <w:t>, javac</w:t>
      </w:r>
      <w:r>
        <w:rPr>
          <w:rFonts w:ascii="Times New Roman" w:hAnsi="Times New Roman"/>
          <w:sz w:val="20"/>
          <w:szCs w:val="20"/>
        </w:rPr>
        <w:t xml:space="preserve"> statement is used. It can be carry out in console environment (dos for window system). After compilation, program create a class file, in this example a file called </w:t>
      </w:r>
      <w:r>
        <w:rPr>
          <w:rFonts w:ascii="Times New Roman" w:hAnsi="Times New Roman"/>
          <w:b/>
          <w:sz w:val="20"/>
          <w:szCs w:val="20"/>
        </w:rPr>
        <w:t>BPIH1E1.class</w:t>
      </w:r>
      <w:r>
        <w:rPr>
          <w:rFonts w:ascii="Times New Roman" w:hAnsi="Times New Roman"/>
          <w:sz w:val="20"/>
          <w:szCs w:val="20"/>
        </w:rPr>
        <w:t>.  This file contains a machine language-</w:t>
      </w:r>
      <w:r>
        <w:rPr>
          <w:rFonts w:ascii="Times New Roman" w:hAnsi="Times New Roman"/>
          <w:sz w:val="20"/>
          <w:szCs w:val="20"/>
        </w:rPr>
        <w:lastRenderedPageBreak/>
        <w:t xml:space="preserve">like code that is easily convertible to machine language code for the operation systems and processor of actual computer program is running. This conversion process is </w:t>
      </w:r>
      <w:proofErr w:type="gramStart"/>
      <w:r>
        <w:rPr>
          <w:rFonts w:ascii="Times New Roman" w:hAnsi="Times New Roman"/>
          <w:sz w:val="20"/>
          <w:szCs w:val="20"/>
        </w:rPr>
        <w:t>done</w:t>
      </w:r>
      <w:proofErr w:type="gramEnd"/>
      <w:r>
        <w:rPr>
          <w:rFonts w:ascii="Times New Roman" w:hAnsi="Times New Roman"/>
          <w:sz w:val="20"/>
          <w:szCs w:val="20"/>
        </w:rPr>
        <w:t xml:space="preserve"> through an interpreter specific to the computer system program is running. In order to operate the interpretor </w:t>
      </w:r>
      <w:proofErr w:type="gramStart"/>
      <w:r>
        <w:rPr>
          <w:rFonts w:ascii="Times New Roman" w:hAnsi="Times New Roman"/>
          <w:sz w:val="20"/>
          <w:szCs w:val="20"/>
        </w:rPr>
        <w:t>(</w:t>
      </w:r>
      <w:proofErr w:type="gramEnd"/>
      <w:r>
        <w:rPr>
          <w:rFonts w:ascii="Times New Roman" w:hAnsi="Times New Roman"/>
          <w:sz w:val="20"/>
          <w:szCs w:val="20"/>
        </w:rPr>
        <w:t xml:space="preserve">convertion the class bycode to the machine language code </w:t>
      </w:r>
      <w:r>
        <w:rPr>
          <w:rFonts w:ascii="Times New Roman" w:hAnsi="Times New Roman"/>
          <w:b/>
          <w:sz w:val="20"/>
          <w:szCs w:val="20"/>
        </w:rPr>
        <w:t xml:space="preserve">java </w:t>
      </w:r>
      <w:r>
        <w:rPr>
          <w:rFonts w:ascii="Times New Roman" w:hAnsi="Times New Roman"/>
          <w:sz w:val="20"/>
          <w:szCs w:val="20"/>
        </w:rPr>
        <w:t>command is used. To run the above program in console environment will require then rhe following commands;</w:t>
      </w:r>
    </w:p>
    <w:p w:rsidR="00E0676A" w:rsidRDefault="00E0676A">
      <w:pPr>
        <w:pStyle w:val="Tabloerii"/>
        <w:spacing w:after="0"/>
        <w:rPr>
          <w:rFonts w:ascii="Times New Roman" w:hAnsi="Times New Roman"/>
          <w:b/>
          <w:sz w:val="20"/>
          <w:szCs w:val="20"/>
        </w:rPr>
      </w:pPr>
      <w:r>
        <w:rPr>
          <w:rFonts w:ascii="Times New Roman" w:hAnsi="Times New Roman"/>
          <w:b/>
          <w:sz w:val="20"/>
          <w:szCs w:val="20"/>
        </w:rPr>
        <w:t>&gt;</w:t>
      </w:r>
      <w:proofErr w:type="gramStart"/>
      <w:r>
        <w:rPr>
          <w:rFonts w:ascii="Times New Roman" w:hAnsi="Times New Roman"/>
          <w:b/>
          <w:sz w:val="20"/>
          <w:szCs w:val="20"/>
        </w:rPr>
        <w:t>javac  BPIH1E1</w:t>
      </w:r>
      <w:proofErr w:type="gramEnd"/>
      <w:r>
        <w:rPr>
          <w:rFonts w:ascii="Times New Roman" w:hAnsi="Times New Roman"/>
          <w:b/>
          <w:sz w:val="20"/>
          <w:szCs w:val="20"/>
        </w:rPr>
        <w:t>.java</w:t>
      </w:r>
    </w:p>
    <w:p w:rsidR="00E0676A" w:rsidRDefault="00E0676A">
      <w:pPr>
        <w:pStyle w:val="Tabloerii"/>
        <w:spacing w:after="0"/>
        <w:rPr>
          <w:rFonts w:ascii="Times New Roman" w:hAnsi="Times New Roman"/>
          <w:b/>
          <w:sz w:val="20"/>
          <w:szCs w:val="20"/>
        </w:rPr>
      </w:pPr>
      <w:r>
        <w:rPr>
          <w:rFonts w:ascii="Times New Roman" w:hAnsi="Times New Roman"/>
          <w:b/>
          <w:sz w:val="20"/>
          <w:szCs w:val="20"/>
        </w:rPr>
        <w:t>&gt;</w:t>
      </w:r>
      <w:proofErr w:type="gramStart"/>
      <w:r>
        <w:rPr>
          <w:rFonts w:ascii="Times New Roman" w:hAnsi="Times New Roman"/>
          <w:b/>
          <w:sz w:val="20"/>
          <w:szCs w:val="20"/>
        </w:rPr>
        <w:t>java  BPIH1E1</w:t>
      </w:r>
      <w:proofErr w:type="gramEnd"/>
    </w:p>
    <w:p w:rsidR="00E0676A" w:rsidRDefault="00E0676A">
      <w:pPr>
        <w:pStyle w:val="Tabloerii"/>
        <w:spacing w:after="0"/>
        <w:rPr>
          <w:rFonts w:ascii="Times New Roman" w:hAnsi="Times New Roman"/>
          <w:b/>
          <w:sz w:val="20"/>
          <w:szCs w:val="20"/>
        </w:rPr>
      </w:pP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In figure 1.2.1 compiling and running of </w:t>
      </w:r>
      <w:r>
        <w:rPr>
          <w:rFonts w:ascii="Times New Roman" w:hAnsi="Times New Roman"/>
          <w:b/>
          <w:sz w:val="20"/>
          <w:szCs w:val="20"/>
        </w:rPr>
        <w:t xml:space="preserve">BPIH1E1.java </w:t>
      </w:r>
      <w:r>
        <w:rPr>
          <w:rFonts w:ascii="Times New Roman" w:hAnsi="Times New Roman"/>
          <w:sz w:val="20"/>
          <w:szCs w:val="20"/>
        </w:rPr>
        <w:t>program by using javac and java commands are shown</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b/>
          <w:sz w:val="20"/>
          <w:szCs w:val="20"/>
        </w:rPr>
      </w:pPr>
      <w:proofErr w:type="gramStart"/>
      <w:r>
        <w:rPr>
          <w:rFonts w:ascii="Times New Roman" w:hAnsi="Times New Roman"/>
          <w:b/>
          <w:sz w:val="20"/>
          <w:szCs w:val="20"/>
        </w:rPr>
        <w:t>Figure  1</w:t>
      </w:r>
      <w:proofErr w:type="gramEnd"/>
      <w:r>
        <w:rPr>
          <w:rFonts w:ascii="Times New Roman" w:hAnsi="Times New Roman"/>
          <w:b/>
          <w:sz w:val="20"/>
          <w:szCs w:val="20"/>
        </w:rPr>
        <w:t>.2.1  compiling and running of BPIH1E1.java program in Windows console (DOS) environment</w:t>
      </w:r>
    </w:p>
    <w:p w:rsidR="00E0676A" w:rsidRDefault="00240EB1">
      <w:pPr>
        <w:pStyle w:val="Tabloerii"/>
        <w:spacing w:after="0"/>
        <w:rPr>
          <w:rFonts w:ascii="Times New Roman" w:hAnsi="Times New Roman"/>
          <w:sz w:val="20"/>
          <w:szCs w:val="20"/>
        </w:rPr>
      </w:pPr>
      <w:r>
        <w:rPr>
          <w:rFonts w:ascii="Times New Roman" w:hAnsi="Times New Roman"/>
          <w:b/>
          <w:noProof/>
          <w:sz w:val="20"/>
          <w:szCs w:val="20"/>
          <w:lang w:eastAsia="tr-TR"/>
        </w:rPr>
        <w:drawing>
          <wp:inline distT="0" distB="0" distL="0" distR="0">
            <wp:extent cx="4867275" cy="2619375"/>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srcRect/>
                    <a:stretch>
                      <a:fillRect/>
                    </a:stretch>
                  </pic:blipFill>
                  <pic:spPr bwMode="auto">
                    <a:xfrm>
                      <a:off x="0" y="0"/>
                      <a:ext cx="4867275" cy="2619375"/>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sz w:val="20"/>
          <w:szCs w:val="20"/>
        </w:rPr>
      </w:pPr>
      <w:r>
        <w:rPr>
          <w:rFonts w:ascii="Times New Roman" w:hAnsi="Times New Roman"/>
          <w:sz w:val="20"/>
          <w:szCs w:val="20"/>
        </w:rPr>
        <w:t xml:space="preserve">If we would like to do the same by using crimpson editor, all we have to do is to use pre-programmed F1 and F2 </w:t>
      </w:r>
      <w:proofErr w:type="gramStart"/>
      <w:r>
        <w:rPr>
          <w:rFonts w:ascii="Times New Roman" w:hAnsi="Times New Roman"/>
          <w:sz w:val="20"/>
          <w:szCs w:val="20"/>
        </w:rPr>
        <w:t>buttons .</w:t>
      </w:r>
      <w:proofErr w:type="gramEnd"/>
      <w:r>
        <w:rPr>
          <w:rFonts w:ascii="Times New Roman" w:hAnsi="Times New Roman"/>
          <w:sz w:val="20"/>
          <w:szCs w:val="20"/>
        </w:rPr>
        <w:t xml:space="preserve"> When F1 button pushed (javac compiler command)</w:t>
      </w:r>
    </w:p>
    <w:p w:rsidR="00E0676A" w:rsidRDefault="00E0676A">
      <w:pPr>
        <w:pStyle w:val="Tabloerii"/>
        <w:spacing w:after="0"/>
        <w:rPr>
          <w:rFonts w:ascii="Times New Roman" w:hAnsi="Times New Roman"/>
          <w:b/>
          <w:sz w:val="20"/>
          <w:szCs w:val="20"/>
        </w:rPr>
      </w:pPr>
      <w:proofErr w:type="gramStart"/>
      <w:r>
        <w:rPr>
          <w:rFonts w:ascii="Times New Roman" w:hAnsi="Times New Roman"/>
          <w:b/>
          <w:sz w:val="20"/>
          <w:szCs w:val="20"/>
        </w:rPr>
        <w:t>Figure  1</w:t>
      </w:r>
      <w:proofErr w:type="gramEnd"/>
      <w:r>
        <w:rPr>
          <w:rFonts w:ascii="Times New Roman" w:hAnsi="Times New Roman"/>
          <w:b/>
          <w:sz w:val="20"/>
          <w:szCs w:val="20"/>
        </w:rPr>
        <w:t>.2.2  compiling  of BPIH1E1.java program in Windows console (DOS) environment by using preprogrammed F1 button in Crimson Editor</w:t>
      </w:r>
    </w:p>
    <w:p w:rsidR="00E0676A" w:rsidRDefault="00240EB1">
      <w:pPr>
        <w:rPr>
          <w:rFonts w:ascii="Times New Roman" w:hAnsi="Times New Roman"/>
          <w:sz w:val="20"/>
          <w:szCs w:val="20"/>
        </w:rPr>
      </w:pPr>
      <w:r>
        <w:rPr>
          <w:rFonts w:ascii="Times New Roman" w:hAnsi="Times New Roman"/>
          <w:noProof/>
          <w:sz w:val="20"/>
          <w:szCs w:val="20"/>
          <w:lang w:eastAsia="tr-TR"/>
        </w:rPr>
        <w:drawing>
          <wp:inline distT="0" distB="0" distL="0" distR="0">
            <wp:extent cx="4352925" cy="3390900"/>
            <wp:effectExtent l="19050" t="0" r="9525"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srcRect/>
                    <a:stretch>
                      <a:fillRect/>
                    </a:stretch>
                  </pic:blipFill>
                  <pic:spPr bwMode="auto">
                    <a:xfrm>
                      <a:off x="0" y="0"/>
                      <a:ext cx="4352925" cy="3390900"/>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sz w:val="20"/>
          <w:szCs w:val="20"/>
        </w:rPr>
      </w:pPr>
      <w:r>
        <w:rPr>
          <w:rFonts w:ascii="Times New Roman" w:hAnsi="Times New Roman"/>
          <w:sz w:val="20"/>
          <w:szCs w:val="20"/>
        </w:rPr>
        <w:lastRenderedPageBreak/>
        <w:t xml:space="preserve">Program compiles and </w:t>
      </w:r>
      <w:r>
        <w:rPr>
          <w:rFonts w:ascii="Times New Roman" w:hAnsi="Times New Roman"/>
          <w:b/>
          <w:sz w:val="20"/>
          <w:szCs w:val="20"/>
        </w:rPr>
        <w:t xml:space="preserve">BPIH1E1.class </w:t>
      </w:r>
      <w:r>
        <w:rPr>
          <w:rFonts w:ascii="Times New Roman" w:hAnsi="Times New Roman"/>
          <w:sz w:val="20"/>
          <w:szCs w:val="20"/>
        </w:rPr>
        <w:t xml:space="preserve">is created. When F2 button pushed, </w:t>
      </w:r>
      <w:r>
        <w:rPr>
          <w:rFonts w:ascii="Times New Roman" w:hAnsi="Times New Roman"/>
          <w:b/>
          <w:sz w:val="20"/>
          <w:szCs w:val="20"/>
        </w:rPr>
        <w:t xml:space="preserve">BPIH1E1.class </w:t>
      </w:r>
      <w:r>
        <w:rPr>
          <w:rFonts w:ascii="Times New Roman" w:hAnsi="Times New Roman"/>
          <w:sz w:val="20"/>
          <w:szCs w:val="20"/>
        </w:rPr>
        <w:t>file interpreted the machine language and program runs in the computer. Because of this dual system java codes can run free of the operating systems or computer, the samer code (java class code) will run in any computer.</w:t>
      </w:r>
    </w:p>
    <w:p w:rsidR="00E0676A" w:rsidRDefault="00E0676A">
      <w:pPr>
        <w:rPr>
          <w:rFonts w:ascii="Times New Roman" w:hAnsi="Times New Roman"/>
          <w:b/>
          <w:sz w:val="20"/>
          <w:szCs w:val="20"/>
        </w:rPr>
      </w:pPr>
      <w:proofErr w:type="gramStart"/>
      <w:r>
        <w:rPr>
          <w:rFonts w:ascii="Times New Roman" w:hAnsi="Times New Roman"/>
          <w:b/>
          <w:sz w:val="20"/>
          <w:szCs w:val="20"/>
        </w:rPr>
        <w:t>Figure  1</w:t>
      </w:r>
      <w:proofErr w:type="gramEnd"/>
      <w:r>
        <w:rPr>
          <w:rFonts w:ascii="Times New Roman" w:hAnsi="Times New Roman"/>
          <w:b/>
          <w:sz w:val="20"/>
          <w:szCs w:val="20"/>
        </w:rPr>
        <w:t>.2.3 interpreting (running)  of BPIH1E1.class bycode in Windows console (DOS) environment by using preprogrammed F2 button in Crimson Editor</w:t>
      </w:r>
    </w:p>
    <w:p w:rsidR="00E0676A" w:rsidRDefault="00240EB1">
      <w:pPr>
        <w:rPr>
          <w:rFonts w:ascii="Times New Roman" w:hAnsi="Times New Roman"/>
          <w:sz w:val="20"/>
          <w:szCs w:val="20"/>
        </w:rPr>
      </w:pPr>
      <w:r>
        <w:rPr>
          <w:rFonts w:ascii="Times New Roman" w:hAnsi="Times New Roman"/>
          <w:b/>
          <w:noProof/>
          <w:sz w:val="20"/>
          <w:szCs w:val="20"/>
          <w:lang w:eastAsia="tr-TR"/>
        </w:rPr>
        <w:drawing>
          <wp:inline distT="0" distB="0" distL="0" distR="0">
            <wp:extent cx="5505450" cy="1743075"/>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a:stretch>
                      <a:fillRect/>
                    </a:stretch>
                  </pic:blipFill>
                  <pic:spPr bwMode="auto">
                    <a:xfrm>
                      <a:off x="0" y="0"/>
                      <a:ext cx="5505450" cy="1743075"/>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sz w:val="20"/>
          <w:szCs w:val="20"/>
        </w:rPr>
      </w:pPr>
      <w:r>
        <w:rPr>
          <w:rFonts w:ascii="Times New Roman" w:hAnsi="Times New Roman"/>
          <w:sz w:val="20"/>
          <w:szCs w:val="20"/>
        </w:rPr>
        <w:t>Now let us look at the details of our first program, The first line</w:t>
      </w:r>
    </w:p>
    <w:p w:rsidR="00E0676A" w:rsidRDefault="00E0676A">
      <w:pPr>
        <w:rPr>
          <w:rFonts w:ascii="Times New Roman" w:hAnsi="Times New Roman"/>
          <w:sz w:val="20"/>
          <w:szCs w:val="20"/>
        </w:rPr>
      </w:pPr>
      <w:r>
        <w:rPr>
          <w:rFonts w:ascii="Times New Roman" w:hAnsi="Times New Roman"/>
          <w:sz w:val="20"/>
          <w:szCs w:val="20"/>
        </w:rPr>
        <w:t xml:space="preserve">public class BPIH1E1 is given us basic class name, term public specify that the code of the program will be public (will not be hidden). Classes started with big open paranthesis,  {, and ends with big close paranthesis, }. This is also valid for other java statements as well. Big paranthesis are the same as paragraph </w:t>
      </w:r>
      <w:proofErr w:type="gramStart"/>
      <w:r>
        <w:rPr>
          <w:rFonts w:ascii="Times New Roman" w:hAnsi="Times New Roman"/>
          <w:sz w:val="20"/>
          <w:szCs w:val="20"/>
        </w:rPr>
        <w:t>start</w:t>
      </w:r>
      <w:proofErr w:type="gramEnd"/>
      <w:r>
        <w:rPr>
          <w:rFonts w:ascii="Times New Roman" w:hAnsi="Times New Roman"/>
          <w:sz w:val="20"/>
          <w:szCs w:val="20"/>
        </w:rPr>
        <w:t xml:space="preserve"> and finish signs.</w:t>
      </w:r>
    </w:p>
    <w:p w:rsidR="00E0676A" w:rsidRDefault="00E0676A">
      <w:pPr>
        <w:rPr>
          <w:rFonts w:ascii="Times New Roman" w:hAnsi="Times New Roman"/>
          <w:sz w:val="20"/>
          <w:szCs w:val="20"/>
        </w:rPr>
      </w:pPr>
      <w:r>
        <w:rPr>
          <w:rFonts w:ascii="Times New Roman" w:hAnsi="Times New Roman"/>
          <w:sz w:val="20"/>
          <w:szCs w:val="20"/>
        </w:rPr>
        <w:t xml:space="preserve">The line  </w:t>
      </w:r>
      <w:r>
        <w:rPr>
          <w:rFonts w:ascii="Times New Roman" w:hAnsi="Times New Roman"/>
          <w:b/>
          <w:sz w:val="20"/>
          <w:szCs w:val="20"/>
        </w:rPr>
        <w:t>// main method begins execution of Java application</w:t>
      </w:r>
      <w:r>
        <w:rPr>
          <w:rFonts w:ascii="Times New Roman" w:hAnsi="Times New Roman"/>
          <w:sz w:val="20"/>
          <w:szCs w:val="20"/>
        </w:rPr>
        <w:t xml:space="preserve"> is a command statement, computer does not do anything related to this line, it is for us to understand the program code.</w:t>
      </w:r>
    </w:p>
    <w:p w:rsidR="00E0676A" w:rsidRDefault="00E0676A">
      <w:pPr>
        <w:pStyle w:val="Tabloerii"/>
        <w:spacing w:after="0"/>
        <w:rPr>
          <w:rFonts w:ascii="Times New Roman" w:hAnsi="Times New Roman"/>
          <w:b/>
          <w:sz w:val="20"/>
          <w:szCs w:val="20"/>
        </w:rPr>
      </w:pPr>
      <w:r>
        <w:rPr>
          <w:rFonts w:ascii="Times New Roman" w:hAnsi="Times New Roman"/>
          <w:sz w:val="20"/>
          <w:szCs w:val="20"/>
        </w:rPr>
        <w:t xml:space="preserve">The </w:t>
      </w:r>
      <w:proofErr w:type="gramStart"/>
      <w:r>
        <w:rPr>
          <w:rFonts w:ascii="Times New Roman" w:hAnsi="Times New Roman"/>
          <w:sz w:val="20"/>
          <w:szCs w:val="20"/>
        </w:rPr>
        <w:t xml:space="preserve">line  </w:t>
      </w:r>
      <w:r>
        <w:rPr>
          <w:rFonts w:ascii="Times New Roman" w:hAnsi="Times New Roman"/>
          <w:b/>
          <w:sz w:val="20"/>
          <w:szCs w:val="20"/>
        </w:rPr>
        <w:t>public</w:t>
      </w:r>
      <w:proofErr w:type="gramEnd"/>
      <w:r>
        <w:rPr>
          <w:rFonts w:ascii="Times New Roman" w:hAnsi="Times New Roman"/>
          <w:b/>
          <w:sz w:val="20"/>
          <w:szCs w:val="20"/>
        </w:rPr>
        <w:t xml:space="preserve"> static void main( String args[] ) </w:t>
      </w:r>
      <w:r>
        <w:rPr>
          <w:rFonts w:ascii="Times New Roman" w:hAnsi="Times New Roman"/>
          <w:sz w:val="20"/>
          <w:szCs w:val="20"/>
        </w:rPr>
        <w:t xml:space="preserve">start a subprogram part called a method. The name of our method is </w:t>
      </w:r>
      <w:r>
        <w:rPr>
          <w:rFonts w:ascii="Times New Roman" w:hAnsi="Times New Roman"/>
          <w:b/>
          <w:sz w:val="20"/>
          <w:szCs w:val="20"/>
        </w:rPr>
        <w:t xml:space="preserve">main, </w:t>
      </w:r>
      <w:proofErr w:type="gramStart"/>
      <w:r>
        <w:rPr>
          <w:rFonts w:ascii="Times New Roman" w:hAnsi="Times New Roman"/>
          <w:sz w:val="20"/>
          <w:szCs w:val="20"/>
        </w:rPr>
        <w:t>the  word</w:t>
      </w:r>
      <w:proofErr w:type="gramEnd"/>
      <w:r>
        <w:rPr>
          <w:rFonts w:ascii="Times New Roman" w:hAnsi="Times New Roman"/>
          <w:sz w:val="20"/>
          <w:szCs w:val="20"/>
        </w:rPr>
        <w:t xml:space="preserve"> </w:t>
      </w:r>
      <w:r>
        <w:rPr>
          <w:rFonts w:ascii="Times New Roman" w:hAnsi="Times New Roman"/>
          <w:b/>
          <w:sz w:val="20"/>
          <w:szCs w:val="20"/>
        </w:rPr>
        <w:t xml:space="preserve">void </w:t>
      </w:r>
      <w:r>
        <w:rPr>
          <w:rFonts w:ascii="Times New Roman" w:hAnsi="Times New Roman"/>
          <w:sz w:val="20"/>
          <w:szCs w:val="20"/>
        </w:rPr>
        <w:t xml:space="preserve">tells us that this method is not given us any output from this program part.        </w:t>
      </w:r>
      <w:proofErr w:type="gramStart"/>
      <w:r>
        <w:rPr>
          <w:rFonts w:ascii="Times New Roman" w:hAnsi="Times New Roman"/>
          <w:b/>
          <w:sz w:val="20"/>
          <w:szCs w:val="20"/>
        </w:rPr>
        <w:t>System.out</w:t>
      </w:r>
      <w:proofErr w:type="gramEnd"/>
      <w:r>
        <w:rPr>
          <w:rFonts w:ascii="Times New Roman" w:hAnsi="Times New Roman"/>
          <w:b/>
          <w:sz w:val="20"/>
          <w:szCs w:val="20"/>
        </w:rPr>
        <w:t>.println( "Welcome to Java Programming!" );</w:t>
      </w:r>
    </w:p>
    <w:p w:rsidR="00E0676A" w:rsidRDefault="00E0676A">
      <w:pPr>
        <w:spacing w:after="0"/>
        <w:rPr>
          <w:rFonts w:ascii="Times New Roman" w:hAnsi="Times New Roman"/>
          <w:sz w:val="20"/>
          <w:szCs w:val="20"/>
        </w:rPr>
      </w:pPr>
      <w:r>
        <w:rPr>
          <w:rFonts w:ascii="Times New Roman" w:hAnsi="Times New Roman"/>
          <w:b/>
          <w:sz w:val="20"/>
          <w:szCs w:val="20"/>
        </w:rPr>
        <w:t xml:space="preserve"> print </w:t>
      </w:r>
      <w:r>
        <w:rPr>
          <w:rFonts w:ascii="Times New Roman" w:hAnsi="Times New Roman"/>
          <w:sz w:val="20"/>
          <w:szCs w:val="20"/>
        </w:rPr>
        <w:t xml:space="preserve">to console(DOS) screen </w:t>
      </w:r>
      <w:r>
        <w:rPr>
          <w:rFonts w:ascii="Times New Roman" w:hAnsi="Times New Roman"/>
          <w:b/>
          <w:sz w:val="20"/>
          <w:szCs w:val="20"/>
        </w:rPr>
        <w:t xml:space="preserve">Welcome to Java Programming! </w:t>
      </w:r>
      <w:r>
        <w:rPr>
          <w:rFonts w:ascii="Times New Roman" w:hAnsi="Times New Roman"/>
          <w:sz w:val="20"/>
          <w:szCs w:val="20"/>
        </w:rPr>
        <w:t xml:space="preserve">The sign </w:t>
      </w:r>
      <w:r>
        <w:rPr>
          <w:rFonts w:ascii="Times New Roman" w:hAnsi="Times New Roman"/>
          <w:b/>
          <w:sz w:val="20"/>
          <w:szCs w:val="20"/>
        </w:rPr>
        <w:t xml:space="preserve">“ </w:t>
      </w:r>
      <w:r>
        <w:rPr>
          <w:rFonts w:ascii="Times New Roman" w:hAnsi="Times New Roman"/>
          <w:sz w:val="20"/>
          <w:szCs w:val="20"/>
        </w:rPr>
        <w:t xml:space="preserve">indicates that it is a writing (String) type of constant. The </w:t>
      </w:r>
      <w:proofErr w:type="gramStart"/>
      <w:r>
        <w:rPr>
          <w:rFonts w:ascii="Times New Roman" w:hAnsi="Times New Roman"/>
          <w:sz w:val="20"/>
          <w:szCs w:val="20"/>
        </w:rPr>
        <w:t xml:space="preserve">sign </w:t>
      </w:r>
      <w:r>
        <w:rPr>
          <w:rFonts w:ascii="Times New Roman" w:hAnsi="Times New Roman"/>
          <w:b/>
          <w:sz w:val="20"/>
          <w:szCs w:val="20"/>
        </w:rPr>
        <w:t xml:space="preserve">; </w:t>
      </w:r>
      <w:r>
        <w:rPr>
          <w:rFonts w:ascii="Times New Roman" w:hAnsi="Times New Roman"/>
          <w:sz w:val="20"/>
          <w:szCs w:val="20"/>
        </w:rPr>
        <w:t>indicates</w:t>
      </w:r>
      <w:proofErr w:type="gramEnd"/>
      <w:r>
        <w:rPr>
          <w:rFonts w:ascii="Times New Roman" w:hAnsi="Times New Roman"/>
          <w:sz w:val="20"/>
          <w:szCs w:val="20"/>
        </w:rPr>
        <w:t xml:space="preserve"> the end end of the programming command  </w:t>
      </w:r>
      <w:r>
        <w:rPr>
          <w:rFonts w:ascii="Times New Roman" w:hAnsi="Times New Roman"/>
          <w:b/>
          <w:sz w:val="20"/>
          <w:szCs w:val="20"/>
        </w:rPr>
        <w:t xml:space="preserve">System.out.println </w:t>
      </w:r>
      <w:r>
        <w:rPr>
          <w:rFonts w:ascii="Times New Roman" w:hAnsi="Times New Roman"/>
          <w:sz w:val="20"/>
          <w:szCs w:val="20"/>
        </w:rPr>
        <w:t xml:space="preserve">is another method defined in java library </w:t>
      </w:r>
      <w:r>
        <w:rPr>
          <w:rFonts w:ascii="Times New Roman" w:hAnsi="Times New Roman"/>
          <w:b/>
          <w:sz w:val="20"/>
          <w:szCs w:val="20"/>
        </w:rPr>
        <w:t xml:space="preserve">java.io. </w:t>
      </w:r>
      <w:r>
        <w:rPr>
          <w:rFonts w:ascii="Times New Roman" w:hAnsi="Times New Roman"/>
          <w:sz w:val="20"/>
          <w:szCs w:val="20"/>
        </w:rPr>
        <w:t>With closed big paranthesis main method closed, and class is closed with another big paranthesis.</w:t>
      </w:r>
    </w:p>
    <w:p w:rsidR="00E0676A" w:rsidRDefault="00E0676A">
      <w:pPr>
        <w:pStyle w:val="Tabloerii"/>
        <w:spacing w:after="0"/>
        <w:rPr>
          <w:rFonts w:ascii="Times New Roman" w:hAnsi="Times New Roman"/>
          <w:b/>
          <w:sz w:val="20"/>
          <w:szCs w:val="20"/>
        </w:rPr>
      </w:pP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Second example </w:t>
      </w:r>
      <w:proofErr w:type="gramStart"/>
      <w:r>
        <w:rPr>
          <w:rFonts w:ascii="Times New Roman" w:hAnsi="Times New Roman"/>
          <w:sz w:val="20"/>
          <w:szCs w:val="20"/>
        </w:rPr>
        <w:t xml:space="preserve">program , </w:t>
      </w:r>
      <w:r>
        <w:rPr>
          <w:rFonts w:ascii="Times New Roman" w:hAnsi="Times New Roman"/>
          <w:b/>
          <w:sz w:val="20"/>
          <w:szCs w:val="20"/>
        </w:rPr>
        <w:t>BPIH1E2</w:t>
      </w:r>
      <w:proofErr w:type="gramEnd"/>
      <w:r>
        <w:rPr>
          <w:rFonts w:ascii="Times New Roman" w:hAnsi="Times New Roman"/>
          <w:b/>
          <w:sz w:val="20"/>
          <w:szCs w:val="20"/>
        </w:rPr>
        <w:t xml:space="preserve">.java, </w:t>
      </w:r>
      <w:r>
        <w:rPr>
          <w:rFonts w:ascii="Times New Roman" w:hAnsi="Times New Roman"/>
          <w:sz w:val="20"/>
          <w:szCs w:val="20"/>
        </w:rPr>
        <w:t>will do the same as the first program, but in this one two output commands are used.</w:t>
      </w:r>
    </w:p>
    <w:p w:rsidR="00E0676A" w:rsidRDefault="00E0676A">
      <w:pPr>
        <w:spacing w:after="0"/>
        <w:rPr>
          <w:rFonts w:ascii="Times New Roman" w:hAnsi="Times New Roman"/>
          <w:b/>
          <w:sz w:val="20"/>
          <w:szCs w:val="20"/>
        </w:rPr>
      </w:pPr>
    </w:p>
    <w:p w:rsidR="00E0676A" w:rsidRDefault="00E0676A">
      <w:pPr>
        <w:spacing w:after="0"/>
        <w:rPr>
          <w:rFonts w:ascii="Times New Roman" w:hAnsi="Times New Roman"/>
          <w:b/>
          <w:sz w:val="20"/>
          <w:szCs w:val="20"/>
        </w:rPr>
      </w:pPr>
      <w:proofErr w:type="gramStart"/>
      <w:r>
        <w:rPr>
          <w:rFonts w:ascii="Times New Roman" w:hAnsi="Times New Roman"/>
          <w:b/>
          <w:sz w:val="20"/>
          <w:szCs w:val="20"/>
        </w:rPr>
        <w:t>System.out</w:t>
      </w:r>
      <w:proofErr w:type="gramEnd"/>
      <w:r>
        <w:rPr>
          <w:rFonts w:ascii="Times New Roman" w:hAnsi="Times New Roman"/>
          <w:b/>
          <w:sz w:val="20"/>
          <w:szCs w:val="20"/>
        </w:rPr>
        <w:t>.print("Welcome to ");</w:t>
      </w:r>
    </w:p>
    <w:p w:rsidR="00E0676A" w:rsidRDefault="00E0676A">
      <w:pPr>
        <w:spacing w:after="0"/>
        <w:rPr>
          <w:rFonts w:ascii="Times New Roman" w:hAnsi="Times New Roman"/>
          <w:b/>
          <w:sz w:val="20"/>
          <w:szCs w:val="20"/>
        </w:rPr>
      </w:pPr>
      <w:proofErr w:type="gramStart"/>
      <w:r>
        <w:rPr>
          <w:rFonts w:ascii="Times New Roman" w:hAnsi="Times New Roman"/>
          <w:b/>
          <w:sz w:val="20"/>
          <w:szCs w:val="20"/>
        </w:rPr>
        <w:t>System.out</w:t>
      </w:r>
      <w:proofErr w:type="gramEnd"/>
      <w:r>
        <w:rPr>
          <w:rFonts w:ascii="Times New Roman" w:hAnsi="Times New Roman"/>
          <w:b/>
          <w:sz w:val="20"/>
          <w:szCs w:val="20"/>
        </w:rPr>
        <w:t>.println("Java Programming!" );</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The difference between </w:t>
      </w:r>
      <w:proofErr w:type="gramStart"/>
      <w:r>
        <w:rPr>
          <w:rFonts w:ascii="Times New Roman" w:hAnsi="Times New Roman"/>
          <w:sz w:val="20"/>
          <w:szCs w:val="20"/>
        </w:rPr>
        <w:t>System.out</w:t>
      </w:r>
      <w:proofErr w:type="gramEnd"/>
      <w:r>
        <w:rPr>
          <w:rFonts w:ascii="Times New Roman" w:hAnsi="Times New Roman"/>
          <w:sz w:val="20"/>
          <w:szCs w:val="20"/>
        </w:rPr>
        <w:t>.print and System.out.prinln is that the second one includes a carriage return, while the first one stops in the same line, therefore the output of this program is exactly same as the previous one.</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b/>
          <w:sz w:val="20"/>
          <w:szCs w:val="20"/>
        </w:rPr>
      </w:pPr>
      <w:r>
        <w:rPr>
          <w:rFonts w:ascii="Times New Roman" w:hAnsi="Times New Roman"/>
          <w:b/>
          <w:sz w:val="20"/>
          <w:szCs w:val="20"/>
        </w:rPr>
        <w:t>Program 1.2.2 BPIH1E2.java programı</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sz w:val="20"/>
                <w:szCs w:val="20"/>
              </w:rPr>
            </w:pPr>
            <w:r>
              <w:rPr>
                <w:rFonts w:ascii="Times New Roman" w:hAnsi="Times New Roman"/>
                <w:sz w:val="20"/>
                <w:szCs w:val="20"/>
              </w:rPr>
              <w:t xml:space="preserve">import </w:t>
            </w:r>
            <w:proofErr w:type="gramStart"/>
            <w:r>
              <w:rPr>
                <w:rFonts w:ascii="Times New Roman" w:hAnsi="Times New Roman"/>
                <w:sz w:val="20"/>
                <w:szCs w:val="20"/>
              </w:rPr>
              <w:t>javax.swing</w:t>
            </w:r>
            <w:proofErr w:type="gramEnd"/>
            <w:r>
              <w:rPr>
                <w:rFonts w:ascii="Times New Roman" w:hAnsi="Times New Roman"/>
                <w:sz w:val="20"/>
                <w:szCs w:val="20"/>
              </w:rPr>
              <w:t>.*;</w:t>
            </w:r>
          </w:p>
          <w:p w:rsidR="00E0676A" w:rsidRDefault="00E0676A">
            <w:pPr>
              <w:spacing w:after="0"/>
              <w:rPr>
                <w:rFonts w:ascii="Times New Roman" w:hAnsi="Times New Roman"/>
                <w:sz w:val="20"/>
                <w:szCs w:val="20"/>
              </w:rPr>
            </w:pPr>
            <w:r>
              <w:rPr>
                <w:rFonts w:ascii="Times New Roman" w:hAnsi="Times New Roman"/>
                <w:sz w:val="20"/>
                <w:szCs w:val="20"/>
              </w:rPr>
              <w:t>public class BPIH1E2</w:t>
            </w: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t xml:space="preserve">     // main method begins execution of Java application</w:t>
            </w:r>
          </w:p>
          <w:p w:rsidR="00E0676A" w:rsidRDefault="00E0676A">
            <w:pPr>
              <w:spacing w:after="0"/>
              <w:rPr>
                <w:rFonts w:ascii="Times New Roman" w:hAnsi="Times New Roman"/>
                <w:sz w:val="20"/>
                <w:szCs w:val="20"/>
              </w:rPr>
            </w:pPr>
            <w:r>
              <w:rPr>
                <w:rFonts w:ascii="Times New Roman" w:hAnsi="Times New Roman"/>
                <w:sz w:val="20"/>
                <w:szCs w:val="20"/>
              </w:rPr>
              <w:t xml:space="preserve">     public static void main( String args[]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lastRenderedPageBreak/>
              <w:t xml:space="preserve">     </w:t>
            </w:r>
            <w:proofErr w:type="gramStart"/>
            <w:r>
              <w:rPr>
                <w:rFonts w:ascii="Times New Roman" w:hAnsi="Times New Roman"/>
                <w:sz w:val="20"/>
                <w:szCs w:val="20"/>
              </w:rPr>
              <w:t>System.out</w:t>
            </w:r>
            <w:proofErr w:type="gramEnd"/>
            <w:r>
              <w:rPr>
                <w:rFonts w:ascii="Times New Roman" w:hAnsi="Times New Roman"/>
                <w:sz w:val="20"/>
                <w:szCs w:val="20"/>
              </w:rPr>
              <w:t>.print("Welcome to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System.out</w:t>
            </w:r>
            <w:proofErr w:type="gramEnd"/>
            <w:r>
              <w:rPr>
                <w:rFonts w:ascii="Times New Roman" w:hAnsi="Times New Roman"/>
                <w:sz w:val="20"/>
                <w:szCs w:val="20"/>
              </w:rPr>
              <w:t>.println("Java Programming!"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r>
              <w:rPr>
                <w:rFonts w:ascii="Times New Roman" w:hAnsi="Times New Roman"/>
                <w:sz w:val="20"/>
                <w:szCs w:val="20"/>
              </w:rPr>
              <w:t xml:space="preserve"> // end method main</w:t>
            </w:r>
          </w:p>
          <w:p w:rsidR="00E0676A" w:rsidRDefault="00E0676A">
            <w:pPr>
              <w:spacing w:after="0"/>
              <w:rPr>
                <w:rFonts w:ascii="Times New Roman" w:hAnsi="Times New Roman"/>
                <w:sz w:val="20"/>
                <w:szCs w:val="20"/>
              </w:rPr>
            </w:pP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r>
              <w:rPr>
                <w:rFonts w:ascii="Times New Roman" w:hAnsi="Times New Roman"/>
                <w:sz w:val="20"/>
                <w:szCs w:val="20"/>
              </w:rPr>
              <w:t xml:space="preserve"> // end class BPIH1E2</w:t>
            </w:r>
          </w:p>
        </w:tc>
      </w:tr>
    </w:tbl>
    <w:p w:rsidR="00E0676A" w:rsidRDefault="00E0676A">
      <w:pPr>
        <w:pStyle w:val="Tabloerii"/>
        <w:spacing w:after="0"/>
      </w:pPr>
    </w:p>
    <w:p w:rsidR="00E0676A" w:rsidRDefault="00E0676A">
      <w:pPr>
        <w:pStyle w:val="Tabloerii"/>
        <w:spacing w:after="0"/>
        <w:rPr>
          <w:rFonts w:ascii="Times New Roman" w:hAnsi="Times New Roman"/>
          <w:sz w:val="20"/>
          <w:szCs w:val="20"/>
        </w:rPr>
      </w:pPr>
      <w:r>
        <w:rPr>
          <w:rFonts w:ascii="Times New Roman" w:hAnsi="Times New Roman"/>
          <w:sz w:val="20"/>
          <w:szCs w:val="20"/>
        </w:rPr>
        <w:t>In the third code, in order to take an output, the command</w:t>
      </w:r>
    </w:p>
    <w:p w:rsidR="00E0676A" w:rsidRDefault="00E0676A">
      <w:pPr>
        <w:pStyle w:val="Tabloerii"/>
        <w:spacing w:after="0"/>
        <w:rPr>
          <w:rFonts w:ascii="Times New Roman" w:hAnsi="Times New Roman"/>
          <w:b/>
          <w:sz w:val="20"/>
          <w:szCs w:val="20"/>
        </w:rPr>
      </w:pPr>
      <w:r>
        <w:rPr>
          <w:rFonts w:ascii="Times New Roman" w:hAnsi="Times New Roman"/>
          <w:b/>
          <w:sz w:val="20"/>
          <w:szCs w:val="20"/>
        </w:rPr>
        <w:t xml:space="preserve">   </w:t>
      </w:r>
      <w:proofErr w:type="gramStart"/>
      <w:r>
        <w:rPr>
          <w:rFonts w:ascii="Times New Roman" w:hAnsi="Times New Roman"/>
          <w:b/>
          <w:sz w:val="20"/>
          <w:szCs w:val="20"/>
        </w:rPr>
        <w:t>JOptionPane.showMessageDialog</w:t>
      </w:r>
      <w:proofErr w:type="gramEnd"/>
      <w:r>
        <w:rPr>
          <w:rFonts w:ascii="Times New Roman" w:hAnsi="Times New Roman"/>
          <w:b/>
          <w:sz w:val="20"/>
          <w:szCs w:val="20"/>
        </w:rPr>
        <w:t>(null,"Welcome to Java Programming!" );</w:t>
      </w:r>
    </w:p>
    <w:p w:rsidR="00E0676A" w:rsidRDefault="00E0676A">
      <w:pPr>
        <w:pStyle w:val="Tabloerii"/>
        <w:spacing w:after="0"/>
        <w:rPr>
          <w:rFonts w:ascii="Times New Roman" w:hAnsi="Times New Roman"/>
          <w:sz w:val="20"/>
          <w:szCs w:val="20"/>
        </w:rPr>
      </w:pPr>
      <w:r>
        <w:rPr>
          <w:rFonts w:ascii="Times New Roman" w:hAnsi="Times New Roman"/>
          <w:sz w:val="20"/>
          <w:szCs w:val="20"/>
        </w:rPr>
        <w:t xml:space="preserve">Is used. This program uses library method </w:t>
      </w:r>
      <w:proofErr w:type="gramStart"/>
      <w:r>
        <w:rPr>
          <w:rFonts w:ascii="Times New Roman" w:hAnsi="Times New Roman"/>
          <w:b/>
          <w:sz w:val="20"/>
          <w:szCs w:val="20"/>
        </w:rPr>
        <w:t>JOptionPane.showMessageDialog</w:t>
      </w:r>
      <w:proofErr w:type="gramEnd"/>
      <w:r>
        <w:rPr>
          <w:rFonts w:ascii="Times New Roman" w:hAnsi="Times New Roman"/>
          <w:b/>
          <w:sz w:val="20"/>
          <w:szCs w:val="20"/>
        </w:rPr>
        <w:t xml:space="preserve">. </w:t>
      </w:r>
      <w:r>
        <w:rPr>
          <w:rFonts w:ascii="Times New Roman" w:hAnsi="Times New Roman"/>
          <w:sz w:val="20"/>
          <w:szCs w:val="20"/>
        </w:rPr>
        <w:t>This method is</w:t>
      </w:r>
      <w:r>
        <w:rPr>
          <w:rFonts w:ascii="Times New Roman" w:hAnsi="Times New Roman"/>
          <w:b/>
          <w:sz w:val="20"/>
          <w:szCs w:val="20"/>
        </w:rPr>
        <w:t xml:space="preserve"> </w:t>
      </w:r>
      <w:r>
        <w:rPr>
          <w:rFonts w:ascii="Times New Roman" w:hAnsi="Times New Roman"/>
          <w:sz w:val="20"/>
          <w:szCs w:val="20"/>
        </w:rPr>
        <w:t xml:space="preserve">defined in java library </w:t>
      </w:r>
      <w:proofErr w:type="gramStart"/>
      <w:r>
        <w:rPr>
          <w:rFonts w:ascii="Times New Roman" w:hAnsi="Times New Roman"/>
          <w:b/>
          <w:sz w:val="20"/>
          <w:szCs w:val="20"/>
        </w:rPr>
        <w:t>javax.swing</w:t>
      </w:r>
      <w:proofErr w:type="gramEnd"/>
      <w:r>
        <w:rPr>
          <w:rFonts w:ascii="Times New Roman" w:hAnsi="Times New Roman"/>
          <w:b/>
          <w:sz w:val="20"/>
          <w:szCs w:val="20"/>
        </w:rPr>
        <w:t xml:space="preserve">. </w:t>
      </w:r>
      <w:r>
        <w:rPr>
          <w:rFonts w:ascii="Times New Roman" w:hAnsi="Times New Roman"/>
          <w:sz w:val="20"/>
          <w:szCs w:val="20"/>
        </w:rPr>
        <w:t xml:space="preserve">The first line </w:t>
      </w:r>
      <w:proofErr w:type="gramStart"/>
      <w:r>
        <w:rPr>
          <w:rFonts w:ascii="Times New Roman" w:hAnsi="Times New Roman"/>
          <w:sz w:val="20"/>
          <w:szCs w:val="20"/>
        </w:rPr>
        <w:t>of  the</w:t>
      </w:r>
      <w:proofErr w:type="gramEnd"/>
      <w:r>
        <w:rPr>
          <w:rFonts w:ascii="Times New Roman" w:hAnsi="Times New Roman"/>
          <w:sz w:val="20"/>
          <w:szCs w:val="20"/>
        </w:rPr>
        <w:t xml:space="preserve"> program indicates that we are connected to the codes in this library * indicates that all codes ander this library is called. The output of this methosd is given as a graphic output instead of console output.</w:t>
      </w:r>
    </w:p>
    <w:p w:rsidR="00E0676A" w:rsidRDefault="00E0676A">
      <w:pPr>
        <w:pStyle w:val="Tabloerii"/>
        <w:spacing w:after="0"/>
        <w:rPr>
          <w:rFonts w:ascii="Times New Roman" w:hAnsi="Times New Roman"/>
          <w:sz w:val="20"/>
          <w:szCs w:val="20"/>
        </w:rPr>
      </w:pPr>
    </w:p>
    <w:p w:rsidR="00E0676A" w:rsidRDefault="00E0676A">
      <w:pPr>
        <w:pStyle w:val="Tabloerii"/>
        <w:spacing w:after="0"/>
        <w:rPr>
          <w:rFonts w:ascii="Times New Roman" w:hAnsi="Times New Roman"/>
          <w:b/>
          <w:sz w:val="20"/>
          <w:szCs w:val="20"/>
        </w:rPr>
      </w:pPr>
      <w:r>
        <w:rPr>
          <w:rFonts w:ascii="Times New Roman" w:hAnsi="Times New Roman"/>
          <w:b/>
          <w:sz w:val="20"/>
          <w:szCs w:val="20"/>
        </w:rPr>
        <w:t>Program 1.2.3 BPIH1E3.java programı</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sz w:val="20"/>
                <w:szCs w:val="20"/>
              </w:rPr>
            </w:pPr>
            <w:r>
              <w:rPr>
                <w:rFonts w:ascii="Times New Roman" w:hAnsi="Times New Roman"/>
                <w:sz w:val="20"/>
                <w:szCs w:val="20"/>
              </w:rPr>
              <w:t xml:space="preserve">import </w:t>
            </w:r>
            <w:proofErr w:type="gramStart"/>
            <w:r>
              <w:rPr>
                <w:rFonts w:ascii="Times New Roman" w:hAnsi="Times New Roman"/>
                <w:sz w:val="20"/>
                <w:szCs w:val="20"/>
              </w:rPr>
              <w:t>javax.swing</w:t>
            </w:r>
            <w:proofErr w:type="gramEnd"/>
            <w:r>
              <w:rPr>
                <w:rFonts w:ascii="Times New Roman" w:hAnsi="Times New Roman"/>
                <w:sz w:val="20"/>
                <w:szCs w:val="20"/>
              </w:rPr>
              <w:t>.*;// program uses class JOptionPane in swing library</w:t>
            </w:r>
          </w:p>
          <w:p w:rsidR="00E0676A" w:rsidRDefault="00E0676A">
            <w:pPr>
              <w:spacing w:after="0"/>
              <w:rPr>
                <w:rFonts w:ascii="Times New Roman" w:hAnsi="Times New Roman"/>
                <w:sz w:val="20"/>
                <w:szCs w:val="20"/>
              </w:rPr>
            </w:pPr>
            <w:r>
              <w:rPr>
                <w:rFonts w:ascii="Times New Roman" w:hAnsi="Times New Roman"/>
                <w:sz w:val="20"/>
                <w:szCs w:val="20"/>
              </w:rPr>
              <w:t>public class BPIH1E3</w:t>
            </w: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t xml:space="preserve">     // main method begins execution of Java application</w:t>
            </w:r>
          </w:p>
          <w:p w:rsidR="00E0676A" w:rsidRDefault="00E0676A">
            <w:pPr>
              <w:spacing w:after="0"/>
              <w:rPr>
                <w:rFonts w:ascii="Times New Roman" w:hAnsi="Times New Roman"/>
                <w:sz w:val="20"/>
                <w:szCs w:val="20"/>
              </w:rPr>
            </w:pPr>
            <w:r>
              <w:rPr>
                <w:rFonts w:ascii="Times New Roman" w:hAnsi="Times New Roman"/>
                <w:sz w:val="20"/>
                <w:szCs w:val="20"/>
              </w:rPr>
              <w:t xml:space="preserve">     public static void main( String args[]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JOptionPane.showMessageDialog</w:t>
            </w:r>
            <w:proofErr w:type="gramEnd"/>
            <w:r>
              <w:rPr>
                <w:rFonts w:ascii="Times New Roman" w:hAnsi="Times New Roman"/>
                <w:sz w:val="20"/>
                <w:szCs w:val="20"/>
              </w:rPr>
              <w:t>(null,"Welcome to Java Programming!"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r>
              <w:rPr>
                <w:rFonts w:ascii="Times New Roman" w:hAnsi="Times New Roman"/>
                <w:sz w:val="20"/>
                <w:szCs w:val="20"/>
              </w:rPr>
              <w:t xml:space="preserve"> // end method main</w:t>
            </w:r>
          </w:p>
          <w:p w:rsidR="00E0676A" w:rsidRDefault="00E0676A">
            <w:pPr>
              <w:spacing w:after="0"/>
              <w:rPr>
                <w:rFonts w:ascii="Times New Roman" w:hAnsi="Times New Roman"/>
                <w:sz w:val="20"/>
                <w:szCs w:val="20"/>
              </w:rPr>
            </w:pP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r>
              <w:rPr>
                <w:rFonts w:ascii="Times New Roman" w:hAnsi="Times New Roman"/>
                <w:sz w:val="20"/>
                <w:szCs w:val="20"/>
              </w:rPr>
              <w:t xml:space="preserve"> // end class BPIH1E3</w:t>
            </w:r>
          </w:p>
        </w:tc>
      </w:tr>
    </w:tbl>
    <w:p w:rsidR="00E0676A" w:rsidRDefault="00E0676A"/>
    <w:p w:rsidR="00E0676A" w:rsidRDefault="00E0676A">
      <w:pPr>
        <w:rPr>
          <w:rFonts w:ascii="Times New Roman" w:hAnsi="Times New Roman"/>
          <w:b/>
          <w:sz w:val="20"/>
          <w:szCs w:val="20"/>
        </w:rPr>
      </w:pPr>
      <w:proofErr w:type="gramStart"/>
      <w:r>
        <w:rPr>
          <w:rFonts w:ascii="Times New Roman" w:hAnsi="Times New Roman"/>
          <w:b/>
          <w:sz w:val="20"/>
          <w:szCs w:val="20"/>
        </w:rPr>
        <w:t>Figure  1</w:t>
      </w:r>
      <w:proofErr w:type="gramEnd"/>
      <w:r>
        <w:rPr>
          <w:rFonts w:ascii="Times New Roman" w:hAnsi="Times New Roman"/>
          <w:b/>
          <w:sz w:val="20"/>
          <w:szCs w:val="20"/>
        </w:rPr>
        <w:t xml:space="preserve">.2.4 interpreting (running)  of BPIH1E3.class bycode in graphic environment </w:t>
      </w:r>
    </w:p>
    <w:p w:rsidR="00E0676A" w:rsidRDefault="00240EB1">
      <w:pPr>
        <w:ind w:left="360"/>
        <w:rPr>
          <w:rFonts w:ascii="Times New Roman" w:hAnsi="Times New Roman"/>
          <w:sz w:val="20"/>
          <w:szCs w:val="20"/>
        </w:rPr>
      </w:pPr>
      <w:r>
        <w:rPr>
          <w:rFonts w:ascii="Times New Roman" w:hAnsi="Times New Roman"/>
          <w:noProof/>
          <w:sz w:val="20"/>
          <w:szCs w:val="20"/>
          <w:lang w:eastAsia="tr-TR"/>
        </w:rPr>
        <w:drawing>
          <wp:inline distT="0" distB="0" distL="0" distR="0">
            <wp:extent cx="2667000" cy="11906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srcRect/>
                    <a:stretch>
                      <a:fillRect/>
                    </a:stretch>
                  </pic:blipFill>
                  <pic:spPr bwMode="auto">
                    <a:xfrm>
                      <a:off x="0" y="0"/>
                      <a:ext cx="2667000" cy="1190625"/>
                    </a:xfrm>
                    <a:prstGeom prst="rect">
                      <a:avLst/>
                    </a:prstGeom>
                    <a:solidFill>
                      <a:srgbClr val="FFFFFF"/>
                    </a:solidFill>
                    <a:ln w="9525">
                      <a:noFill/>
                      <a:miter lim="800000"/>
                      <a:headEnd/>
                      <a:tailEnd/>
                    </a:ln>
                  </pic:spPr>
                </pic:pic>
              </a:graphicData>
            </a:graphic>
          </wp:inline>
        </w:drawing>
      </w:r>
    </w:p>
    <w:p w:rsidR="00E0676A" w:rsidRDefault="00E0676A">
      <w:pPr>
        <w:spacing w:after="0"/>
        <w:rPr>
          <w:rFonts w:ascii="Times New Roman" w:hAnsi="Times New Roman"/>
          <w:sz w:val="20"/>
          <w:szCs w:val="20"/>
        </w:rPr>
      </w:pPr>
      <w:r>
        <w:rPr>
          <w:rFonts w:ascii="Times New Roman" w:hAnsi="Times New Roman"/>
          <w:sz w:val="20"/>
          <w:szCs w:val="20"/>
        </w:rPr>
        <w:t xml:space="preserve">A similar program to BPIH1E1.java is also given as </w:t>
      </w:r>
      <w:r>
        <w:rPr>
          <w:rFonts w:ascii="Times New Roman" w:hAnsi="Times New Roman"/>
          <w:b/>
          <w:sz w:val="20"/>
          <w:szCs w:val="20"/>
        </w:rPr>
        <w:t xml:space="preserve">BPIH1E4.java. </w:t>
      </w:r>
      <w:r>
        <w:rPr>
          <w:rFonts w:ascii="Times New Roman" w:hAnsi="Times New Roman"/>
          <w:sz w:val="20"/>
          <w:szCs w:val="20"/>
        </w:rPr>
        <w:t xml:space="preserve">In this program, instead of  </w:t>
      </w:r>
    </w:p>
    <w:p w:rsidR="00E0676A" w:rsidRDefault="00E0676A">
      <w:pPr>
        <w:pStyle w:val="Tabloerii"/>
        <w:spacing w:after="0"/>
        <w:rPr>
          <w:rFonts w:ascii="Times New Roman" w:hAnsi="Times New Roman"/>
          <w:sz w:val="20"/>
          <w:szCs w:val="20"/>
        </w:rPr>
      </w:pPr>
      <w:proofErr w:type="gramStart"/>
      <w:r>
        <w:rPr>
          <w:rFonts w:ascii="Times New Roman" w:hAnsi="Times New Roman"/>
          <w:sz w:val="20"/>
          <w:szCs w:val="20"/>
        </w:rPr>
        <w:t>System.out</w:t>
      </w:r>
      <w:proofErr w:type="gramEnd"/>
      <w:r>
        <w:rPr>
          <w:rFonts w:ascii="Times New Roman" w:hAnsi="Times New Roman"/>
          <w:sz w:val="20"/>
          <w:szCs w:val="20"/>
        </w:rPr>
        <w:t>.println( "Welcome to Java Programming!" );</w:t>
      </w:r>
    </w:p>
    <w:p w:rsidR="00E0676A" w:rsidRDefault="00E0676A">
      <w:pPr>
        <w:spacing w:after="0"/>
        <w:rPr>
          <w:rFonts w:ascii="Times New Roman" w:hAnsi="Times New Roman"/>
          <w:sz w:val="20"/>
          <w:szCs w:val="20"/>
        </w:rPr>
      </w:pPr>
      <w:proofErr w:type="gramStart"/>
      <w:r>
        <w:rPr>
          <w:rFonts w:ascii="Times New Roman" w:hAnsi="Times New Roman"/>
          <w:b/>
          <w:sz w:val="20"/>
          <w:szCs w:val="20"/>
        </w:rPr>
        <w:t>System.out</w:t>
      </w:r>
      <w:proofErr w:type="gramEnd"/>
      <w:r>
        <w:rPr>
          <w:rFonts w:ascii="Times New Roman" w:hAnsi="Times New Roman"/>
          <w:b/>
          <w:sz w:val="20"/>
          <w:szCs w:val="20"/>
        </w:rPr>
        <w:t xml:space="preserve">.printf( "%s\n%s\n","Welcome to", "Java Programming!" ); </w:t>
      </w:r>
      <w:r>
        <w:rPr>
          <w:rFonts w:ascii="Times New Roman" w:hAnsi="Times New Roman"/>
          <w:sz w:val="20"/>
          <w:szCs w:val="20"/>
        </w:rPr>
        <w:t>is used. The result is exactly the same. This output structure is taken exactly from C programming language. Java is very similar to c and C++ as command structure. In the latest version of java also some of the same method names are alsıo introduced. Some control terms are used in this statement. Some of the very common control statements in java as follows</w:t>
      </w:r>
    </w:p>
    <w:p w:rsidR="00E0676A" w:rsidRDefault="00E0676A">
      <w:pPr>
        <w:rPr>
          <w:rFonts w:ascii="Times New Roman" w:hAnsi="Times New Roman" w:cs="Times New Roman"/>
          <w:b/>
          <w:sz w:val="20"/>
          <w:szCs w:val="20"/>
        </w:rPr>
      </w:pPr>
      <w:r>
        <w:rPr>
          <w:rFonts w:ascii="Times New Roman" w:hAnsi="Times New Roman" w:cs="Times New Roman"/>
          <w:b/>
          <w:sz w:val="20"/>
          <w:szCs w:val="20"/>
        </w:rPr>
        <w:t>\n</w:t>
      </w:r>
      <w:r w:rsidR="00E905E6">
        <w:fldChar w:fldCharType="begin"/>
      </w:r>
      <w:r>
        <w:instrText xml:space="preserve"> XE " " </w:instrText>
      </w:r>
      <w:r w:rsidR="00E905E6">
        <w:fldChar w:fldCharType="end"/>
      </w:r>
      <w:r>
        <w:rPr>
          <w:rFonts w:ascii="Times New Roman" w:hAnsi="Times New Roman" w:cs="Times New Roman"/>
          <w:b/>
          <w:sz w:val="20"/>
          <w:szCs w:val="20"/>
        </w:rPr>
        <w:t xml:space="preserve">  ctrl-return (next line)  </w:t>
      </w:r>
    </w:p>
    <w:p w:rsidR="00E0676A" w:rsidRDefault="00E0676A">
      <w:pPr>
        <w:rPr>
          <w:rFonts w:ascii="Times New Roman" w:hAnsi="Times New Roman" w:cs="Times New Roman"/>
          <w:b/>
          <w:sz w:val="20"/>
          <w:szCs w:val="20"/>
        </w:rPr>
      </w:pPr>
      <w:r>
        <w:rPr>
          <w:rFonts w:ascii="Times New Roman" w:hAnsi="Times New Roman" w:cs="Times New Roman"/>
          <w:b/>
          <w:sz w:val="20"/>
          <w:szCs w:val="20"/>
        </w:rPr>
        <w:t>\t</w:t>
      </w:r>
      <w:r w:rsidR="00E905E6">
        <w:fldChar w:fldCharType="begin"/>
      </w:r>
      <w:r>
        <w:instrText xml:space="preserve"> XE " " </w:instrText>
      </w:r>
      <w:r w:rsidR="00E905E6">
        <w:fldChar w:fldCharType="end"/>
      </w:r>
      <w:r>
        <w:rPr>
          <w:rFonts w:ascii="Times New Roman" w:hAnsi="Times New Roman" w:cs="Times New Roman"/>
          <w:b/>
          <w:sz w:val="20"/>
          <w:szCs w:val="20"/>
        </w:rPr>
        <w:t xml:space="preserve">  ctrl-tab (next tab space) </w:t>
      </w:r>
    </w:p>
    <w:p w:rsidR="00E0676A" w:rsidRDefault="00E0676A">
      <w:pPr>
        <w:rPr>
          <w:rFonts w:ascii="Times New Roman" w:hAnsi="Times New Roman" w:cs="Times New Roman"/>
          <w:b/>
          <w:sz w:val="20"/>
          <w:szCs w:val="20"/>
        </w:rPr>
      </w:pPr>
      <w:r>
        <w:rPr>
          <w:rFonts w:ascii="Times New Roman" w:hAnsi="Times New Roman" w:cs="Times New Roman"/>
          <w:b/>
          <w:sz w:val="20"/>
          <w:szCs w:val="20"/>
        </w:rPr>
        <w:t xml:space="preserve">  \r</w:t>
      </w:r>
      <w:r w:rsidR="00E905E6">
        <w:fldChar w:fldCharType="begin"/>
      </w:r>
      <w:r>
        <w:instrText xml:space="preserve"> XE " " </w:instrText>
      </w:r>
      <w:r w:rsidR="00E905E6">
        <w:fldChar w:fldCharType="end"/>
      </w:r>
      <w:r>
        <w:rPr>
          <w:rFonts w:ascii="Times New Roman" w:hAnsi="Times New Roman" w:cs="Times New Roman"/>
          <w:b/>
          <w:sz w:val="20"/>
          <w:szCs w:val="20"/>
        </w:rPr>
        <w:t xml:space="preserve">   enter key  </w:t>
      </w:r>
    </w:p>
    <w:p w:rsidR="00E0676A" w:rsidRDefault="00E0676A">
      <w:pPr>
        <w:rPr>
          <w:rFonts w:ascii="Times New Roman" w:hAnsi="Times New Roman" w:cs="Times New Roman"/>
          <w:b/>
          <w:sz w:val="20"/>
          <w:szCs w:val="20"/>
        </w:rPr>
      </w:pPr>
      <w:r>
        <w:rPr>
          <w:rFonts w:ascii="Times New Roman" w:hAnsi="Times New Roman" w:cs="Times New Roman"/>
          <w:b/>
          <w:sz w:val="20"/>
          <w:szCs w:val="20"/>
        </w:rPr>
        <w:t>\\</w:t>
      </w:r>
      <w:r w:rsidR="00E905E6">
        <w:fldChar w:fldCharType="begin"/>
      </w:r>
      <w:r>
        <w:instrText xml:space="preserve"> XE "\\" </w:instrText>
      </w:r>
      <w:r w:rsidR="00E905E6">
        <w:fldChar w:fldCharType="end"/>
      </w:r>
      <w:r>
        <w:rPr>
          <w:rFonts w:ascii="Times New Roman" w:hAnsi="Times New Roman" w:cs="Times New Roman"/>
          <w:b/>
          <w:sz w:val="20"/>
          <w:szCs w:val="20"/>
        </w:rPr>
        <w:t xml:space="preserve">  write \ sign</w:t>
      </w:r>
    </w:p>
    <w:p w:rsidR="00E0676A" w:rsidRDefault="00E0676A">
      <w:pPr>
        <w:rPr>
          <w:rFonts w:ascii="Times New Roman" w:hAnsi="Times New Roman" w:cs="Times New Roman"/>
          <w:b/>
          <w:sz w:val="20"/>
          <w:szCs w:val="20"/>
        </w:rPr>
      </w:pPr>
      <w:r>
        <w:rPr>
          <w:rFonts w:ascii="Times New Roman" w:hAnsi="Times New Roman" w:cs="Times New Roman"/>
          <w:b/>
          <w:sz w:val="20"/>
          <w:szCs w:val="20"/>
        </w:rPr>
        <w:t xml:space="preserve"> \”  write  “ sign</w:t>
      </w:r>
    </w:p>
    <w:p w:rsidR="00E0676A" w:rsidRDefault="00E0676A">
      <w:pPr>
        <w:rPr>
          <w:rFonts w:ascii="Times New Roman" w:hAnsi="Times New Roman" w:cs="Times New Roman"/>
          <w:sz w:val="20"/>
          <w:szCs w:val="20"/>
        </w:rPr>
      </w:pPr>
      <w:r>
        <w:rPr>
          <w:rFonts w:ascii="Times New Roman" w:hAnsi="Times New Roman" w:cs="Times New Roman"/>
          <w:sz w:val="20"/>
          <w:szCs w:val="20"/>
        </w:rPr>
        <w:t>There are also some printf format structures in printf statement %s means write a String (array of characters) constant or variable.</w:t>
      </w:r>
    </w:p>
    <w:p w:rsidR="00E0676A" w:rsidRDefault="00E0676A">
      <w:pPr>
        <w:spacing w:after="0"/>
        <w:rPr>
          <w:rFonts w:ascii="Times New Roman" w:hAnsi="Times New Roman"/>
          <w:sz w:val="20"/>
          <w:szCs w:val="20"/>
        </w:rPr>
      </w:pPr>
      <w:r>
        <w:rPr>
          <w:rFonts w:ascii="Times New Roman" w:hAnsi="Times New Roman"/>
          <w:sz w:val="20"/>
          <w:szCs w:val="20"/>
        </w:rPr>
        <w:lastRenderedPageBreak/>
        <w:t xml:space="preserve"> </w:t>
      </w:r>
    </w:p>
    <w:p w:rsidR="00E0676A" w:rsidRDefault="00E0676A">
      <w:pPr>
        <w:rPr>
          <w:rFonts w:ascii="Times New Roman" w:hAnsi="Times New Roman"/>
          <w:sz w:val="20"/>
          <w:szCs w:val="20"/>
        </w:rPr>
      </w:pPr>
    </w:p>
    <w:p w:rsidR="00E0676A" w:rsidRDefault="00E0676A">
      <w:pPr>
        <w:ind w:left="360"/>
        <w:rPr>
          <w:rFonts w:ascii="Times New Roman" w:hAnsi="Times New Roman"/>
          <w:b/>
          <w:sz w:val="20"/>
          <w:szCs w:val="20"/>
        </w:rPr>
      </w:pPr>
      <w:r>
        <w:rPr>
          <w:rFonts w:ascii="Times New Roman" w:hAnsi="Times New Roman"/>
          <w:b/>
          <w:sz w:val="20"/>
          <w:szCs w:val="20"/>
        </w:rPr>
        <w:t>Program 1.2.4 BPIH1E4.java programı</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sz w:val="20"/>
                <w:szCs w:val="20"/>
              </w:rPr>
            </w:pPr>
            <w:r>
              <w:rPr>
                <w:rFonts w:ascii="Times New Roman" w:hAnsi="Times New Roman"/>
                <w:sz w:val="20"/>
                <w:szCs w:val="20"/>
              </w:rPr>
              <w:t>public class BPIH1E4</w:t>
            </w: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t xml:space="preserve">     // main method begins execution of Java application</w:t>
            </w:r>
          </w:p>
          <w:p w:rsidR="00E0676A" w:rsidRDefault="00E0676A">
            <w:pPr>
              <w:spacing w:after="0"/>
              <w:rPr>
                <w:rFonts w:ascii="Times New Roman" w:hAnsi="Times New Roman"/>
                <w:sz w:val="20"/>
                <w:szCs w:val="20"/>
              </w:rPr>
            </w:pPr>
            <w:r>
              <w:rPr>
                <w:rFonts w:ascii="Times New Roman" w:hAnsi="Times New Roman"/>
                <w:sz w:val="20"/>
                <w:szCs w:val="20"/>
              </w:rPr>
              <w:t xml:space="preserve">     public static void main( String args[] )</w:t>
            </w: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System.out</w:t>
            </w:r>
            <w:proofErr w:type="gramEnd"/>
            <w:r>
              <w:rPr>
                <w:rFonts w:ascii="Times New Roman" w:hAnsi="Times New Roman"/>
                <w:sz w:val="20"/>
                <w:szCs w:val="20"/>
              </w:rPr>
              <w:t>.printf( "%s</w:t>
            </w:r>
            <w:r>
              <w:rPr>
                <w:rFonts w:ascii="Times New Roman" w:hAnsi="Times New Roman"/>
                <w:b/>
                <w:sz w:val="20"/>
                <w:szCs w:val="20"/>
              </w:rPr>
              <w:t>\n</w:t>
            </w:r>
            <w:r>
              <w:rPr>
                <w:rFonts w:ascii="Times New Roman" w:hAnsi="Times New Roman"/>
                <w:sz w:val="20"/>
                <w:szCs w:val="20"/>
              </w:rPr>
              <w:t>%s\n","Welcome to", "Java Programming!" );</w:t>
            </w:r>
          </w:p>
          <w:p w:rsidR="00E0676A" w:rsidRDefault="00E0676A">
            <w:pPr>
              <w:spacing w:after="0"/>
              <w:rPr>
                <w:rFonts w:ascii="Times New Roman" w:hAnsi="Times New Roman"/>
                <w:sz w:val="20"/>
                <w:szCs w:val="20"/>
              </w:rPr>
            </w:pPr>
          </w:p>
          <w:p w:rsidR="00E0676A" w:rsidRDefault="00E0676A">
            <w:pPr>
              <w:spacing w:after="0"/>
              <w:rPr>
                <w:rFonts w:ascii="Times New Roman" w:hAnsi="Times New Roman"/>
                <w:sz w:val="20"/>
                <w:szCs w:val="20"/>
              </w:rPr>
            </w:pPr>
            <w:r>
              <w:rPr>
                <w:rFonts w:ascii="Times New Roman" w:hAnsi="Times New Roman"/>
                <w:sz w:val="20"/>
                <w:szCs w:val="20"/>
              </w:rPr>
              <w:t xml:space="preserve">     </w:t>
            </w:r>
            <w:proofErr w:type="gramStart"/>
            <w:r>
              <w:rPr>
                <w:rFonts w:ascii="Times New Roman" w:hAnsi="Times New Roman"/>
                <w:sz w:val="20"/>
                <w:szCs w:val="20"/>
              </w:rPr>
              <w:t>}</w:t>
            </w:r>
            <w:proofErr w:type="gramEnd"/>
            <w:r>
              <w:rPr>
                <w:rFonts w:ascii="Times New Roman" w:hAnsi="Times New Roman"/>
                <w:sz w:val="20"/>
                <w:szCs w:val="20"/>
              </w:rPr>
              <w:t xml:space="preserve"> // end method main</w:t>
            </w:r>
          </w:p>
          <w:p w:rsidR="00E0676A" w:rsidRDefault="00E0676A">
            <w:pPr>
              <w:spacing w:after="0"/>
              <w:rPr>
                <w:rFonts w:ascii="Times New Roman" w:hAnsi="Times New Roman"/>
                <w:sz w:val="20"/>
                <w:szCs w:val="20"/>
              </w:rPr>
            </w:pPr>
          </w:p>
          <w:p w:rsidR="00E0676A" w:rsidRDefault="00E0676A">
            <w:pPr>
              <w:spacing w:after="0"/>
              <w:rPr>
                <w:rFonts w:ascii="Times New Roman" w:hAnsi="Times New Roman"/>
                <w:sz w:val="20"/>
                <w:szCs w:val="20"/>
              </w:rPr>
            </w:pPr>
            <w:proofErr w:type="gramStart"/>
            <w:r>
              <w:rPr>
                <w:rFonts w:ascii="Times New Roman" w:hAnsi="Times New Roman"/>
                <w:sz w:val="20"/>
                <w:szCs w:val="20"/>
              </w:rPr>
              <w:t>}</w:t>
            </w:r>
            <w:proofErr w:type="gramEnd"/>
            <w:r>
              <w:rPr>
                <w:rFonts w:ascii="Times New Roman" w:hAnsi="Times New Roman"/>
                <w:sz w:val="20"/>
                <w:szCs w:val="20"/>
              </w:rPr>
              <w:t xml:space="preserve"> // end class BPIH1E4</w:t>
            </w:r>
          </w:p>
        </w:tc>
      </w:tr>
    </w:tbl>
    <w:p w:rsidR="00E0676A" w:rsidRDefault="00E0676A"/>
    <w:p w:rsidR="00E0676A" w:rsidRDefault="00E0676A">
      <w:pPr>
        <w:rPr>
          <w:rFonts w:ascii="Times New Roman" w:hAnsi="Times New Roman"/>
          <w:bCs/>
          <w:sz w:val="20"/>
          <w:szCs w:val="20"/>
        </w:rPr>
      </w:pPr>
      <w:r>
        <w:rPr>
          <w:rFonts w:ascii="Times New Roman" w:hAnsi="Times New Roman"/>
          <w:bCs/>
          <w:sz w:val="20"/>
          <w:szCs w:val="20"/>
        </w:rPr>
        <w:t xml:space="preserve">The program </w:t>
      </w:r>
      <w:proofErr w:type="gramStart"/>
      <w:r>
        <w:rPr>
          <w:rFonts w:ascii="Times New Roman" w:hAnsi="Times New Roman"/>
          <w:bCs/>
          <w:sz w:val="20"/>
          <w:szCs w:val="20"/>
        </w:rPr>
        <w:t>output  is</w:t>
      </w:r>
      <w:proofErr w:type="gramEnd"/>
      <w:r>
        <w:rPr>
          <w:rFonts w:ascii="Times New Roman" w:hAnsi="Times New Roman"/>
          <w:bCs/>
          <w:sz w:val="20"/>
          <w:szCs w:val="20"/>
        </w:rPr>
        <w:t xml:space="preserve"> </w:t>
      </w:r>
    </w:p>
    <w:p w:rsidR="00E0676A" w:rsidRDefault="00240EB1">
      <w:pPr>
        <w:rPr>
          <w:rFonts w:ascii="Times New Roman" w:hAnsi="Times New Roman"/>
          <w:bCs/>
          <w:sz w:val="20"/>
          <w:szCs w:val="20"/>
        </w:rPr>
      </w:pPr>
      <w:r>
        <w:rPr>
          <w:rFonts w:ascii="Times New Roman" w:hAnsi="Times New Roman"/>
          <w:b/>
          <w:bCs/>
          <w:noProof/>
          <w:sz w:val="20"/>
          <w:szCs w:val="20"/>
          <w:lang w:eastAsia="tr-TR"/>
        </w:rPr>
        <w:drawing>
          <wp:inline distT="0" distB="0" distL="0" distR="0">
            <wp:extent cx="3228975" cy="1524000"/>
            <wp:effectExtent l="19050" t="0" r="952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3228975" cy="1524000"/>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bCs/>
          <w:sz w:val="20"/>
          <w:szCs w:val="20"/>
        </w:rPr>
      </w:pPr>
      <w:r>
        <w:rPr>
          <w:rFonts w:ascii="Times New Roman" w:hAnsi="Times New Roman"/>
          <w:bCs/>
          <w:sz w:val="20"/>
          <w:szCs w:val="20"/>
        </w:rPr>
        <w:t>The carriage return (/n) in the middle of the formatting part of printf force the output to the next line</w:t>
      </w:r>
    </w:p>
    <w:p w:rsidR="00E0676A" w:rsidRDefault="00E0676A">
      <w:pPr>
        <w:numPr>
          <w:ilvl w:val="1"/>
          <w:numId w:val="2"/>
        </w:numPr>
        <w:rPr>
          <w:rFonts w:ascii="Times New Roman" w:hAnsi="Times New Roman"/>
          <w:b/>
          <w:bCs/>
          <w:sz w:val="20"/>
          <w:szCs w:val="20"/>
        </w:rPr>
      </w:pPr>
      <w:r>
        <w:rPr>
          <w:rFonts w:ascii="Times New Roman" w:hAnsi="Times New Roman"/>
          <w:b/>
          <w:bCs/>
          <w:sz w:val="20"/>
          <w:szCs w:val="20"/>
        </w:rPr>
        <w:t>INTEGER AND REAL VARIABLES AND ARITHMETIC CALCULATIONS</w:t>
      </w:r>
    </w:p>
    <w:p w:rsidR="00E0676A" w:rsidRDefault="00E0676A">
      <w:pPr>
        <w:rPr>
          <w:rFonts w:ascii="Times New Roman" w:hAnsi="Times New Roman"/>
          <w:bCs/>
          <w:sz w:val="20"/>
          <w:szCs w:val="20"/>
        </w:rPr>
      </w:pPr>
      <w:r>
        <w:rPr>
          <w:rFonts w:ascii="Times New Roman" w:hAnsi="Times New Roman"/>
          <w:bCs/>
          <w:sz w:val="20"/>
          <w:szCs w:val="20"/>
        </w:rPr>
        <w:t xml:space="preserve">Our next program </w:t>
      </w:r>
      <w:r>
        <w:rPr>
          <w:rFonts w:ascii="Times New Roman" w:hAnsi="Times New Roman"/>
          <w:b/>
          <w:sz w:val="20"/>
          <w:szCs w:val="20"/>
        </w:rPr>
        <w:t xml:space="preserve">BPIH1E5.java </w:t>
      </w:r>
      <w:r>
        <w:rPr>
          <w:rFonts w:ascii="Times New Roman" w:hAnsi="Times New Roman"/>
          <w:sz w:val="20"/>
          <w:szCs w:val="20"/>
        </w:rPr>
        <w:t xml:space="preserve">reads two integer numbers from console screen, and then adds this numbers, and output the result to the console screen. In order to read data from console environment, class </w:t>
      </w:r>
      <w:proofErr w:type="gramStart"/>
      <w:r>
        <w:rPr>
          <w:rFonts w:ascii="Times New Roman" w:hAnsi="Times New Roman"/>
          <w:b/>
          <w:bCs/>
          <w:sz w:val="20"/>
          <w:szCs w:val="20"/>
        </w:rPr>
        <w:t>java.util</w:t>
      </w:r>
      <w:proofErr w:type="gramEnd"/>
      <w:r>
        <w:rPr>
          <w:rFonts w:ascii="Times New Roman" w:hAnsi="Times New Roman"/>
          <w:b/>
          <w:bCs/>
          <w:sz w:val="20"/>
          <w:szCs w:val="20"/>
        </w:rPr>
        <w:t xml:space="preserve">.Scanner </w:t>
      </w:r>
      <w:r>
        <w:rPr>
          <w:rFonts w:ascii="Times New Roman" w:hAnsi="Times New Roman"/>
          <w:bCs/>
          <w:sz w:val="20"/>
          <w:szCs w:val="20"/>
        </w:rPr>
        <w:t xml:space="preserve">is used. A channel to the console opens by using method Scanner. The name of the input channel (Scanner type variable) input. Scanner is basically another class structure (program) defined in java. Actual reading is done throgh a method  </w:t>
      </w:r>
      <w:proofErr w:type="gramStart"/>
      <w:r>
        <w:rPr>
          <w:rFonts w:ascii="Times New Roman" w:hAnsi="Times New Roman"/>
          <w:b/>
          <w:bCs/>
          <w:sz w:val="20"/>
          <w:szCs w:val="20"/>
        </w:rPr>
        <w:t>input.nextInt</w:t>
      </w:r>
      <w:proofErr w:type="gramEnd"/>
      <w:r>
        <w:rPr>
          <w:rFonts w:ascii="Times New Roman" w:hAnsi="Times New Roman"/>
          <w:b/>
          <w:bCs/>
          <w:sz w:val="20"/>
          <w:szCs w:val="20"/>
        </w:rPr>
        <w:t xml:space="preserve">(); </w:t>
      </w:r>
      <w:r>
        <w:rPr>
          <w:rFonts w:ascii="Times New Roman" w:hAnsi="Times New Roman"/>
          <w:bCs/>
          <w:sz w:val="20"/>
          <w:szCs w:val="20"/>
        </w:rPr>
        <w:t xml:space="preserve">of class Scanner (located in the library java.util.Scanner) </w:t>
      </w:r>
    </w:p>
    <w:p w:rsidR="00E0676A" w:rsidRDefault="00E0676A">
      <w:pPr>
        <w:rPr>
          <w:rFonts w:ascii="Times New Roman" w:hAnsi="Times New Roman"/>
          <w:b/>
          <w:sz w:val="20"/>
          <w:szCs w:val="20"/>
        </w:rPr>
      </w:pPr>
      <w:r>
        <w:rPr>
          <w:rFonts w:ascii="Times New Roman" w:hAnsi="Times New Roman"/>
          <w:b/>
          <w:sz w:val="20"/>
          <w:szCs w:val="20"/>
        </w:rPr>
        <w:t>Program 1.3.1 BPIH1E5.java programı</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BPIH1E5</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command window</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 </w:t>
            </w:r>
            <w:proofErr w:type="gramStart"/>
            <w:r>
              <w:rPr>
                <w:rFonts w:ascii="Times New Roman" w:hAnsi="Times New Roman"/>
                <w:bCs/>
                <w:sz w:val="20"/>
                <w:szCs w:val="20"/>
              </w:rPr>
              <w:t>System.in</w:t>
            </w:r>
            <w:proofErr w:type="gramEnd"/>
            <w:r>
              <w:rPr>
                <w:rFonts w:ascii="Times New Roman" w:hAnsi="Times New Roman"/>
                <w:bCs/>
                <w:sz w:val="20"/>
                <w:szCs w:val="20"/>
              </w:rPr>
              <w:t xml:space="preserve"> );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lastRenderedPageBreak/>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first int: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 = </w:t>
            </w:r>
            <w:proofErr w:type="gramStart"/>
            <w:r>
              <w:rPr>
                <w:rFonts w:ascii="Times New Roman" w:hAnsi="Times New Roman"/>
                <w:bCs/>
                <w:sz w:val="20"/>
                <w:szCs w:val="20"/>
              </w:rPr>
              <w:t>input.nextInt</w:t>
            </w:r>
            <w:proofErr w:type="gramEnd"/>
            <w:r>
              <w:rPr>
                <w:rFonts w:ascii="Times New Roman" w:hAnsi="Times New Roman"/>
                <w:bCs/>
                <w:sz w:val="20"/>
                <w:szCs w:val="20"/>
              </w:rPr>
              <w:t>(); // read first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second integer: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 = </w:t>
            </w:r>
            <w:proofErr w:type="gramStart"/>
            <w:r>
              <w:rPr>
                <w:rFonts w:ascii="Times New Roman" w:hAnsi="Times New Roman"/>
                <w:bCs/>
                <w:sz w:val="20"/>
                <w:szCs w:val="20"/>
              </w:rPr>
              <w:t>input.nextInt</w:t>
            </w:r>
            <w:proofErr w:type="gramEnd"/>
            <w:r>
              <w:rPr>
                <w:rFonts w:ascii="Times New Roman" w:hAnsi="Times New Roman"/>
                <w:bCs/>
                <w:sz w:val="20"/>
                <w:szCs w:val="20"/>
              </w:rPr>
              <w:t>(); // read second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.printf( "Sum is %d\n", sum );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BPIH1E5</w:t>
            </w:r>
          </w:p>
        </w:tc>
      </w:tr>
    </w:tbl>
    <w:p w:rsidR="00E0676A" w:rsidRDefault="00E0676A"/>
    <w:p w:rsidR="00E0676A" w:rsidRDefault="00E0676A">
      <w:pPr>
        <w:rPr>
          <w:rFonts w:ascii="Times New Roman" w:hAnsi="Times New Roman" w:cs="Times New Roman"/>
          <w:sz w:val="20"/>
        </w:rPr>
      </w:pPr>
      <w:r>
        <w:rPr>
          <w:rFonts w:ascii="Times New Roman" w:hAnsi="Times New Roman" w:cs="Times New Roman"/>
          <w:sz w:val="20"/>
        </w:rPr>
        <w:t xml:space="preserve">Integer variables can be called as byte(8 bit), short(16 bit), int(32 bit) and long(64 bit) according to space they occupy in computer memory.  Bits are binary structures that only contains 0 or 1. When bits coming together as byte groups of different sizes they represents integer numbers. For example maximum number can be written to 8 bit byte type of integer variable is </w:t>
      </w:r>
      <w:proofErr w:type="gramStart"/>
      <w:r>
        <w:rPr>
          <w:rFonts w:ascii="Times New Roman" w:hAnsi="Times New Roman" w:cs="Times New Roman"/>
          <w:sz w:val="20"/>
        </w:rPr>
        <w:t>11111111</w:t>
      </w:r>
      <w:proofErr w:type="gramEnd"/>
      <w:r>
        <w:rPr>
          <w:rFonts w:ascii="Times New Roman" w:hAnsi="Times New Roman" w:cs="Times New Roman"/>
          <w:sz w:val="20"/>
        </w:rPr>
        <w:t xml:space="preserve"> which represents 256. Usually one of the bits used as +/- sign in a number therefore byte carries numbers between -128 to 127 (total 256 including 0) . ın order to define an integer variable, first variable type defined and a variable name follows. An actual value can be assigned by using an = (equal)  sign.</w:t>
      </w:r>
    </w:p>
    <w:p w:rsidR="00E0676A" w:rsidRDefault="00E0676A">
      <w:pPr>
        <w:rPr>
          <w:rFonts w:ascii="Times New Roman" w:hAnsi="Times New Roman" w:cs="Times New Roman"/>
          <w:sz w:val="20"/>
        </w:rPr>
      </w:pPr>
      <w:r>
        <w:rPr>
          <w:rFonts w:ascii="Times New Roman" w:hAnsi="Times New Roman" w:cs="Times New Roman"/>
          <w:b/>
          <w:sz w:val="20"/>
        </w:rPr>
        <w:t>int number1;</w:t>
      </w:r>
      <w:r>
        <w:rPr>
          <w:rFonts w:ascii="Times New Roman" w:hAnsi="Times New Roman" w:cs="Times New Roman"/>
          <w:sz w:val="20"/>
        </w:rPr>
        <w:t xml:space="preserve"> </w:t>
      </w:r>
      <w:r>
        <w:rPr>
          <w:rFonts w:ascii="Times New Roman" w:hAnsi="Times New Roman" w:cs="Times New Roman"/>
          <w:sz w:val="20"/>
        </w:rPr>
        <w:br/>
      </w:r>
      <w:r>
        <w:rPr>
          <w:rFonts w:ascii="Times New Roman" w:hAnsi="Times New Roman" w:cs="Times New Roman"/>
          <w:b/>
          <w:sz w:val="20"/>
        </w:rPr>
        <w:t>number1=32;</w:t>
      </w:r>
      <w:r>
        <w:rPr>
          <w:rFonts w:ascii="Times New Roman" w:hAnsi="Times New Roman" w:cs="Times New Roman"/>
          <w:sz w:val="20"/>
        </w:rPr>
        <w:t xml:space="preserve"> </w:t>
      </w:r>
    </w:p>
    <w:p w:rsidR="00E0676A" w:rsidRDefault="00E0676A">
      <w:pPr>
        <w:rPr>
          <w:rFonts w:ascii="Times New Roman" w:hAnsi="Times New Roman" w:cs="Times New Roman"/>
          <w:sz w:val="20"/>
        </w:rPr>
      </w:pPr>
      <w:r>
        <w:rPr>
          <w:rFonts w:ascii="Times New Roman" w:hAnsi="Times New Roman" w:cs="Times New Roman"/>
          <w:sz w:val="20"/>
        </w:rPr>
        <w:t>or this two statement can be given only as one statement.</w:t>
      </w:r>
    </w:p>
    <w:p w:rsidR="00E0676A" w:rsidRDefault="00E0676A">
      <w:pPr>
        <w:rPr>
          <w:rFonts w:ascii="Times New Roman" w:hAnsi="Times New Roman" w:cs="Times New Roman"/>
          <w:sz w:val="20"/>
        </w:rPr>
      </w:pPr>
      <w:r>
        <w:rPr>
          <w:rFonts w:ascii="Times New Roman" w:hAnsi="Times New Roman" w:cs="Times New Roman"/>
          <w:b/>
          <w:sz w:val="20"/>
        </w:rPr>
        <w:t>int number1=32;</w:t>
      </w:r>
      <w:r>
        <w:rPr>
          <w:rFonts w:ascii="Times New Roman" w:hAnsi="Times New Roman" w:cs="Times New Roman"/>
          <w:sz w:val="20"/>
        </w:rPr>
        <w:t xml:space="preserve"> </w:t>
      </w:r>
    </w:p>
    <w:p w:rsidR="00E0676A" w:rsidRDefault="00E0676A">
      <w:pPr>
        <w:rPr>
          <w:rFonts w:ascii="Times New Roman" w:hAnsi="Times New Roman" w:cs="Times New Roman"/>
          <w:sz w:val="20"/>
        </w:rPr>
      </w:pPr>
      <w:r>
        <w:rPr>
          <w:rFonts w:ascii="Times New Roman" w:hAnsi="Times New Roman" w:cs="Times New Roman"/>
          <w:sz w:val="20"/>
        </w:rPr>
        <w:t>In our program integer value is read from the console as</w:t>
      </w:r>
    </w:p>
    <w:p w:rsidR="00E0676A" w:rsidRDefault="00E0676A">
      <w:pPr>
        <w:rPr>
          <w:rFonts w:ascii="Times New Roman" w:hAnsi="Times New Roman"/>
          <w:b/>
          <w:bCs/>
          <w:sz w:val="20"/>
          <w:szCs w:val="20"/>
        </w:rPr>
      </w:pPr>
      <w:r>
        <w:rPr>
          <w:rFonts w:ascii="Times New Roman" w:hAnsi="Times New Roman"/>
          <w:b/>
          <w:bCs/>
          <w:sz w:val="20"/>
          <w:szCs w:val="20"/>
        </w:rPr>
        <w:t xml:space="preserve"> int number1;</w:t>
      </w:r>
    </w:p>
    <w:p w:rsidR="00E0676A" w:rsidRDefault="00E0676A">
      <w:pPr>
        <w:rPr>
          <w:rFonts w:ascii="Times New Roman" w:hAnsi="Times New Roman"/>
          <w:b/>
          <w:bCs/>
          <w:sz w:val="20"/>
          <w:szCs w:val="20"/>
        </w:rPr>
      </w:pPr>
      <w:r>
        <w:rPr>
          <w:rFonts w:ascii="Times New Roman" w:hAnsi="Times New Roman"/>
          <w:b/>
          <w:bCs/>
          <w:sz w:val="20"/>
          <w:szCs w:val="20"/>
        </w:rPr>
        <w:t xml:space="preserve">number1 = </w:t>
      </w:r>
      <w:proofErr w:type="gramStart"/>
      <w:r>
        <w:rPr>
          <w:rFonts w:ascii="Times New Roman" w:hAnsi="Times New Roman"/>
          <w:b/>
          <w:bCs/>
          <w:sz w:val="20"/>
          <w:szCs w:val="20"/>
        </w:rPr>
        <w:t>input.nextInt</w:t>
      </w:r>
      <w:proofErr w:type="gramEnd"/>
      <w:r>
        <w:rPr>
          <w:rFonts w:ascii="Times New Roman" w:hAnsi="Times New Roman"/>
          <w:b/>
          <w:bCs/>
          <w:sz w:val="20"/>
          <w:szCs w:val="20"/>
        </w:rPr>
        <w:t>();</w:t>
      </w:r>
    </w:p>
    <w:p w:rsidR="00E0676A" w:rsidRPr="007F596F" w:rsidRDefault="007F596F">
      <w:pPr>
        <w:rPr>
          <w:rFonts w:ascii="Times New Roman" w:hAnsi="Times New Roman" w:cs="Times New Roman"/>
        </w:rPr>
      </w:pPr>
      <w:r w:rsidRPr="007F596F">
        <w:rPr>
          <w:rFonts w:ascii="Times New Roman" w:hAnsi="Times New Roman" w:cs="Times New Roman"/>
        </w:rPr>
        <w:t>Numbers represents with b</w:t>
      </w:r>
      <w:r>
        <w:rPr>
          <w:rFonts w:ascii="Times New Roman" w:hAnsi="Times New Roman" w:cs="Times New Roman"/>
        </w:rPr>
        <w:t>its i</w:t>
      </w:r>
      <w:r w:rsidRPr="007F596F">
        <w:rPr>
          <w:rFonts w:ascii="Times New Roman" w:hAnsi="Times New Roman" w:cs="Times New Roman"/>
        </w:rPr>
        <w:t>n computer memory</w:t>
      </w:r>
      <w:r>
        <w:rPr>
          <w:rFonts w:ascii="Times New Roman" w:hAnsi="Times New Roman" w:cs="Times New Roman"/>
        </w:rPr>
        <w:t xml:space="preserve">. </w:t>
      </w:r>
      <w:r w:rsidR="00E0676A">
        <w:rPr>
          <w:rFonts w:ascii="Times New Roman" w:hAnsi="Times New Roman"/>
          <w:bCs/>
          <w:sz w:val="20"/>
          <w:szCs w:val="20"/>
        </w:rPr>
        <w:t xml:space="preserve">In table 1.3.1 different type of integer variables and their number </w:t>
      </w:r>
      <w:proofErr w:type="gramStart"/>
      <w:r w:rsidR="00E0676A">
        <w:rPr>
          <w:rFonts w:ascii="Times New Roman" w:hAnsi="Times New Roman"/>
          <w:bCs/>
          <w:sz w:val="20"/>
          <w:szCs w:val="20"/>
        </w:rPr>
        <w:t>representation  limits</w:t>
      </w:r>
      <w:proofErr w:type="gramEnd"/>
      <w:r w:rsidR="00E0676A">
        <w:rPr>
          <w:rFonts w:ascii="Times New Roman" w:hAnsi="Times New Roman"/>
          <w:bCs/>
          <w:sz w:val="20"/>
          <w:szCs w:val="20"/>
        </w:rPr>
        <w:t xml:space="preserve"> are given. </w:t>
      </w:r>
    </w:p>
    <w:p w:rsidR="00E0676A" w:rsidRDefault="00E0676A">
      <w:pPr>
        <w:rPr>
          <w:rFonts w:ascii="Times New Roman" w:hAnsi="Times New Roman"/>
          <w:b/>
          <w:bCs/>
          <w:sz w:val="20"/>
          <w:szCs w:val="20"/>
        </w:rPr>
      </w:pPr>
      <w:r>
        <w:rPr>
          <w:rFonts w:ascii="Times New Roman" w:hAnsi="Times New Roman"/>
          <w:b/>
          <w:bCs/>
          <w:sz w:val="20"/>
          <w:szCs w:val="20"/>
        </w:rPr>
        <w:t>Figure 1.3.1 The bit sizes and 10 based limits of the integer type variables.</w:t>
      </w:r>
    </w:p>
    <w:tbl>
      <w:tblPr>
        <w:tblW w:w="0" w:type="auto"/>
        <w:tblInd w:w="-10" w:type="dxa"/>
        <w:tblLayout w:type="fixed"/>
        <w:tblLook w:val="0000"/>
      </w:tblPr>
      <w:tblGrid>
        <w:gridCol w:w="2289"/>
        <w:gridCol w:w="1533"/>
        <w:gridCol w:w="5378"/>
      </w:tblGrid>
      <w:tr w:rsidR="00E0676A">
        <w:tc>
          <w:tcPr>
            <w:tcW w:w="2289"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Integer type</w:t>
            </w:r>
          </w:p>
        </w:tc>
        <w:tc>
          <w:tcPr>
            <w:tcW w:w="1533"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b/>
                <w:sz w:val="20"/>
                <w:szCs w:val="20"/>
              </w:rPr>
            </w:pPr>
            <w:r>
              <w:rPr>
                <w:rFonts w:ascii="Times New Roman" w:hAnsi="Times New Roman" w:cs="Times New Roman"/>
                <w:b/>
                <w:sz w:val="20"/>
                <w:szCs w:val="20"/>
              </w:rPr>
              <w:t>Byte size</w:t>
            </w:r>
          </w:p>
        </w:tc>
        <w:tc>
          <w:tcPr>
            <w:tcW w:w="5378" w:type="dxa"/>
            <w:tcBorders>
              <w:top w:val="single" w:sz="4" w:space="0" w:color="000000"/>
              <w:left w:val="single" w:sz="4" w:space="0" w:color="000000"/>
              <w:bottom w:val="single" w:sz="4" w:space="0" w:color="000000"/>
              <w:right w:val="single" w:sz="4" w:space="0" w:color="000000"/>
            </w:tcBorders>
          </w:tcPr>
          <w:p w:rsidR="00E0676A" w:rsidRDefault="00E0676A">
            <w:pPr>
              <w:snapToGrid w:val="0"/>
              <w:ind w:right="-227"/>
              <w:rPr>
                <w:rFonts w:ascii="Times New Roman" w:hAnsi="Times New Roman" w:cs="Times New Roman"/>
                <w:b/>
                <w:sz w:val="20"/>
                <w:szCs w:val="20"/>
              </w:rPr>
            </w:pPr>
            <w:r>
              <w:rPr>
                <w:rFonts w:ascii="Times New Roman" w:hAnsi="Times New Roman" w:cs="Times New Roman"/>
                <w:b/>
                <w:sz w:val="20"/>
                <w:szCs w:val="20"/>
              </w:rPr>
              <w:t>Number represantation limits</w:t>
            </w:r>
          </w:p>
        </w:tc>
      </w:tr>
      <w:tr w:rsidR="00E0676A">
        <w:tc>
          <w:tcPr>
            <w:tcW w:w="2289"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Byte</w:t>
            </w:r>
          </w:p>
        </w:tc>
        <w:tc>
          <w:tcPr>
            <w:tcW w:w="1533"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8 bit</w:t>
            </w:r>
          </w:p>
        </w:tc>
        <w:tc>
          <w:tcPr>
            <w:tcW w:w="5378" w:type="dxa"/>
            <w:tcBorders>
              <w:top w:val="single" w:sz="4" w:space="0" w:color="000000"/>
              <w:left w:val="single" w:sz="4" w:space="0" w:color="000000"/>
              <w:bottom w:val="single" w:sz="4" w:space="0" w:color="000000"/>
              <w:right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 xml:space="preserve">From -128 to 127 </w:t>
            </w:r>
          </w:p>
        </w:tc>
      </w:tr>
      <w:tr w:rsidR="00E0676A">
        <w:tc>
          <w:tcPr>
            <w:tcW w:w="2289"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Short</w:t>
            </w:r>
          </w:p>
        </w:tc>
        <w:tc>
          <w:tcPr>
            <w:tcW w:w="1533"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16 bit</w:t>
            </w:r>
          </w:p>
        </w:tc>
        <w:tc>
          <w:tcPr>
            <w:tcW w:w="5378" w:type="dxa"/>
            <w:tcBorders>
              <w:top w:val="single" w:sz="4" w:space="0" w:color="000000"/>
              <w:left w:val="single" w:sz="4" w:space="0" w:color="000000"/>
              <w:bottom w:val="single" w:sz="4" w:space="0" w:color="000000"/>
              <w:right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 xml:space="preserve">From -32768 to 32767 </w:t>
            </w:r>
          </w:p>
        </w:tc>
      </w:tr>
      <w:tr w:rsidR="00E0676A">
        <w:tc>
          <w:tcPr>
            <w:tcW w:w="2289"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int</w:t>
            </w:r>
          </w:p>
        </w:tc>
        <w:tc>
          <w:tcPr>
            <w:tcW w:w="1533"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32 bit</w:t>
            </w:r>
          </w:p>
        </w:tc>
        <w:tc>
          <w:tcPr>
            <w:tcW w:w="5378" w:type="dxa"/>
            <w:tcBorders>
              <w:top w:val="single" w:sz="4" w:space="0" w:color="000000"/>
              <w:left w:val="single" w:sz="4" w:space="0" w:color="000000"/>
              <w:bottom w:val="single" w:sz="4" w:space="0" w:color="000000"/>
              <w:right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From -</w:t>
            </w:r>
            <w:proofErr w:type="gramStart"/>
            <w:r>
              <w:rPr>
                <w:rFonts w:ascii="Times New Roman" w:hAnsi="Times New Roman" w:cs="Times New Roman"/>
                <w:sz w:val="20"/>
                <w:szCs w:val="20"/>
              </w:rPr>
              <w:t>2157483648</w:t>
            </w:r>
            <w:proofErr w:type="gramEnd"/>
            <w:r>
              <w:rPr>
                <w:rFonts w:ascii="Times New Roman" w:hAnsi="Times New Roman" w:cs="Times New Roman"/>
                <w:sz w:val="20"/>
                <w:szCs w:val="20"/>
              </w:rPr>
              <w:t xml:space="preserve"> to 2147483647 </w:t>
            </w:r>
          </w:p>
        </w:tc>
      </w:tr>
      <w:tr w:rsidR="00E0676A">
        <w:tc>
          <w:tcPr>
            <w:tcW w:w="2289"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long</w:t>
            </w:r>
          </w:p>
        </w:tc>
        <w:tc>
          <w:tcPr>
            <w:tcW w:w="1533" w:type="dxa"/>
            <w:tcBorders>
              <w:top w:val="single" w:sz="4" w:space="0" w:color="000000"/>
              <w:left w:val="single" w:sz="4" w:space="0" w:color="000000"/>
              <w:bottom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64 bit</w:t>
            </w:r>
          </w:p>
        </w:tc>
        <w:tc>
          <w:tcPr>
            <w:tcW w:w="5378" w:type="dxa"/>
            <w:tcBorders>
              <w:top w:val="single" w:sz="4" w:space="0" w:color="000000"/>
              <w:left w:val="single" w:sz="4" w:space="0" w:color="000000"/>
              <w:bottom w:val="single" w:sz="4" w:space="0" w:color="000000"/>
              <w:right w:val="single" w:sz="4" w:space="0" w:color="000000"/>
            </w:tcBorders>
          </w:tcPr>
          <w:p w:rsidR="00E0676A" w:rsidRDefault="00E0676A">
            <w:pPr>
              <w:snapToGrid w:val="0"/>
              <w:ind w:right="-227"/>
              <w:rPr>
                <w:rFonts w:ascii="Times New Roman" w:hAnsi="Times New Roman" w:cs="Times New Roman"/>
                <w:sz w:val="20"/>
                <w:szCs w:val="20"/>
              </w:rPr>
            </w:pPr>
            <w:r>
              <w:rPr>
                <w:rFonts w:ascii="Times New Roman" w:hAnsi="Times New Roman" w:cs="Times New Roman"/>
                <w:sz w:val="20"/>
                <w:szCs w:val="20"/>
              </w:rPr>
              <w:t>From -</w:t>
            </w:r>
            <w:proofErr w:type="gramStart"/>
            <w:r>
              <w:rPr>
                <w:rFonts w:ascii="Times New Roman" w:hAnsi="Times New Roman" w:cs="Times New Roman"/>
                <w:sz w:val="20"/>
                <w:szCs w:val="20"/>
              </w:rPr>
              <w:t>9223372036854775808</w:t>
            </w:r>
            <w:proofErr w:type="gramEnd"/>
            <w:r>
              <w:rPr>
                <w:rFonts w:ascii="Times New Roman" w:hAnsi="Times New Roman" w:cs="Times New Roman"/>
                <w:sz w:val="20"/>
                <w:szCs w:val="20"/>
              </w:rPr>
              <w:t xml:space="preserve"> to  9223372036854775808 </w:t>
            </w:r>
          </w:p>
        </w:tc>
      </w:tr>
    </w:tbl>
    <w:p w:rsidR="007F596F" w:rsidRDefault="007F596F">
      <w:pPr>
        <w:rPr>
          <w:rFonts w:ascii="Times New Roman" w:hAnsi="Times New Roman" w:cs="Times New Roman"/>
        </w:rPr>
      </w:pPr>
    </w:p>
    <w:p w:rsidR="007F596F" w:rsidRPr="007F596F" w:rsidRDefault="007F596F">
      <w:pPr>
        <w:rPr>
          <w:rFonts w:ascii="Times New Roman" w:hAnsi="Times New Roman" w:cs="Times New Roman"/>
        </w:rPr>
      </w:pPr>
      <w:r>
        <w:rPr>
          <w:rFonts w:ascii="Times New Roman" w:hAnsi="Times New Roman" w:cs="Times New Roman"/>
        </w:rPr>
        <w:t xml:space="preserve">In Table 1.3.2 representation of number 15 in byte type integer variable in computer bit structure. </w:t>
      </w:r>
    </w:p>
    <w:p w:rsidR="007F596F" w:rsidRDefault="007F596F" w:rsidP="00EB34DB">
      <w:pPr>
        <w:rPr>
          <w:rFonts w:ascii="Times New Roman" w:hAnsi="Times New Roman"/>
          <w:b/>
          <w:bCs/>
          <w:sz w:val="20"/>
          <w:szCs w:val="20"/>
        </w:rPr>
      </w:pPr>
    </w:p>
    <w:p w:rsidR="007F596F" w:rsidRDefault="007F596F" w:rsidP="00EB34DB">
      <w:pPr>
        <w:rPr>
          <w:rFonts w:ascii="Times New Roman" w:hAnsi="Times New Roman"/>
          <w:b/>
          <w:bCs/>
          <w:sz w:val="20"/>
          <w:szCs w:val="20"/>
        </w:rPr>
      </w:pPr>
    </w:p>
    <w:p w:rsidR="007F596F" w:rsidRDefault="007F596F" w:rsidP="00EB34DB">
      <w:pPr>
        <w:rPr>
          <w:rFonts w:ascii="Times New Roman" w:hAnsi="Times New Roman"/>
          <w:b/>
          <w:bCs/>
          <w:sz w:val="20"/>
          <w:szCs w:val="20"/>
        </w:rPr>
      </w:pPr>
    </w:p>
    <w:p w:rsidR="00EB34DB" w:rsidRDefault="007F596F" w:rsidP="00EB34DB">
      <w:pPr>
        <w:rPr>
          <w:rFonts w:ascii="Times New Roman" w:hAnsi="Times New Roman"/>
          <w:b/>
          <w:bCs/>
          <w:sz w:val="20"/>
          <w:szCs w:val="20"/>
        </w:rPr>
      </w:pPr>
      <w:r>
        <w:rPr>
          <w:rFonts w:ascii="Times New Roman" w:hAnsi="Times New Roman"/>
          <w:b/>
          <w:bCs/>
          <w:sz w:val="20"/>
          <w:szCs w:val="20"/>
        </w:rPr>
        <w:lastRenderedPageBreak/>
        <w:t>Table 1.3.2 writing 15</w:t>
      </w:r>
      <w:r w:rsidR="00EB34DB">
        <w:rPr>
          <w:rFonts w:ascii="Times New Roman" w:hAnsi="Times New Roman"/>
          <w:b/>
          <w:bCs/>
          <w:sz w:val="20"/>
          <w:szCs w:val="20"/>
        </w:rPr>
        <w:t xml:space="preserve"> in a 8 bit </w:t>
      </w:r>
      <w:r>
        <w:rPr>
          <w:rFonts w:ascii="Times New Roman" w:hAnsi="Times New Roman"/>
          <w:b/>
          <w:bCs/>
          <w:sz w:val="20"/>
          <w:szCs w:val="20"/>
        </w:rPr>
        <w:t>i</w:t>
      </w:r>
      <w:r w:rsidR="00EB34DB">
        <w:rPr>
          <w:rFonts w:ascii="Times New Roman" w:hAnsi="Times New Roman"/>
          <w:b/>
          <w:bCs/>
          <w:sz w:val="20"/>
          <w:szCs w:val="20"/>
        </w:rPr>
        <w:t xml:space="preserve">nteger variable (byte) </w:t>
      </w:r>
    </w:p>
    <w:tbl>
      <w:tblPr>
        <w:tblW w:w="0" w:type="auto"/>
        <w:tblInd w:w="-10" w:type="dxa"/>
        <w:tblLayout w:type="fixed"/>
        <w:tblLook w:val="0000"/>
      </w:tblPr>
      <w:tblGrid>
        <w:gridCol w:w="598"/>
        <w:gridCol w:w="596"/>
        <w:gridCol w:w="595"/>
        <w:gridCol w:w="595"/>
        <w:gridCol w:w="595"/>
        <w:gridCol w:w="595"/>
        <w:gridCol w:w="597"/>
        <w:gridCol w:w="600"/>
      </w:tblGrid>
      <w:tr w:rsidR="00EB34DB" w:rsidTr="00EB34DB">
        <w:tc>
          <w:tcPr>
            <w:tcW w:w="598"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6</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5</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597"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600"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0</w:t>
            </w:r>
          </w:p>
        </w:tc>
      </w:tr>
      <w:tr w:rsidR="00EB34DB" w:rsidTr="00EB34DB">
        <w:tc>
          <w:tcPr>
            <w:tcW w:w="598"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64</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32</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16</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8</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4</w:t>
            </w:r>
          </w:p>
        </w:tc>
        <w:tc>
          <w:tcPr>
            <w:tcW w:w="597"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2</w:t>
            </w:r>
          </w:p>
        </w:tc>
        <w:tc>
          <w:tcPr>
            <w:tcW w:w="600"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EB34DB" w:rsidTr="00EB34DB">
        <w:tc>
          <w:tcPr>
            <w:tcW w:w="598"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sz w:val="20"/>
                <w:szCs w:val="20"/>
              </w:rPr>
            </w:pPr>
            <w:r>
              <w:rPr>
                <w:rFonts w:ascii="Times New Roman" w:hAnsi="Times New Roman" w:cs="Times New Roman"/>
                <w:b/>
                <w:sz w:val="20"/>
                <w:szCs w:val="20"/>
              </w:rPr>
              <w:t>0</w:t>
            </w:r>
          </w:p>
        </w:tc>
        <w:tc>
          <w:tcPr>
            <w:tcW w:w="596"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5"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7" w:type="dxa"/>
            <w:tcBorders>
              <w:top w:val="single" w:sz="4" w:space="0" w:color="000000"/>
              <w:left w:val="single" w:sz="4" w:space="0" w:color="000000"/>
              <w:bottom w:val="single" w:sz="4" w:space="0" w:color="000000"/>
            </w:tcBorders>
            <w:vAlign w:val="center"/>
          </w:tcPr>
          <w:p w:rsidR="00EB34DB" w:rsidRDefault="00EB34DB"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600" w:type="dxa"/>
            <w:tcBorders>
              <w:top w:val="single" w:sz="4" w:space="0" w:color="000000"/>
              <w:left w:val="single" w:sz="4" w:space="0" w:color="000000"/>
              <w:bottom w:val="single" w:sz="4" w:space="0" w:color="000000"/>
            </w:tcBorders>
            <w:vAlign w:val="center"/>
          </w:tcPr>
          <w:p w:rsidR="00EB34DB" w:rsidRDefault="007F596F" w:rsidP="00EB34DB">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bl>
    <w:p w:rsidR="007F596F" w:rsidRDefault="007F596F"/>
    <w:p w:rsidR="00E0676A" w:rsidRDefault="00E0676A">
      <w:pPr>
        <w:rPr>
          <w:rFonts w:ascii="Times New Roman" w:hAnsi="Times New Roman"/>
          <w:bCs/>
          <w:sz w:val="20"/>
          <w:szCs w:val="20"/>
        </w:rPr>
      </w:pPr>
      <w:r>
        <w:rPr>
          <w:rFonts w:ascii="Times New Roman" w:hAnsi="Times New Roman"/>
          <w:bCs/>
          <w:sz w:val="20"/>
          <w:szCs w:val="20"/>
        </w:rPr>
        <w:t xml:space="preserve">The following arithmetic proseses are defined in java for integer variables:  </w:t>
      </w:r>
    </w:p>
    <w:p w:rsidR="00E0676A" w:rsidRDefault="00E0676A">
      <w:pPr>
        <w:rPr>
          <w:rFonts w:ascii="Times New Roman" w:hAnsi="Times New Roman" w:cs="Times New Roman"/>
          <w:sz w:val="20"/>
        </w:rPr>
      </w:pPr>
      <w:r>
        <w:rPr>
          <w:rFonts w:ascii="Times New Roman" w:hAnsi="Times New Roman"/>
          <w:bCs/>
          <w:sz w:val="20"/>
          <w:szCs w:val="20"/>
        </w:rPr>
        <w:t>+ a</w:t>
      </w:r>
      <w:r>
        <w:rPr>
          <w:rFonts w:ascii="Times New Roman" w:hAnsi="Times New Roman" w:cs="Times New Roman"/>
          <w:sz w:val="20"/>
        </w:rPr>
        <w:t xml:space="preserve">ddition            - substraction </w:t>
      </w:r>
      <w:r w:rsidR="00E905E6">
        <w:fldChar w:fldCharType="begin"/>
      </w:r>
      <w:r>
        <w:instrText xml:space="preserve"> XE "-" </w:instrText>
      </w:r>
      <w:r w:rsidR="00E905E6">
        <w:fldChar w:fldCharType="end"/>
      </w:r>
      <w:r>
        <w:rPr>
          <w:rFonts w:ascii="Times New Roman" w:hAnsi="Times New Roman" w:cs="Times New Roman"/>
          <w:sz w:val="20"/>
        </w:rPr>
        <w:t xml:space="preserve">         *</w:t>
      </w:r>
      <w:r w:rsidR="00E905E6">
        <w:fldChar w:fldCharType="begin"/>
      </w:r>
      <w:r>
        <w:instrText xml:space="preserve"> XE "*" </w:instrText>
      </w:r>
      <w:r w:rsidR="00E905E6">
        <w:fldChar w:fldCharType="end"/>
      </w:r>
      <w:r>
        <w:rPr>
          <w:rFonts w:ascii="Times New Roman" w:hAnsi="Times New Roman" w:cs="Times New Roman"/>
          <w:sz w:val="20"/>
        </w:rPr>
        <w:t xml:space="preserve">  multiplication </w:t>
      </w:r>
      <w:r w:rsidR="00E905E6">
        <w:fldChar w:fldCharType="begin"/>
      </w:r>
      <w:r>
        <w:instrText xml:space="preserve"> XE "çarpma" </w:instrText>
      </w:r>
      <w:r w:rsidR="00E905E6">
        <w:fldChar w:fldCharType="end"/>
      </w:r>
      <w:r>
        <w:rPr>
          <w:rFonts w:ascii="Times New Roman" w:hAnsi="Times New Roman" w:cs="Times New Roman"/>
          <w:sz w:val="20"/>
        </w:rPr>
        <w:t xml:space="preserve">     /</w:t>
      </w:r>
      <w:r w:rsidR="00E905E6">
        <w:fldChar w:fldCharType="begin"/>
      </w:r>
      <w:r>
        <w:instrText xml:space="preserve"> XE "/" </w:instrText>
      </w:r>
      <w:r w:rsidR="00E905E6">
        <w:fldChar w:fldCharType="end"/>
      </w:r>
      <w:r>
        <w:rPr>
          <w:rFonts w:ascii="Times New Roman" w:hAnsi="Times New Roman" w:cs="Times New Roman"/>
          <w:sz w:val="20"/>
        </w:rPr>
        <w:t xml:space="preserve">  division and </w:t>
      </w:r>
      <w:r w:rsidR="00E905E6">
        <w:fldChar w:fldCharType="begin"/>
      </w:r>
      <w:r>
        <w:instrText xml:space="preserve"> XE "bölme" </w:instrText>
      </w:r>
      <w:r w:rsidR="00E905E6">
        <w:fldChar w:fldCharType="end"/>
      </w:r>
      <w:r>
        <w:rPr>
          <w:rFonts w:ascii="Times New Roman" w:hAnsi="Times New Roman" w:cs="Times New Roman"/>
          <w:sz w:val="20"/>
        </w:rPr>
        <w:t xml:space="preserve"> </w:t>
      </w:r>
      <w:r>
        <w:rPr>
          <w:rFonts w:ascii="Times New Roman" w:hAnsi="Times New Roman" w:cs="Times New Roman"/>
          <w:sz w:val="20"/>
        </w:rPr>
        <w:br/>
        <w:t>%</w:t>
      </w:r>
      <w:r w:rsidR="00E905E6">
        <w:fldChar w:fldCharType="begin"/>
      </w:r>
      <w:r>
        <w:instrText xml:space="preserve"> XE "%" </w:instrText>
      </w:r>
      <w:r w:rsidR="00E905E6">
        <w:fldChar w:fldCharType="end"/>
      </w:r>
      <w:r>
        <w:rPr>
          <w:rFonts w:ascii="Times New Roman" w:hAnsi="Times New Roman" w:cs="Times New Roman"/>
          <w:sz w:val="20"/>
        </w:rPr>
        <w:t xml:space="preserve">  module (remaining number) in integer division</w:t>
      </w:r>
      <w:r w:rsidR="00E905E6">
        <w:fldChar w:fldCharType="begin"/>
      </w:r>
      <w:r>
        <w:instrText xml:space="preserve"> XE "modül" </w:instrText>
      </w:r>
      <w:r w:rsidR="00E905E6">
        <w:fldChar w:fldCharType="end"/>
      </w:r>
      <w:r>
        <w:rPr>
          <w:rFonts w:ascii="Times New Roman" w:hAnsi="Times New Roman" w:cs="Times New Roman"/>
          <w:sz w:val="20"/>
        </w:rPr>
        <w:t xml:space="preserve"> </w:t>
      </w:r>
    </w:p>
    <w:p w:rsidR="00E0676A" w:rsidRDefault="00E0676A">
      <w:pPr>
        <w:rPr>
          <w:rFonts w:ascii="Times New Roman" w:hAnsi="Times New Roman" w:cs="Times New Roman"/>
          <w:sz w:val="20"/>
        </w:rPr>
      </w:pPr>
      <w:r>
        <w:rPr>
          <w:rFonts w:ascii="Times New Roman" w:hAnsi="Times New Roman" w:cs="Times New Roman"/>
          <w:sz w:val="20"/>
        </w:rPr>
        <w:t xml:space="preserve">For example an addition process can be defined as </w:t>
      </w:r>
    </w:p>
    <w:p w:rsidR="00E0676A" w:rsidRDefault="00E0676A">
      <w:pPr>
        <w:rPr>
          <w:rFonts w:ascii="Times New Roman" w:hAnsi="Times New Roman"/>
          <w:b/>
          <w:bCs/>
          <w:sz w:val="20"/>
          <w:szCs w:val="20"/>
        </w:rPr>
      </w:pPr>
      <w:r>
        <w:rPr>
          <w:rFonts w:ascii="Times New Roman" w:hAnsi="Times New Roman"/>
          <w:b/>
          <w:bCs/>
          <w:sz w:val="20"/>
          <w:szCs w:val="20"/>
        </w:rPr>
        <w:t xml:space="preserve">        sum = number1 + number2;</w:t>
      </w:r>
    </w:p>
    <w:p w:rsidR="00E0676A" w:rsidRDefault="00E0676A">
      <w:pPr>
        <w:rPr>
          <w:rFonts w:ascii="Times New Roman" w:hAnsi="Times New Roman"/>
          <w:bCs/>
          <w:sz w:val="20"/>
          <w:szCs w:val="20"/>
        </w:rPr>
      </w:pPr>
      <w:r>
        <w:rPr>
          <w:rFonts w:ascii="Times New Roman" w:hAnsi="Times New Roman"/>
          <w:bCs/>
          <w:sz w:val="20"/>
          <w:szCs w:val="20"/>
        </w:rPr>
        <w:t>To get output of the example program in console environment by using Crimson editor, f,rst we should sen inputs through pushing send Input buton</w:t>
      </w:r>
    </w:p>
    <w:p w:rsidR="00E0676A" w:rsidRDefault="00E0676A">
      <w:pPr>
        <w:rPr>
          <w:rFonts w:ascii="Times New Roman" w:hAnsi="Times New Roman"/>
          <w:b/>
          <w:bCs/>
          <w:sz w:val="20"/>
          <w:szCs w:val="20"/>
        </w:rPr>
      </w:pPr>
      <w:r>
        <w:rPr>
          <w:rFonts w:ascii="Times New Roman" w:hAnsi="Times New Roman"/>
          <w:b/>
          <w:bCs/>
          <w:sz w:val="20"/>
          <w:szCs w:val="20"/>
        </w:rPr>
        <w:t>Figure 1.3.2 request the console inputs in Crimson editor.</w:t>
      </w:r>
    </w:p>
    <w:p w:rsidR="00E0676A" w:rsidRDefault="00240EB1">
      <w:pPr>
        <w:rPr>
          <w:rFonts w:ascii="Times New Roman" w:hAnsi="Times New Roman" w:cs="Times New Roman"/>
          <w:sz w:val="20"/>
        </w:rPr>
      </w:pPr>
      <w:r>
        <w:rPr>
          <w:rFonts w:ascii="Times New Roman" w:hAnsi="Times New Roman" w:cs="Times New Roman"/>
          <w:noProof/>
          <w:sz w:val="20"/>
          <w:lang w:eastAsia="tr-TR"/>
        </w:rPr>
        <w:drawing>
          <wp:inline distT="0" distB="0" distL="0" distR="0">
            <wp:extent cx="5758180" cy="1609725"/>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a:stretch>
                      <a:fillRect/>
                    </a:stretch>
                  </pic:blipFill>
                  <pic:spPr bwMode="auto">
                    <a:xfrm>
                      <a:off x="0" y="0"/>
                      <a:ext cx="5758180" cy="1609725"/>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cs="Times New Roman"/>
          <w:sz w:val="20"/>
        </w:rPr>
      </w:pPr>
      <w:r>
        <w:rPr>
          <w:rFonts w:ascii="Times New Roman" w:hAnsi="Times New Roman" w:cs="Times New Roman"/>
          <w:sz w:val="20"/>
        </w:rPr>
        <w:t>Then you can enter the number through the opening boxes</w:t>
      </w:r>
    </w:p>
    <w:p w:rsidR="00E0676A" w:rsidRDefault="00E0676A">
      <w:pPr>
        <w:rPr>
          <w:rFonts w:ascii="Times New Roman" w:hAnsi="Times New Roman"/>
          <w:b/>
          <w:bCs/>
          <w:sz w:val="20"/>
          <w:szCs w:val="20"/>
        </w:rPr>
      </w:pPr>
      <w:r>
        <w:rPr>
          <w:rFonts w:ascii="Times New Roman" w:hAnsi="Times New Roman"/>
          <w:b/>
          <w:bCs/>
          <w:sz w:val="20"/>
          <w:szCs w:val="20"/>
        </w:rPr>
        <w:t>Figure 1.3.3 sending the console inputs in Crimson editor.</w:t>
      </w:r>
    </w:p>
    <w:p w:rsidR="00E0676A" w:rsidRDefault="00240EB1">
      <w:pPr>
        <w:rPr>
          <w:rFonts w:ascii="Times New Roman" w:hAnsi="Times New Roman" w:cs="Times New Roman"/>
          <w:sz w:val="20"/>
        </w:rPr>
      </w:pPr>
      <w:r>
        <w:rPr>
          <w:rFonts w:ascii="Times New Roman" w:hAnsi="Times New Roman" w:cs="Times New Roman"/>
          <w:noProof/>
          <w:sz w:val="20"/>
          <w:lang w:eastAsia="tr-TR"/>
        </w:rPr>
        <w:drawing>
          <wp:inline distT="0" distB="0" distL="0" distR="0">
            <wp:extent cx="5758180" cy="1095375"/>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srcRect/>
                    <a:stretch>
                      <a:fillRect/>
                    </a:stretch>
                  </pic:blipFill>
                  <pic:spPr bwMode="auto">
                    <a:xfrm>
                      <a:off x="0" y="0"/>
                      <a:ext cx="5758180" cy="1095375"/>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cs="Times New Roman"/>
          <w:sz w:val="20"/>
        </w:rPr>
      </w:pPr>
      <w:r>
        <w:rPr>
          <w:rFonts w:ascii="Times New Roman" w:hAnsi="Times New Roman" w:cs="Times New Roman"/>
          <w:sz w:val="20"/>
        </w:rPr>
        <w:t>Then you can enter the second number the same way and result will apear in the capture output window as</w:t>
      </w:r>
    </w:p>
    <w:p w:rsidR="00E0676A" w:rsidRDefault="00E0676A">
      <w:pPr>
        <w:rPr>
          <w:rFonts w:ascii="Times New Roman" w:hAnsi="Times New Roman"/>
          <w:b/>
          <w:bCs/>
          <w:sz w:val="20"/>
          <w:szCs w:val="20"/>
        </w:rPr>
      </w:pPr>
      <w:r>
        <w:rPr>
          <w:rFonts w:ascii="Times New Roman" w:hAnsi="Times New Roman"/>
          <w:b/>
          <w:bCs/>
          <w:sz w:val="20"/>
          <w:szCs w:val="20"/>
        </w:rPr>
        <w:t>Figure 1.3.4 Crimson editor output of BPIH1E5.java</w:t>
      </w:r>
    </w:p>
    <w:p w:rsidR="00E0676A" w:rsidRDefault="00240EB1">
      <w:pPr>
        <w:rPr>
          <w:rFonts w:ascii="Times New Roman" w:hAnsi="Times New Roman" w:cs="Times New Roman"/>
          <w:sz w:val="20"/>
        </w:rPr>
      </w:pPr>
      <w:r>
        <w:rPr>
          <w:rFonts w:ascii="Times New Roman" w:hAnsi="Times New Roman" w:cs="Times New Roman"/>
          <w:noProof/>
          <w:sz w:val="20"/>
          <w:lang w:eastAsia="tr-TR"/>
        </w:rPr>
        <w:lastRenderedPageBreak/>
        <w:drawing>
          <wp:inline distT="0" distB="0" distL="0" distR="0">
            <wp:extent cx="3895725" cy="1352550"/>
            <wp:effectExtent l="19050" t="0" r="952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srcRect/>
                    <a:stretch>
                      <a:fillRect/>
                    </a:stretch>
                  </pic:blipFill>
                  <pic:spPr bwMode="auto">
                    <a:xfrm>
                      <a:off x="0" y="0"/>
                      <a:ext cx="3895725" cy="1352550"/>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cs="Times New Roman"/>
          <w:sz w:val="20"/>
        </w:rPr>
      </w:pPr>
      <w:r>
        <w:rPr>
          <w:rFonts w:ascii="Times New Roman" w:hAnsi="Times New Roman" w:cs="Times New Roman"/>
          <w:sz w:val="20"/>
        </w:rPr>
        <w:t>If we would like to do the same thing directly in dos windos we can enter the numbers directly</w:t>
      </w:r>
    </w:p>
    <w:p w:rsidR="00E0676A" w:rsidRDefault="00E0676A">
      <w:pPr>
        <w:rPr>
          <w:rFonts w:ascii="Times New Roman" w:hAnsi="Times New Roman"/>
          <w:b/>
          <w:bCs/>
          <w:sz w:val="20"/>
          <w:szCs w:val="20"/>
        </w:rPr>
      </w:pPr>
      <w:r>
        <w:rPr>
          <w:rFonts w:ascii="Times New Roman" w:hAnsi="Times New Roman"/>
          <w:b/>
          <w:bCs/>
          <w:sz w:val="20"/>
          <w:szCs w:val="20"/>
        </w:rPr>
        <w:t>Figure 1.3.5 Console(DOS) output of BPIH1E5.java</w:t>
      </w:r>
    </w:p>
    <w:p w:rsidR="00E0676A" w:rsidRDefault="00240EB1">
      <w:pPr>
        <w:rPr>
          <w:rFonts w:ascii="Times New Roman" w:hAnsi="Times New Roman"/>
          <w:bCs/>
          <w:sz w:val="20"/>
          <w:szCs w:val="20"/>
        </w:rPr>
      </w:pPr>
      <w:r>
        <w:rPr>
          <w:rFonts w:ascii="Times New Roman" w:hAnsi="Times New Roman" w:cs="Times New Roman"/>
          <w:noProof/>
          <w:sz w:val="20"/>
          <w:lang w:eastAsia="tr-TR"/>
        </w:rPr>
        <w:drawing>
          <wp:inline distT="0" distB="0" distL="0" distR="0">
            <wp:extent cx="5362575" cy="7334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srcRect/>
                    <a:stretch>
                      <a:fillRect/>
                    </a:stretch>
                  </pic:blipFill>
                  <pic:spPr bwMode="auto">
                    <a:xfrm>
                      <a:off x="0" y="0"/>
                      <a:ext cx="5362575" cy="733425"/>
                    </a:xfrm>
                    <a:prstGeom prst="rect">
                      <a:avLst/>
                    </a:prstGeom>
                    <a:solidFill>
                      <a:srgbClr val="FFFFFF"/>
                    </a:solidFill>
                    <a:ln w="9525">
                      <a:noFill/>
                      <a:miter lim="800000"/>
                      <a:headEnd/>
                      <a:tailEnd/>
                    </a:ln>
                  </pic:spPr>
                </pic:pic>
              </a:graphicData>
            </a:graphic>
          </wp:inline>
        </w:drawing>
      </w:r>
    </w:p>
    <w:p w:rsidR="00E0676A" w:rsidRPr="007F596F" w:rsidRDefault="00E0676A">
      <w:pPr>
        <w:rPr>
          <w:rFonts w:ascii="Times New Roman" w:hAnsi="Times New Roman"/>
          <w:bCs/>
          <w:sz w:val="20"/>
          <w:szCs w:val="20"/>
        </w:rPr>
      </w:pPr>
      <w:r>
        <w:rPr>
          <w:rFonts w:ascii="Times New Roman" w:hAnsi="Times New Roman"/>
          <w:bCs/>
          <w:sz w:val="20"/>
          <w:szCs w:val="20"/>
        </w:rPr>
        <w:t xml:space="preserve">Instead </w:t>
      </w:r>
      <w:proofErr w:type="gramStart"/>
      <w:r>
        <w:rPr>
          <w:rFonts w:ascii="Times New Roman" w:hAnsi="Times New Roman"/>
          <w:bCs/>
          <w:sz w:val="20"/>
          <w:szCs w:val="20"/>
        </w:rPr>
        <w:t>of  integer</w:t>
      </w:r>
      <w:proofErr w:type="gramEnd"/>
      <w:r>
        <w:rPr>
          <w:rFonts w:ascii="Times New Roman" w:hAnsi="Times New Roman"/>
          <w:bCs/>
          <w:sz w:val="20"/>
          <w:szCs w:val="20"/>
        </w:rPr>
        <w:t xml:space="preserve"> arithmetic, if real number arithmetic is required, float(32 bit) or double(64 bit) real variables can be used. In order to write in computer memory of binary bit structure a real number, sum digits are assumed to carry negative powers </w:t>
      </w:r>
      <w:proofErr w:type="gramStart"/>
      <w:r>
        <w:rPr>
          <w:rFonts w:ascii="Times New Roman" w:hAnsi="Times New Roman"/>
          <w:bCs/>
          <w:sz w:val="20"/>
          <w:szCs w:val="20"/>
        </w:rPr>
        <w:t>of  2</w:t>
      </w:r>
      <w:proofErr w:type="gramEnd"/>
      <w:r>
        <w:rPr>
          <w:rFonts w:ascii="Times New Roman" w:hAnsi="Times New Roman"/>
          <w:bCs/>
          <w:sz w:val="20"/>
          <w:szCs w:val="20"/>
        </w:rPr>
        <w:t xml:space="preserve">. For example to write </w:t>
      </w:r>
      <w:r>
        <w:rPr>
          <w:b/>
          <w:sz w:val="20"/>
        </w:rPr>
        <w:t>22.625e-17</w:t>
      </w:r>
      <w:r>
        <w:rPr>
          <w:rFonts w:ascii="Times New Roman" w:hAnsi="Times New Roman"/>
          <w:bCs/>
          <w:sz w:val="20"/>
          <w:szCs w:val="20"/>
        </w:rPr>
        <w:t xml:space="preserve"> into computer memory, following bit/byte structure can be assumed.</w:t>
      </w:r>
    </w:p>
    <w:p w:rsidR="00E0676A" w:rsidRDefault="007F596F">
      <w:pPr>
        <w:rPr>
          <w:rFonts w:ascii="Times New Roman" w:hAnsi="Times New Roman"/>
          <w:b/>
          <w:bCs/>
          <w:sz w:val="20"/>
          <w:szCs w:val="20"/>
        </w:rPr>
      </w:pPr>
      <w:r>
        <w:rPr>
          <w:rFonts w:ascii="Times New Roman" w:hAnsi="Times New Roman"/>
          <w:b/>
          <w:bCs/>
          <w:sz w:val="20"/>
          <w:szCs w:val="20"/>
        </w:rPr>
        <w:t>Table 1.3.3</w:t>
      </w:r>
      <w:r w:rsidR="00E0676A">
        <w:rPr>
          <w:rFonts w:ascii="Times New Roman" w:hAnsi="Times New Roman"/>
          <w:b/>
          <w:bCs/>
          <w:sz w:val="20"/>
          <w:szCs w:val="20"/>
        </w:rPr>
        <w:t xml:space="preserve"> writing 22.625</w:t>
      </w:r>
      <w:r>
        <w:rPr>
          <w:rFonts w:ascii="Times New Roman" w:hAnsi="Times New Roman"/>
          <w:b/>
          <w:bCs/>
          <w:sz w:val="20"/>
          <w:szCs w:val="20"/>
        </w:rPr>
        <w:t>x10</w:t>
      </w:r>
      <w:r>
        <w:rPr>
          <w:rFonts w:ascii="Times New Roman" w:hAnsi="Times New Roman"/>
          <w:b/>
          <w:bCs/>
          <w:sz w:val="20"/>
          <w:szCs w:val="20"/>
          <w:vertAlign w:val="superscript"/>
        </w:rPr>
        <w:t>-</w:t>
      </w:r>
      <w:proofErr w:type="gramStart"/>
      <w:r>
        <w:rPr>
          <w:rFonts w:ascii="Times New Roman" w:hAnsi="Times New Roman"/>
          <w:b/>
          <w:bCs/>
          <w:sz w:val="20"/>
          <w:szCs w:val="20"/>
          <w:vertAlign w:val="superscript"/>
        </w:rPr>
        <w:t xml:space="preserve">17 </w:t>
      </w:r>
      <w:r w:rsidR="00E0676A">
        <w:rPr>
          <w:rFonts w:ascii="Times New Roman" w:hAnsi="Times New Roman"/>
          <w:b/>
          <w:bCs/>
          <w:sz w:val="20"/>
          <w:szCs w:val="20"/>
        </w:rPr>
        <w:t xml:space="preserve"> in</w:t>
      </w:r>
      <w:proofErr w:type="gramEnd"/>
      <w:r w:rsidR="00E0676A">
        <w:rPr>
          <w:rFonts w:ascii="Times New Roman" w:hAnsi="Times New Roman"/>
          <w:b/>
          <w:bCs/>
          <w:sz w:val="20"/>
          <w:szCs w:val="20"/>
        </w:rPr>
        <w:t xml:space="preserve"> a 16 bit real variable </w:t>
      </w:r>
    </w:p>
    <w:tbl>
      <w:tblPr>
        <w:tblW w:w="0" w:type="auto"/>
        <w:tblInd w:w="-10" w:type="dxa"/>
        <w:tblLayout w:type="fixed"/>
        <w:tblLook w:val="0000"/>
      </w:tblPr>
      <w:tblGrid>
        <w:gridCol w:w="598"/>
        <w:gridCol w:w="596"/>
        <w:gridCol w:w="595"/>
        <w:gridCol w:w="595"/>
        <w:gridCol w:w="595"/>
        <w:gridCol w:w="595"/>
        <w:gridCol w:w="597"/>
        <w:gridCol w:w="600"/>
        <w:gridCol w:w="666"/>
        <w:gridCol w:w="766"/>
        <w:gridCol w:w="597"/>
        <w:gridCol w:w="596"/>
        <w:gridCol w:w="595"/>
        <w:gridCol w:w="595"/>
        <w:gridCol w:w="595"/>
        <w:gridCol w:w="615"/>
      </w:tblGrid>
      <w:tr w:rsidR="00E0676A">
        <w:tc>
          <w:tcPr>
            <w:tcW w:w="598"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0</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600"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6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7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vertAlign w:val="superscript"/>
              </w:rPr>
            </w:pPr>
            <w:r>
              <w:rPr>
                <w:rFonts w:ascii="Times New Roman" w:hAnsi="Times New Roman" w:cs="Times New Roman"/>
                <w:b/>
                <w:color w:val="800000"/>
                <w:sz w:val="20"/>
                <w:szCs w:val="20"/>
              </w:rPr>
              <w:t>2</w:t>
            </w:r>
            <w:r>
              <w:rPr>
                <w:rFonts w:ascii="Times New Roman" w:hAnsi="Times New Roman" w:cs="Times New Roman"/>
                <w:b/>
                <w:color w:val="800000"/>
                <w:sz w:val="20"/>
                <w:szCs w:val="20"/>
                <w:vertAlign w:val="superscript"/>
              </w:rPr>
              <w:t>4</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vertAlign w:val="superscript"/>
              </w:rPr>
            </w:pPr>
            <w:r>
              <w:rPr>
                <w:rFonts w:ascii="Times New Roman" w:hAnsi="Times New Roman" w:cs="Times New Roman"/>
                <w:b/>
                <w:color w:val="800000"/>
                <w:sz w:val="20"/>
                <w:szCs w:val="20"/>
              </w:rPr>
              <w:t>2</w:t>
            </w:r>
            <w:r>
              <w:rPr>
                <w:rFonts w:ascii="Times New Roman" w:hAnsi="Times New Roman" w:cs="Times New Roman"/>
                <w:b/>
                <w:color w:val="800000"/>
                <w:sz w:val="20"/>
                <w:szCs w:val="20"/>
                <w:vertAlign w:val="superscript"/>
              </w:rPr>
              <w:t>3</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vertAlign w:val="superscript"/>
              </w:rPr>
            </w:pPr>
            <w:r>
              <w:rPr>
                <w:rFonts w:ascii="Times New Roman" w:hAnsi="Times New Roman" w:cs="Times New Roman"/>
                <w:b/>
                <w:color w:val="800000"/>
                <w:sz w:val="20"/>
                <w:szCs w:val="20"/>
              </w:rPr>
              <w:t>2</w:t>
            </w:r>
            <w:r>
              <w:rPr>
                <w:rFonts w:ascii="Times New Roman" w:hAnsi="Times New Roman" w:cs="Times New Roman"/>
                <w:b/>
                <w:color w:val="800000"/>
                <w:sz w:val="20"/>
                <w:szCs w:val="20"/>
                <w:vertAlign w:val="superscript"/>
              </w:rPr>
              <w:t>2</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vertAlign w:val="superscript"/>
              </w:rPr>
            </w:pPr>
            <w:r>
              <w:rPr>
                <w:rFonts w:ascii="Times New Roman" w:hAnsi="Times New Roman" w:cs="Times New Roman"/>
                <w:b/>
                <w:color w:val="800000"/>
                <w:sz w:val="20"/>
                <w:szCs w:val="20"/>
              </w:rPr>
              <w:t>2</w:t>
            </w:r>
            <w:r>
              <w:rPr>
                <w:rFonts w:ascii="Times New Roman" w:hAnsi="Times New Roman" w:cs="Times New Roman"/>
                <w:b/>
                <w:color w:val="800000"/>
                <w:sz w:val="20"/>
                <w:szCs w:val="20"/>
                <w:vertAlign w:val="superscript"/>
              </w:rPr>
              <w:t>1</w:t>
            </w:r>
          </w:p>
        </w:tc>
        <w:tc>
          <w:tcPr>
            <w:tcW w:w="615" w:type="dxa"/>
            <w:tcBorders>
              <w:top w:val="single" w:sz="4" w:space="0" w:color="000000"/>
              <w:left w:val="single" w:sz="4" w:space="0" w:color="000000"/>
              <w:bottom w:val="single" w:sz="4" w:space="0" w:color="000000"/>
              <w:right w:val="single" w:sz="4" w:space="0" w:color="000000"/>
            </w:tcBorders>
            <w:vAlign w:val="center"/>
          </w:tcPr>
          <w:p w:rsidR="00E0676A" w:rsidRDefault="00E0676A">
            <w:pPr>
              <w:snapToGrid w:val="0"/>
              <w:rPr>
                <w:rFonts w:ascii="Times New Roman" w:hAnsi="Times New Roman" w:cs="Times New Roman"/>
                <w:b/>
                <w:color w:val="800000"/>
                <w:sz w:val="20"/>
                <w:szCs w:val="20"/>
                <w:vertAlign w:val="superscript"/>
              </w:rPr>
            </w:pPr>
            <w:r>
              <w:rPr>
                <w:rFonts w:ascii="Times New Roman" w:hAnsi="Times New Roman" w:cs="Times New Roman"/>
                <w:b/>
                <w:color w:val="800000"/>
                <w:sz w:val="20"/>
                <w:szCs w:val="20"/>
              </w:rPr>
              <w:t>2</w:t>
            </w:r>
            <w:r>
              <w:rPr>
                <w:rFonts w:ascii="Times New Roman" w:hAnsi="Times New Roman" w:cs="Times New Roman"/>
                <w:b/>
                <w:color w:val="800000"/>
                <w:sz w:val="20"/>
                <w:szCs w:val="20"/>
                <w:vertAlign w:val="superscript"/>
              </w:rPr>
              <w:t>0</w:t>
            </w:r>
          </w:p>
        </w:tc>
      </w:tr>
      <w:tr w:rsidR="00E0676A">
        <w:tc>
          <w:tcPr>
            <w:tcW w:w="598"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16</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8</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4</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2</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0.5</w:t>
            </w:r>
          </w:p>
        </w:tc>
        <w:tc>
          <w:tcPr>
            <w:tcW w:w="600"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0.25</w:t>
            </w:r>
          </w:p>
        </w:tc>
        <w:tc>
          <w:tcPr>
            <w:tcW w:w="6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0.125</w:t>
            </w:r>
          </w:p>
        </w:tc>
        <w:tc>
          <w:tcPr>
            <w:tcW w:w="7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0.0625</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   -</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16</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8</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4</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2</w:t>
            </w:r>
          </w:p>
        </w:tc>
        <w:tc>
          <w:tcPr>
            <w:tcW w:w="615" w:type="dxa"/>
            <w:tcBorders>
              <w:top w:val="single" w:sz="4" w:space="0" w:color="000000"/>
              <w:left w:val="single" w:sz="4" w:space="0" w:color="000000"/>
              <w:bottom w:val="single" w:sz="4" w:space="0" w:color="000000"/>
              <w:right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1</w:t>
            </w:r>
          </w:p>
        </w:tc>
      </w:tr>
      <w:tr w:rsidR="00E0676A">
        <w:tc>
          <w:tcPr>
            <w:tcW w:w="598"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0</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600"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6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76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7"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1</w:t>
            </w:r>
          </w:p>
        </w:tc>
        <w:tc>
          <w:tcPr>
            <w:tcW w:w="596"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1</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0</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0</w:t>
            </w:r>
          </w:p>
        </w:tc>
        <w:tc>
          <w:tcPr>
            <w:tcW w:w="595" w:type="dxa"/>
            <w:tcBorders>
              <w:top w:val="single" w:sz="4" w:space="0" w:color="000000"/>
              <w:left w:val="single" w:sz="4" w:space="0" w:color="000000"/>
              <w:bottom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0</w:t>
            </w:r>
          </w:p>
        </w:tc>
        <w:tc>
          <w:tcPr>
            <w:tcW w:w="615" w:type="dxa"/>
            <w:tcBorders>
              <w:top w:val="single" w:sz="4" w:space="0" w:color="000000"/>
              <w:left w:val="single" w:sz="4" w:space="0" w:color="000000"/>
              <w:bottom w:val="single" w:sz="4" w:space="0" w:color="000000"/>
              <w:right w:val="single" w:sz="4" w:space="0" w:color="000000"/>
            </w:tcBorders>
            <w:vAlign w:val="center"/>
          </w:tcPr>
          <w:p w:rsidR="00E0676A" w:rsidRDefault="00E0676A">
            <w:pPr>
              <w:snapToGrid w:val="0"/>
              <w:rPr>
                <w:rFonts w:ascii="Times New Roman" w:hAnsi="Times New Roman" w:cs="Times New Roman"/>
                <w:b/>
                <w:color w:val="800000"/>
                <w:sz w:val="20"/>
                <w:szCs w:val="20"/>
              </w:rPr>
            </w:pPr>
            <w:r>
              <w:rPr>
                <w:rFonts w:ascii="Times New Roman" w:hAnsi="Times New Roman" w:cs="Times New Roman"/>
                <w:b/>
                <w:color w:val="800000"/>
                <w:sz w:val="20"/>
                <w:szCs w:val="20"/>
              </w:rPr>
              <w:t>1</w:t>
            </w:r>
          </w:p>
        </w:tc>
      </w:tr>
    </w:tbl>
    <w:p w:rsidR="00E0676A" w:rsidRDefault="00E0676A"/>
    <w:p w:rsidR="00E0676A" w:rsidRDefault="00E0676A">
      <w:pPr>
        <w:rPr>
          <w:rFonts w:ascii="Times New Roman" w:hAnsi="Times New Roman"/>
          <w:bCs/>
          <w:sz w:val="20"/>
          <w:szCs w:val="20"/>
        </w:rPr>
      </w:pPr>
      <w:r>
        <w:rPr>
          <w:rFonts w:ascii="Times New Roman" w:hAnsi="Times New Roman"/>
          <w:bCs/>
          <w:sz w:val="20"/>
          <w:szCs w:val="20"/>
        </w:rPr>
        <w:t>Number representaion limits of real va</w:t>
      </w:r>
      <w:r w:rsidR="007F596F">
        <w:rPr>
          <w:rFonts w:ascii="Times New Roman" w:hAnsi="Times New Roman"/>
          <w:bCs/>
          <w:sz w:val="20"/>
          <w:szCs w:val="20"/>
        </w:rPr>
        <w:t>riables are given in Table 1.3.4</w:t>
      </w:r>
      <w:r>
        <w:rPr>
          <w:rFonts w:ascii="Times New Roman" w:hAnsi="Times New Roman"/>
          <w:bCs/>
          <w:sz w:val="20"/>
          <w:szCs w:val="20"/>
        </w:rPr>
        <w:t xml:space="preserve">. </w:t>
      </w:r>
    </w:p>
    <w:p w:rsidR="00E0676A" w:rsidRDefault="007F596F">
      <w:pPr>
        <w:rPr>
          <w:rFonts w:ascii="Times New Roman" w:hAnsi="Times New Roman"/>
          <w:b/>
          <w:bCs/>
          <w:sz w:val="20"/>
          <w:szCs w:val="20"/>
        </w:rPr>
      </w:pPr>
      <w:r>
        <w:rPr>
          <w:rFonts w:ascii="Times New Roman" w:hAnsi="Times New Roman"/>
          <w:b/>
          <w:bCs/>
          <w:sz w:val="20"/>
          <w:szCs w:val="20"/>
        </w:rPr>
        <w:t>Table 1.3.4</w:t>
      </w:r>
      <w:r w:rsidR="00E0676A">
        <w:rPr>
          <w:rFonts w:ascii="Times New Roman" w:hAnsi="Times New Roman"/>
          <w:b/>
          <w:bCs/>
          <w:sz w:val="20"/>
          <w:szCs w:val="20"/>
        </w:rPr>
        <w:t xml:space="preserve"> Real variable types, bit sizes and number representation limits </w:t>
      </w:r>
    </w:p>
    <w:tbl>
      <w:tblPr>
        <w:tblW w:w="0" w:type="auto"/>
        <w:tblInd w:w="-10" w:type="dxa"/>
        <w:tblLayout w:type="fixed"/>
        <w:tblLook w:val="0000"/>
      </w:tblPr>
      <w:tblGrid>
        <w:gridCol w:w="2274"/>
        <w:gridCol w:w="1543"/>
        <w:gridCol w:w="3218"/>
      </w:tblGrid>
      <w:tr w:rsidR="00E0676A">
        <w:tc>
          <w:tcPr>
            <w:tcW w:w="227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b/>
                <w:sz w:val="20"/>
              </w:rPr>
            </w:pPr>
            <w:r>
              <w:rPr>
                <w:rFonts w:ascii="Times New Roman" w:hAnsi="Times New Roman" w:cs="Times New Roman"/>
                <w:b/>
                <w:sz w:val="20"/>
              </w:rPr>
              <w:t>Real variable type</w:t>
            </w:r>
          </w:p>
        </w:tc>
        <w:tc>
          <w:tcPr>
            <w:tcW w:w="1543"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b/>
                <w:sz w:val="20"/>
              </w:rPr>
            </w:pPr>
            <w:r>
              <w:rPr>
                <w:rFonts w:ascii="Times New Roman" w:hAnsi="Times New Roman" w:cs="Times New Roman"/>
                <w:b/>
                <w:sz w:val="20"/>
              </w:rPr>
              <w:t>Bit size</w:t>
            </w:r>
          </w:p>
        </w:tc>
        <w:tc>
          <w:tcPr>
            <w:tcW w:w="3218"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cs="Times New Roman"/>
                <w:b/>
                <w:sz w:val="20"/>
                <w:szCs w:val="20"/>
              </w:rPr>
            </w:pPr>
            <w:r>
              <w:rPr>
                <w:rFonts w:ascii="Times New Roman" w:hAnsi="Times New Roman" w:cs="Times New Roman"/>
                <w:b/>
                <w:sz w:val="20"/>
                <w:szCs w:val="20"/>
              </w:rPr>
              <w:t>Number represantation limits</w:t>
            </w:r>
          </w:p>
        </w:tc>
      </w:tr>
      <w:tr w:rsidR="00E0676A">
        <w:tc>
          <w:tcPr>
            <w:tcW w:w="227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float</w:t>
            </w:r>
          </w:p>
        </w:tc>
        <w:tc>
          <w:tcPr>
            <w:tcW w:w="1543"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32</w:t>
            </w:r>
          </w:p>
        </w:tc>
        <w:tc>
          <w:tcPr>
            <w:tcW w:w="3218"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 xml:space="preserve">-3.40292347e+38 den  </w:t>
            </w:r>
            <w:r>
              <w:rPr>
                <w:rFonts w:ascii="Times New Roman" w:hAnsi="Times New Roman" w:cs="Times New Roman"/>
                <w:sz w:val="20"/>
              </w:rPr>
              <w:br/>
              <w:t>3.40292347e+38 e</w:t>
            </w:r>
          </w:p>
        </w:tc>
      </w:tr>
      <w:tr w:rsidR="00E0676A">
        <w:tc>
          <w:tcPr>
            <w:tcW w:w="227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double</w:t>
            </w:r>
          </w:p>
        </w:tc>
        <w:tc>
          <w:tcPr>
            <w:tcW w:w="1543"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64</w:t>
            </w:r>
          </w:p>
        </w:tc>
        <w:tc>
          <w:tcPr>
            <w:tcW w:w="3218"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cs="Times New Roman"/>
                <w:sz w:val="20"/>
              </w:rPr>
            </w:pPr>
            <w:r>
              <w:rPr>
                <w:rFonts w:ascii="Times New Roman" w:hAnsi="Times New Roman" w:cs="Times New Roman"/>
                <w:sz w:val="20"/>
              </w:rPr>
              <w:t xml:space="preserve">-1.7976931348623157e+308 den  </w:t>
            </w:r>
            <w:r>
              <w:rPr>
                <w:rFonts w:ascii="Times New Roman" w:hAnsi="Times New Roman" w:cs="Times New Roman"/>
                <w:sz w:val="20"/>
              </w:rPr>
              <w:br/>
              <w:t>1.7976931348623157e+308 e</w:t>
            </w:r>
          </w:p>
        </w:tc>
      </w:tr>
    </w:tbl>
    <w:p w:rsidR="00E0676A" w:rsidRDefault="00E0676A"/>
    <w:p w:rsidR="00E0676A" w:rsidRDefault="00E0676A">
      <w:pPr>
        <w:rPr>
          <w:rFonts w:ascii="Times New Roman" w:hAnsi="Times New Roman"/>
          <w:b/>
          <w:sz w:val="20"/>
          <w:szCs w:val="20"/>
        </w:rPr>
      </w:pPr>
      <w:r>
        <w:rPr>
          <w:rFonts w:ascii="Times New Roman" w:hAnsi="Times New Roman"/>
          <w:sz w:val="20"/>
          <w:szCs w:val="20"/>
        </w:rPr>
        <w:t xml:space="preserve">Now, a program similar to </w:t>
      </w:r>
      <w:r>
        <w:rPr>
          <w:rFonts w:ascii="Times New Roman" w:hAnsi="Times New Roman"/>
          <w:b/>
          <w:sz w:val="20"/>
          <w:szCs w:val="20"/>
        </w:rPr>
        <w:t xml:space="preserve">BPIH1E5A.java and BPIH1E5B.java </w:t>
      </w:r>
      <w:r>
        <w:rPr>
          <w:rFonts w:ascii="Times New Roman" w:hAnsi="Times New Roman"/>
          <w:sz w:val="20"/>
          <w:szCs w:val="20"/>
        </w:rPr>
        <w:t>with double variable can be investigated.</w:t>
      </w:r>
      <w:r>
        <w:rPr>
          <w:rFonts w:ascii="Times New Roman" w:hAnsi="Times New Roman"/>
          <w:b/>
          <w:sz w:val="20"/>
          <w:szCs w:val="20"/>
        </w:rPr>
        <w:t xml:space="preserve"> </w:t>
      </w:r>
    </w:p>
    <w:p w:rsidR="00E0676A" w:rsidRDefault="00E0676A">
      <w:pPr>
        <w:rPr>
          <w:rFonts w:ascii="Times New Roman" w:hAnsi="Times New Roman"/>
          <w:b/>
          <w:sz w:val="20"/>
          <w:szCs w:val="20"/>
        </w:rPr>
      </w:pPr>
      <w:r>
        <w:rPr>
          <w:rFonts w:ascii="Times New Roman" w:hAnsi="Times New Roman"/>
          <w:b/>
          <w:sz w:val="20"/>
          <w:szCs w:val="20"/>
        </w:rPr>
        <w:t>Program 1.3.2 BPIH1E5A.java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.Locale;</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BPIH1E5A</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lastRenderedPageBreak/>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command window</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 </w:t>
            </w:r>
            <w:proofErr w:type="gramStart"/>
            <w:r>
              <w:rPr>
                <w:rFonts w:ascii="Times New Roman" w:hAnsi="Times New Roman"/>
                <w:bCs/>
                <w:sz w:val="20"/>
                <w:szCs w:val="20"/>
              </w:rPr>
              <w:t>System.in</w:t>
            </w:r>
            <w:proofErr w:type="gramEnd"/>
            <w:r>
              <w:rPr>
                <w:rFonts w:ascii="Times New Roman" w:hAnsi="Times New Roman"/>
                <w:bCs/>
                <w:sz w:val="20"/>
                <w:szCs w:val="20"/>
              </w:rPr>
              <w:t xml:space="preserve">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Locale us=new Locale("US");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input.useLocale</w:t>
            </w:r>
            <w:proofErr w:type="gramEnd"/>
            <w:r>
              <w:rPr>
                <w:rFonts w:ascii="Times New Roman" w:hAnsi="Times New Roman"/>
                <w:bCs/>
                <w:sz w:val="20"/>
                <w:szCs w:val="20"/>
              </w:rPr>
              <w:t xml:space="preserve">(us);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first double: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 = </w:t>
            </w:r>
            <w:proofErr w:type="gramStart"/>
            <w:r>
              <w:rPr>
                <w:rFonts w:ascii="Times New Roman" w:hAnsi="Times New Roman"/>
                <w:bCs/>
                <w:sz w:val="20"/>
                <w:szCs w:val="20"/>
              </w:rPr>
              <w:t>input.nextDouble</w:t>
            </w:r>
            <w:proofErr w:type="gramEnd"/>
            <w:r>
              <w:rPr>
                <w:rFonts w:ascii="Times New Roman" w:hAnsi="Times New Roman"/>
                <w:bCs/>
                <w:sz w:val="20"/>
                <w:szCs w:val="20"/>
              </w:rPr>
              <w:t>(); // read first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second integer: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 = </w:t>
            </w:r>
            <w:proofErr w:type="gramStart"/>
            <w:r>
              <w:rPr>
                <w:rFonts w:ascii="Times New Roman" w:hAnsi="Times New Roman"/>
                <w:bCs/>
                <w:sz w:val="20"/>
                <w:szCs w:val="20"/>
              </w:rPr>
              <w:t>input.nextDouble</w:t>
            </w:r>
            <w:proofErr w:type="gramEnd"/>
            <w:r>
              <w:rPr>
                <w:rFonts w:ascii="Times New Roman" w:hAnsi="Times New Roman"/>
                <w:bCs/>
                <w:sz w:val="20"/>
                <w:szCs w:val="20"/>
              </w:rPr>
              <w:t>(); // read second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.printf(us,"Sum is %10.5e\n", sum );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BPIH1E5A</w:t>
            </w:r>
          </w:p>
        </w:tc>
      </w:tr>
    </w:tbl>
    <w:p w:rsidR="00E0676A" w:rsidRDefault="00E0676A"/>
    <w:p w:rsidR="00E0676A" w:rsidRDefault="00E0676A">
      <w:pPr>
        <w:rPr>
          <w:rFonts w:ascii="Times New Roman" w:hAnsi="Times New Roman"/>
          <w:b/>
          <w:sz w:val="20"/>
          <w:szCs w:val="20"/>
        </w:rPr>
      </w:pPr>
    </w:p>
    <w:p w:rsidR="00E0676A" w:rsidRDefault="00E0676A">
      <w:pPr>
        <w:rPr>
          <w:rFonts w:ascii="Times New Roman" w:hAnsi="Times New Roman"/>
          <w:b/>
          <w:sz w:val="20"/>
          <w:szCs w:val="20"/>
        </w:rPr>
      </w:pPr>
      <w:r>
        <w:rPr>
          <w:rFonts w:ascii="Times New Roman" w:hAnsi="Times New Roman"/>
          <w:b/>
          <w:sz w:val="20"/>
          <w:szCs w:val="20"/>
        </w:rPr>
        <w:t>Program 1.3.3 BPIH1E5B.java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.Locale;</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BPIH1E5B</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command window</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 </w:t>
            </w:r>
            <w:proofErr w:type="gramStart"/>
            <w:r>
              <w:rPr>
                <w:rFonts w:ascii="Times New Roman" w:hAnsi="Times New Roman"/>
                <w:bCs/>
                <w:sz w:val="20"/>
                <w:szCs w:val="20"/>
              </w:rPr>
              <w:t>System.in</w:t>
            </w:r>
            <w:proofErr w:type="gramEnd"/>
            <w:r>
              <w:rPr>
                <w:rFonts w:ascii="Times New Roman" w:hAnsi="Times New Roman"/>
                <w:bCs/>
                <w:sz w:val="20"/>
                <w:szCs w:val="20"/>
              </w:rPr>
              <w:t xml:space="preserve">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Locale tr=new Locale("TR");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input.useLocale(tr);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first double: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 = </w:t>
            </w:r>
            <w:proofErr w:type="gramStart"/>
            <w:r>
              <w:rPr>
                <w:rFonts w:ascii="Times New Roman" w:hAnsi="Times New Roman"/>
                <w:bCs/>
                <w:sz w:val="20"/>
                <w:szCs w:val="20"/>
              </w:rPr>
              <w:t>input.nextDouble</w:t>
            </w:r>
            <w:proofErr w:type="gramEnd"/>
            <w:r>
              <w:rPr>
                <w:rFonts w:ascii="Times New Roman" w:hAnsi="Times New Roman"/>
                <w:bCs/>
                <w:sz w:val="20"/>
                <w:szCs w:val="20"/>
              </w:rPr>
              <w:t>(); // read first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second integer: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 = </w:t>
            </w:r>
            <w:proofErr w:type="gramStart"/>
            <w:r>
              <w:rPr>
                <w:rFonts w:ascii="Times New Roman" w:hAnsi="Times New Roman"/>
                <w:bCs/>
                <w:sz w:val="20"/>
                <w:szCs w:val="20"/>
              </w:rPr>
              <w:t>input.nextDouble</w:t>
            </w:r>
            <w:proofErr w:type="gramEnd"/>
            <w:r>
              <w:rPr>
                <w:rFonts w:ascii="Times New Roman" w:hAnsi="Times New Roman"/>
                <w:bCs/>
                <w:sz w:val="20"/>
                <w:szCs w:val="20"/>
              </w:rPr>
              <w:t>(); // read second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System.out.printf(tr,"Sum is %10.5e\n", sum );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BPIH1E5B</w:t>
            </w:r>
          </w:p>
        </w:tc>
      </w:tr>
    </w:tbl>
    <w:p w:rsidR="00E0676A" w:rsidRDefault="00E0676A"/>
    <w:p w:rsidR="00E0676A" w:rsidRDefault="00E0676A">
      <w:pPr>
        <w:spacing w:after="0"/>
        <w:rPr>
          <w:rFonts w:ascii="Times New Roman" w:hAnsi="Times New Roman"/>
          <w:bCs/>
          <w:sz w:val="20"/>
          <w:szCs w:val="20"/>
        </w:rPr>
      </w:pPr>
      <w:r>
        <w:rPr>
          <w:rFonts w:ascii="Times New Roman" w:hAnsi="Times New Roman"/>
          <w:bCs/>
          <w:sz w:val="20"/>
          <w:szCs w:val="20"/>
        </w:rPr>
        <w:t xml:space="preserve">The basic difference of this programs compare to the previous integer version is the </w:t>
      </w:r>
    </w:p>
    <w:p w:rsidR="00E0676A" w:rsidRDefault="00E0676A">
      <w:pPr>
        <w:spacing w:after="0"/>
        <w:rPr>
          <w:rFonts w:ascii="Times New Roman" w:hAnsi="Times New Roman"/>
          <w:b/>
          <w:bCs/>
          <w:sz w:val="20"/>
          <w:szCs w:val="20"/>
        </w:rPr>
      </w:pPr>
      <w:r>
        <w:rPr>
          <w:rFonts w:ascii="Times New Roman" w:hAnsi="Times New Roman"/>
          <w:b/>
          <w:bCs/>
          <w:sz w:val="20"/>
          <w:szCs w:val="20"/>
        </w:rPr>
        <w:lastRenderedPageBreak/>
        <w:t>Locale us=new Locale("US");</w:t>
      </w:r>
    </w:p>
    <w:p w:rsidR="00E0676A" w:rsidRDefault="00E0676A">
      <w:pPr>
        <w:spacing w:after="0"/>
        <w:rPr>
          <w:rFonts w:ascii="Times New Roman" w:hAnsi="Times New Roman"/>
          <w:bCs/>
          <w:sz w:val="20"/>
          <w:szCs w:val="20"/>
        </w:rPr>
      </w:pPr>
      <w:r>
        <w:rPr>
          <w:rFonts w:ascii="Times New Roman" w:hAnsi="Times New Roman"/>
          <w:bCs/>
          <w:sz w:val="20"/>
          <w:szCs w:val="20"/>
        </w:rPr>
        <w:t>Statement, with this statement and the with the following</w:t>
      </w:r>
    </w:p>
    <w:p w:rsidR="00E0676A" w:rsidRDefault="00E0676A">
      <w:pPr>
        <w:spacing w:after="0"/>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input.useLocale</w:t>
      </w:r>
      <w:proofErr w:type="gramEnd"/>
      <w:r>
        <w:rPr>
          <w:rFonts w:ascii="Times New Roman" w:hAnsi="Times New Roman"/>
          <w:b/>
          <w:bCs/>
          <w:sz w:val="20"/>
          <w:szCs w:val="20"/>
        </w:rPr>
        <w:t xml:space="preserve">(us);            </w:t>
      </w:r>
    </w:p>
    <w:p w:rsidR="00E0676A" w:rsidRDefault="00E0676A">
      <w:pPr>
        <w:spacing w:after="0"/>
        <w:rPr>
          <w:rFonts w:ascii="Times New Roman" w:hAnsi="Times New Roman"/>
          <w:bCs/>
          <w:sz w:val="20"/>
          <w:szCs w:val="20"/>
        </w:rPr>
      </w:pPr>
      <w:r>
        <w:rPr>
          <w:rFonts w:ascii="Times New Roman" w:hAnsi="Times New Roman"/>
          <w:bCs/>
          <w:sz w:val="20"/>
          <w:szCs w:val="20"/>
        </w:rPr>
        <w:t>statement you can define the country program is running and that specification of that countries number divisor. For example US use period (.) as number divisor, but in Turkey comma(,) is used as number divisor.</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
          <w:bCs/>
          <w:sz w:val="20"/>
          <w:szCs w:val="20"/>
        </w:rPr>
      </w:pPr>
      <w:r>
        <w:rPr>
          <w:rFonts w:ascii="Times New Roman" w:hAnsi="Times New Roman"/>
          <w:bCs/>
          <w:sz w:val="20"/>
          <w:szCs w:val="20"/>
        </w:rPr>
        <w:t xml:space="preserve">In program </w:t>
      </w:r>
      <w:r>
        <w:rPr>
          <w:rFonts w:ascii="Times New Roman" w:hAnsi="Times New Roman"/>
          <w:b/>
          <w:sz w:val="20"/>
          <w:szCs w:val="20"/>
        </w:rPr>
        <w:t xml:space="preserve">BPIH1E5C.java </w:t>
      </w:r>
      <w:r>
        <w:rPr>
          <w:rFonts w:ascii="Times New Roman" w:hAnsi="Times New Roman"/>
          <w:sz w:val="20"/>
          <w:szCs w:val="20"/>
        </w:rPr>
        <w:t xml:space="preserve">formatting with </w:t>
      </w:r>
      <w:r>
        <w:rPr>
          <w:rFonts w:ascii="Times New Roman" w:hAnsi="Times New Roman"/>
          <w:b/>
          <w:bCs/>
          <w:sz w:val="20"/>
          <w:szCs w:val="20"/>
        </w:rPr>
        <w:t>String s=</w:t>
      </w:r>
      <w:proofErr w:type="gramStart"/>
      <w:r>
        <w:rPr>
          <w:rFonts w:ascii="Times New Roman" w:hAnsi="Times New Roman"/>
          <w:b/>
          <w:bCs/>
          <w:sz w:val="20"/>
          <w:szCs w:val="20"/>
        </w:rPr>
        <w:t>String.format</w:t>
      </w:r>
      <w:proofErr w:type="gramEnd"/>
      <w:r>
        <w:rPr>
          <w:rFonts w:ascii="Times New Roman" w:hAnsi="Times New Roman"/>
          <w:b/>
          <w:bCs/>
          <w:sz w:val="20"/>
          <w:szCs w:val="20"/>
        </w:rPr>
        <w:t>(us,"Sum is %10.5f\n", sum );</w:t>
      </w:r>
    </w:p>
    <w:p w:rsidR="00E0676A" w:rsidRDefault="00E0676A">
      <w:pPr>
        <w:rPr>
          <w:rFonts w:ascii="Times New Roman" w:hAnsi="Times New Roman"/>
          <w:bCs/>
          <w:sz w:val="20"/>
          <w:szCs w:val="20"/>
        </w:rPr>
      </w:pPr>
      <w:proofErr w:type="gramStart"/>
      <w:r>
        <w:rPr>
          <w:rFonts w:ascii="Times New Roman" w:hAnsi="Times New Roman"/>
          <w:bCs/>
          <w:sz w:val="20"/>
          <w:szCs w:val="20"/>
        </w:rPr>
        <w:t>Term ,s</w:t>
      </w:r>
      <w:proofErr w:type="gramEnd"/>
      <w:r>
        <w:rPr>
          <w:rFonts w:ascii="Times New Roman" w:hAnsi="Times New Roman"/>
          <w:bCs/>
          <w:sz w:val="20"/>
          <w:szCs w:val="20"/>
        </w:rPr>
        <w:t xml:space="preserve"> used to get the formatted output. Please not that %d for integer format, %10.5e and %10.</w:t>
      </w:r>
      <w:proofErr w:type="gramStart"/>
      <w:r>
        <w:rPr>
          <w:rFonts w:ascii="Times New Roman" w:hAnsi="Times New Roman"/>
          <w:bCs/>
          <w:sz w:val="20"/>
          <w:szCs w:val="20"/>
        </w:rPr>
        <w:t>5f  for</w:t>
      </w:r>
      <w:proofErr w:type="gramEnd"/>
      <w:r>
        <w:rPr>
          <w:rFonts w:ascii="Times New Roman" w:hAnsi="Times New Roman"/>
          <w:bCs/>
          <w:sz w:val="20"/>
          <w:szCs w:val="20"/>
        </w:rPr>
        <w:t xml:space="preserve"> double format is used.</w:t>
      </w:r>
    </w:p>
    <w:p w:rsidR="00E0676A" w:rsidRDefault="00E0676A">
      <w:pPr>
        <w:rPr>
          <w:rFonts w:ascii="Times New Roman" w:hAnsi="Times New Roman"/>
          <w:b/>
          <w:sz w:val="20"/>
          <w:szCs w:val="20"/>
        </w:rPr>
      </w:pPr>
      <w:r>
        <w:rPr>
          <w:rFonts w:ascii="Times New Roman" w:hAnsi="Times New Roman"/>
          <w:b/>
          <w:sz w:val="20"/>
          <w:szCs w:val="20"/>
        </w:rPr>
        <w:t>Program 1.3.4 BPIH1E5C.java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.Locale;</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BPIH1E5C</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command window</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 </w:t>
            </w:r>
            <w:proofErr w:type="gramStart"/>
            <w:r>
              <w:rPr>
                <w:rFonts w:ascii="Times New Roman" w:hAnsi="Times New Roman"/>
                <w:bCs/>
                <w:sz w:val="20"/>
                <w:szCs w:val="20"/>
              </w:rPr>
              <w:t>System.in</w:t>
            </w:r>
            <w:proofErr w:type="gramEnd"/>
            <w:r>
              <w:rPr>
                <w:rFonts w:ascii="Times New Roman" w:hAnsi="Times New Roman"/>
                <w:bCs/>
                <w:sz w:val="20"/>
                <w:szCs w:val="20"/>
              </w:rPr>
              <w:t xml:space="preserve">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Locale us=new Locale("US");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input.useLocale</w:t>
            </w:r>
            <w:proofErr w:type="gramEnd"/>
            <w:r>
              <w:rPr>
                <w:rFonts w:ascii="Times New Roman" w:hAnsi="Times New Roman"/>
                <w:bCs/>
                <w:sz w:val="20"/>
                <w:szCs w:val="20"/>
              </w:rPr>
              <w:t xml:space="preserve">(us);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first double: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 = </w:t>
            </w:r>
            <w:proofErr w:type="gramStart"/>
            <w:r>
              <w:rPr>
                <w:rFonts w:ascii="Times New Roman" w:hAnsi="Times New Roman"/>
                <w:bCs/>
                <w:sz w:val="20"/>
                <w:szCs w:val="20"/>
              </w:rPr>
              <w:t>input.nextDouble</w:t>
            </w:r>
            <w:proofErr w:type="gramEnd"/>
            <w:r>
              <w:rPr>
                <w:rFonts w:ascii="Times New Roman" w:hAnsi="Times New Roman"/>
                <w:bCs/>
                <w:sz w:val="20"/>
                <w:szCs w:val="20"/>
              </w:rPr>
              <w:t>(); // read first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second integer: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 = </w:t>
            </w:r>
            <w:proofErr w:type="gramStart"/>
            <w:r>
              <w:rPr>
                <w:rFonts w:ascii="Times New Roman" w:hAnsi="Times New Roman"/>
                <w:bCs/>
                <w:sz w:val="20"/>
                <w:szCs w:val="20"/>
              </w:rPr>
              <w:t>input.nextDouble</w:t>
            </w:r>
            <w:proofErr w:type="gramEnd"/>
            <w:r>
              <w:rPr>
                <w:rFonts w:ascii="Times New Roman" w:hAnsi="Times New Roman"/>
                <w:bCs/>
                <w:sz w:val="20"/>
                <w:szCs w:val="20"/>
              </w:rPr>
              <w:t>(); // read second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
                <w:bCs/>
                <w:sz w:val="20"/>
                <w:szCs w:val="20"/>
              </w:rPr>
            </w:pPr>
            <w:r>
              <w:rPr>
                <w:rFonts w:ascii="Times New Roman" w:hAnsi="Times New Roman"/>
                <w:bCs/>
                <w:sz w:val="20"/>
                <w:szCs w:val="20"/>
              </w:rPr>
              <w:t xml:space="preserve">        </w:t>
            </w:r>
            <w:r>
              <w:rPr>
                <w:rFonts w:ascii="Times New Roman" w:hAnsi="Times New Roman"/>
                <w:b/>
                <w:bCs/>
                <w:sz w:val="20"/>
                <w:szCs w:val="20"/>
              </w:rPr>
              <w:t>String s=</w:t>
            </w:r>
            <w:proofErr w:type="gramStart"/>
            <w:r>
              <w:rPr>
                <w:rFonts w:ascii="Times New Roman" w:hAnsi="Times New Roman"/>
                <w:b/>
                <w:bCs/>
                <w:sz w:val="20"/>
                <w:szCs w:val="20"/>
              </w:rPr>
              <w:t>String.format</w:t>
            </w:r>
            <w:proofErr w:type="gramEnd"/>
            <w:r>
              <w:rPr>
                <w:rFonts w:ascii="Times New Roman" w:hAnsi="Times New Roman"/>
                <w:b/>
                <w:bCs/>
                <w:sz w:val="20"/>
                <w:szCs w:val="20"/>
              </w:rPr>
              <w:t>(us,"Sum is %10.5f\n", sum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.println(s);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BPIH1E5C</w:t>
            </w:r>
          </w:p>
        </w:tc>
      </w:tr>
    </w:tbl>
    <w:p w:rsidR="00E0676A" w:rsidRDefault="00E0676A"/>
    <w:p w:rsidR="00E0676A" w:rsidRDefault="00E0676A">
      <w:pPr>
        <w:spacing w:after="0"/>
        <w:rPr>
          <w:rFonts w:ascii="Times New Roman" w:hAnsi="Times New Roman"/>
          <w:b/>
          <w:bCs/>
          <w:sz w:val="20"/>
          <w:szCs w:val="20"/>
        </w:rPr>
      </w:pPr>
      <w:r>
        <w:rPr>
          <w:rFonts w:ascii="Times New Roman" w:hAnsi="Times New Roman"/>
          <w:bCs/>
          <w:sz w:val="20"/>
          <w:szCs w:val="20"/>
        </w:rPr>
        <w:t xml:space="preserve">In the next program graphic type String (character array variable)    defined a file name and </w:t>
      </w:r>
      <w:proofErr w:type="gramStart"/>
      <w:r>
        <w:rPr>
          <w:rFonts w:ascii="Times New Roman" w:hAnsi="Times New Roman"/>
          <w:bCs/>
          <w:sz w:val="20"/>
          <w:szCs w:val="20"/>
        </w:rPr>
        <w:t>data</w:t>
      </w:r>
      <w:proofErr w:type="gramEnd"/>
      <w:r>
        <w:rPr>
          <w:rFonts w:ascii="Times New Roman" w:hAnsi="Times New Roman"/>
          <w:bCs/>
          <w:sz w:val="20"/>
          <w:szCs w:val="20"/>
        </w:rPr>
        <w:t xml:space="preserve"> is read by using Scanner channel from a data file  </w:t>
      </w:r>
      <w:r>
        <w:rPr>
          <w:rFonts w:ascii="Times New Roman" w:hAnsi="Times New Roman"/>
          <w:b/>
          <w:bCs/>
          <w:sz w:val="20"/>
          <w:szCs w:val="20"/>
        </w:rPr>
        <w:t xml:space="preserve"> </w:t>
      </w:r>
    </w:p>
    <w:p w:rsidR="00E0676A" w:rsidRDefault="00E0676A">
      <w:pPr>
        <w:spacing w:after="0"/>
        <w:rPr>
          <w:rFonts w:ascii="Times New Roman" w:hAnsi="Times New Roman"/>
          <w:b/>
          <w:bCs/>
          <w:sz w:val="20"/>
          <w:szCs w:val="20"/>
        </w:rPr>
      </w:pPr>
      <w:r>
        <w:rPr>
          <w:rFonts w:ascii="Times New Roman" w:hAnsi="Times New Roman"/>
          <w:b/>
          <w:bCs/>
          <w:sz w:val="20"/>
          <w:szCs w:val="20"/>
        </w:rPr>
        <w:t>String filename=JOptionPane.showInputDialog("Enter file name (a.txt): ");</w:t>
      </w:r>
    </w:p>
    <w:p w:rsidR="00E0676A" w:rsidRDefault="00E0676A">
      <w:pPr>
        <w:rPr>
          <w:rFonts w:ascii="Times New Roman" w:hAnsi="Times New Roman"/>
          <w:bCs/>
          <w:sz w:val="20"/>
          <w:szCs w:val="20"/>
        </w:rPr>
      </w:pPr>
    </w:p>
    <w:p w:rsidR="00E0676A" w:rsidRDefault="00E0676A">
      <w:pPr>
        <w:rPr>
          <w:rFonts w:ascii="Times New Roman" w:hAnsi="Times New Roman"/>
          <w:b/>
          <w:sz w:val="20"/>
          <w:szCs w:val="20"/>
        </w:rPr>
      </w:pPr>
      <w:r>
        <w:rPr>
          <w:rFonts w:ascii="Times New Roman" w:hAnsi="Times New Roman"/>
          <w:b/>
          <w:sz w:val="20"/>
          <w:szCs w:val="20"/>
        </w:rPr>
        <w:t>Program 1.3.5 BPIH1E5D.java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.Locale;  // international format library Locale</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javax.swing</w:t>
            </w:r>
            <w:proofErr w:type="gramEnd"/>
            <w:r>
              <w:rPr>
                <w:rFonts w:ascii="Times New Roman" w:hAnsi="Times New Roman"/>
                <w:bCs/>
                <w:sz w:val="20"/>
                <w:szCs w:val="20"/>
              </w:rPr>
              <w:t>.*;     //Java swing graphic library</w:t>
            </w:r>
          </w:p>
          <w:p w:rsidR="00E0676A" w:rsidRDefault="00E0676A">
            <w:pPr>
              <w:spacing w:after="0"/>
              <w:rPr>
                <w:rFonts w:ascii="Times New Roman" w:hAnsi="Times New Roman"/>
                <w:bCs/>
                <w:sz w:val="20"/>
                <w:szCs w:val="20"/>
              </w:rPr>
            </w:pPr>
            <w:r>
              <w:rPr>
                <w:rFonts w:ascii="Times New Roman" w:hAnsi="Times New Roman"/>
                <w:bCs/>
                <w:sz w:val="20"/>
                <w:szCs w:val="20"/>
              </w:rPr>
              <w:t>import java.io.*;         //Java input library for File class</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BPIH1E5D</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lastRenderedPageBreak/>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 throws FileNotFoundException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a file</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String filename=JOptionPane.showInputDialog("Enter file name (a.txt):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Scanner(new File(filename));</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Locale us=new Locale("US");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input.useLocale</w:t>
            </w:r>
            <w:proofErr w:type="gramEnd"/>
            <w:r>
              <w:rPr>
                <w:rFonts w:ascii="Times New Roman" w:hAnsi="Times New Roman"/>
                <w:bCs/>
                <w:sz w:val="20"/>
                <w:szCs w:val="20"/>
              </w:rPr>
              <w:t xml:space="preserve">(us);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double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 = </w:t>
            </w:r>
            <w:proofErr w:type="gramStart"/>
            <w:r>
              <w:rPr>
                <w:rFonts w:ascii="Times New Roman" w:hAnsi="Times New Roman"/>
                <w:bCs/>
                <w:sz w:val="20"/>
                <w:szCs w:val="20"/>
              </w:rPr>
              <w:t>input.nextDouble</w:t>
            </w:r>
            <w:proofErr w:type="gramEnd"/>
            <w:r>
              <w:rPr>
                <w:rFonts w:ascii="Times New Roman" w:hAnsi="Times New Roman"/>
                <w:bCs/>
                <w:sz w:val="20"/>
                <w:szCs w:val="20"/>
              </w:rPr>
              <w:t>(); // read first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 = </w:t>
            </w:r>
            <w:proofErr w:type="gramStart"/>
            <w:r>
              <w:rPr>
                <w:rFonts w:ascii="Times New Roman" w:hAnsi="Times New Roman"/>
                <w:bCs/>
                <w:sz w:val="20"/>
                <w:szCs w:val="20"/>
              </w:rPr>
              <w:t>input.nextDouble</w:t>
            </w:r>
            <w:proofErr w:type="gramEnd"/>
            <w:r>
              <w:rPr>
                <w:rFonts w:ascii="Times New Roman" w:hAnsi="Times New Roman"/>
                <w:bCs/>
                <w:sz w:val="20"/>
                <w:szCs w:val="20"/>
              </w:rPr>
              <w:t>(); // read second number from user</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String s=</w:t>
            </w:r>
            <w:proofErr w:type="gramStart"/>
            <w:r>
              <w:rPr>
                <w:rFonts w:ascii="Times New Roman" w:hAnsi="Times New Roman"/>
                <w:bCs/>
                <w:sz w:val="20"/>
                <w:szCs w:val="20"/>
              </w:rPr>
              <w:t>String.format</w:t>
            </w:r>
            <w:proofErr w:type="gramEnd"/>
            <w:r>
              <w:rPr>
                <w:rFonts w:ascii="Times New Roman" w:hAnsi="Times New Roman"/>
                <w:bCs/>
                <w:sz w:val="20"/>
                <w:szCs w:val="20"/>
              </w:rPr>
              <w:t>(us,"Sum is %10.5f\n", sum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.println(s);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BPIH1E5D</w:t>
            </w:r>
          </w:p>
        </w:tc>
      </w:tr>
    </w:tbl>
    <w:p w:rsidR="00E0676A" w:rsidRDefault="00E0676A">
      <w:pPr>
        <w:spacing w:after="0"/>
      </w:pPr>
    </w:p>
    <w:p w:rsidR="00E0676A" w:rsidRDefault="00E0676A">
      <w:pPr>
        <w:rPr>
          <w:rFonts w:ascii="Times New Roman" w:hAnsi="Times New Roman"/>
          <w:bCs/>
          <w:sz w:val="20"/>
          <w:szCs w:val="20"/>
        </w:rPr>
      </w:pPr>
      <w:r>
        <w:rPr>
          <w:rFonts w:ascii="Times New Roman" w:hAnsi="Times New Roman"/>
          <w:bCs/>
          <w:sz w:val="20"/>
          <w:szCs w:val="20"/>
        </w:rPr>
        <w:t>In the last program of first week, two integer numbers are read throughthe graphic window method through statement</w:t>
      </w:r>
    </w:p>
    <w:p w:rsidR="00E0676A" w:rsidRDefault="00E0676A">
      <w:pPr>
        <w:rPr>
          <w:rFonts w:ascii="Times New Roman" w:hAnsi="Times New Roman"/>
          <w:b/>
          <w:bCs/>
          <w:sz w:val="20"/>
          <w:szCs w:val="20"/>
        </w:rPr>
      </w:pPr>
      <w:r>
        <w:rPr>
          <w:rFonts w:ascii="Times New Roman" w:hAnsi="Times New Roman"/>
          <w:b/>
          <w:bCs/>
          <w:sz w:val="20"/>
          <w:szCs w:val="20"/>
        </w:rPr>
        <w:t xml:space="preserve">  number1=</w:t>
      </w:r>
      <w:proofErr w:type="gramStart"/>
      <w:r>
        <w:rPr>
          <w:rFonts w:ascii="Times New Roman" w:hAnsi="Times New Roman"/>
          <w:b/>
          <w:bCs/>
          <w:sz w:val="20"/>
          <w:szCs w:val="20"/>
        </w:rPr>
        <w:t>Integer.parseInt</w:t>
      </w:r>
      <w:proofErr w:type="gramEnd"/>
      <w:r>
        <w:rPr>
          <w:rFonts w:ascii="Times New Roman" w:hAnsi="Times New Roman"/>
          <w:b/>
          <w:bCs/>
          <w:sz w:val="20"/>
          <w:szCs w:val="20"/>
        </w:rPr>
        <w:t>(JOptionPane.showInputDialog("Enter first integer: "));</w:t>
      </w:r>
    </w:p>
    <w:p w:rsidR="00E0676A" w:rsidRDefault="00E0676A">
      <w:pPr>
        <w:rPr>
          <w:rFonts w:ascii="Times New Roman" w:hAnsi="Times New Roman"/>
          <w:b/>
          <w:sz w:val="20"/>
          <w:szCs w:val="20"/>
        </w:rPr>
      </w:pPr>
    </w:p>
    <w:p w:rsidR="00E0676A" w:rsidRDefault="00E0676A">
      <w:pPr>
        <w:rPr>
          <w:rFonts w:ascii="Times New Roman" w:hAnsi="Times New Roman"/>
          <w:b/>
          <w:sz w:val="20"/>
          <w:szCs w:val="20"/>
        </w:rPr>
      </w:pPr>
      <w:r>
        <w:rPr>
          <w:rFonts w:ascii="Times New Roman" w:hAnsi="Times New Roman"/>
          <w:b/>
          <w:sz w:val="20"/>
          <w:szCs w:val="20"/>
        </w:rPr>
        <w:t>Program 1.3.</w:t>
      </w:r>
      <w:proofErr w:type="gramStart"/>
      <w:r>
        <w:rPr>
          <w:rFonts w:ascii="Times New Roman" w:hAnsi="Times New Roman"/>
          <w:b/>
          <w:sz w:val="20"/>
          <w:szCs w:val="20"/>
        </w:rPr>
        <w:t>6  BPIH1E6</w:t>
      </w:r>
      <w:proofErr w:type="gramEnd"/>
      <w:r>
        <w:rPr>
          <w:rFonts w:ascii="Times New Roman" w:hAnsi="Times New Roman"/>
          <w:b/>
          <w:sz w:val="20"/>
          <w:szCs w:val="20"/>
        </w:rPr>
        <w:t>.java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javax.swing</w:t>
            </w:r>
            <w:proofErr w:type="gramEnd"/>
            <w:r>
              <w:rPr>
                <w:rFonts w:ascii="Times New Roman" w:hAnsi="Times New Roman"/>
                <w:bCs/>
                <w:sz w:val="20"/>
                <w:szCs w:val="20"/>
              </w:rPr>
              <w:t>.*;// program uses class JOptionPane in swing library</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BPIH1E6</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number1; // first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number2; // second number to add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int sum; // sum of number1 and number2</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number1=</w:t>
            </w:r>
            <w:proofErr w:type="gramStart"/>
            <w:r>
              <w:rPr>
                <w:rFonts w:ascii="Times New Roman" w:hAnsi="Times New Roman"/>
                <w:bCs/>
                <w:sz w:val="20"/>
                <w:szCs w:val="20"/>
              </w:rPr>
              <w:t>Integer.parseInt</w:t>
            </w:r>
            <w:proofErr w:type="gramEnd"/>
            <w:r>
              <w:rPr>
                <w:rFonts w:ascii="Times New Roman" w:hAnsi="Times New Roman"/>
                <w:bCs/>
                <w:sz w:val="20"/>
                <w:szCs w:val="20"/>
              </w:rPr>
              <w:t>(JOptionPane.showInputDialog("Enter first integer: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number2=</w:t>
            </w:r>
            <w:proofErr w:type="gramStart"/>
            <w:r>
              <w:rPr>
                <w:rFonts w:ascii="Times New Roman" w:hAnsi="Times New Roman"/>
                <w:bCs/>
                <w:sz w:val="20"/>
                <w:szCs w:val="20"/>
              </w:rPr>
              <w:t>Integer.parseInt</w:t>
            </w:r>
            <w:proofErr w:type="gramEnd"/>
            <w:r>
              <w:rPr>
                <w:rFonts w:ascii="Times New Roman" w:hAnsi="Times New Roman"/>
                <w:bCs/>
                <w:sz w:val="20"/>
                <w:szCs w:val="20"/>
              </w:rPr>
              <w:t>(JOptionPane.showInputDialog("Enter second integer: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sum = number1 + number2; // add numbers</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JOptionPane.showMessageDialog</w:t>
            </w:r>
            <w:proofErr w:type="gramEnd"/>
            <w:r>
              <w:rPr>
                <w:rFonts w:ascii="Times New Roman" w:hAnsi="Times New Roman"/>
                <w:bCs/>
                <w:sz w:val="20"/>
                <w:szCs w:val="20"/>
              </w:rPr>
              <w:t>(null,"Sum is"+sum );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BPIH1E4</w:t>
            </w:r>
          </w:p>
        </w:tc>
      </w:tr>
    </w:tbl>
    <w:p w:rsidR="00E0676A" w:rsidRDefault="00E0676A">
      <w:pPr>
        <w:spacing w:after="0"/>
      </w:pPr>
    </w:p>
    <w:p w:rsidR="00E0676A" w:rsidRDefault="00E0676A">
      <w:pPr>
        <w:spacing w:after="0"/>
        <w:rPr>
          <w:rFonts w:ascii="Times New Roman" w:hAnsi="Times New Roman"/>
          <w:bCs/>
          <w:sz w:val="20"/>
          <w:szCs w:val="20"/>
        </w:rPr>
      </w:pPr>
      <w:r>
        <w:rPr>
          <w:rFonts w:ascii="Times New Roman" w:hAnsi="Times New Roman"/>
          <w:bCs/>
          <w:sz w:val="20"/>
          <w:szCs w:val="20"/>
        </w:rPr>
        <w:t xml:space="preserve">The input Windows of this program will look like </w:t>
      </w:r>
      <w:proofErr w:type="gramStart"/>
      <w:r>
        <w:rPr>
          <w:rFonts w:ascii="Times New Roman" w:hAnsi="Times New Roman"/>
          <w:bCs/>
          <w:sz w:val="20"/>
          <w:szCs w:val="20"/>
        </w:rPr>
        <w:t>this :</w:t>
      </w:r>
      <w:proofErr w:type="gramEnd"/>
    </w:p>
    <w:tbl>
      <w:tblPr>
        <w:tblW w:w="0" w:type="auto"/>
        <w:tblInd w:w="-10" w:type="dxa"/>
        <w:tblLayout w:type="fixed"/>
        <w:tblLook w:val="0000"/>
      </w:tblPr>
      <w:tblGrid>
        <w:gridCol w:w="4866"/>
        <w:gridCol w:w="4886"/>
      </w:tblGrid>
      <w:tr w:rsidR="00E0676A">
        <w:tc>
          <w:tcPr>
            <w:tcW w:w="4866" w:type="dxa"/>
            <w:tcBorders>
              <w:top w:val="single" w:sz="4" w:space="0" w:color="000000"/>
              <w:left w:val="single" w:sz="4" w:space="0" w:color="000000"/>
              <w:bottom w:val="single" w:sz="4" w:space="0" w:color="000000"/>
            </w:tcBorders>
          </w:tcPr>
          <w:p w:rsidR="00E0676A" w:rsidRDefault="00E0676A">
            <w:pPr>
              <w:snapToGrid w:val="0"/>
              <w:spacing w:after="0"/>
            </w:pPr>
            <w:r>
              <w:object w:dxaOrig="4649" w:dyaOrig="1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99pt" o:ole="" filled="t">
                  <v:fill color2="black"/>
                  <v:imagedata r:id="rId42" o:title=""/>
                </v:shape>
                <o:OLEObject Type="Embed" ProgID="PBrush" ShapeID="_x0000_i1025" DrawAspect="Content" ObjectID="_1316917289" r:id="rId43"/>
              </w:object>
            </w:r>
          </w:p>
        </w:tc>
        <w:tc>
          <w:tcPr>
            <w:tcW w:w="4886"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object w:dxaOrig="4649" w:dyaOrig="1950">
                <v:shape id="_x0000_i1026" type="#_x0000_t75" style="width:232.5pt;height:97.5pt" o:ole="" filled="t">
                  <v:fill color2="black"/>
                  <v:imagedata r:id="rId44" o:title=""/>
                </v:shape>
                <o:OLEObject Type="Embed" ProgID="PBrush" ShapeID="_x0000_i1026" DrawAspect="Content" ObjectID="_1316917290" r:id="rId45"/>
              </w:object>
            </w:r>
          </w:p>
        </w:tc>
      </w:tr>
    </w:tbl>
    <w:p w:rsidR="00E0676A" w:rsidRDefault="00E0676A">
      <w:pPr>
        <w:spacing w:after="0"/>
        <w:rPr>
          <w:rFonts w:ascii="Times New Roman" w:hAnsi="Times New Roman"/>
          <w:bCs/>
          <w:sz w:val="20"/>
          <w:szCs w:val="20"/>
        </w:rPr>
      </w:pPr>
      <w:r>
        <w:rPr>
          <w:rFonts w:ascii="Times New Roman" w:hAnsi="Times New Roman"/>
          <w:bCs/>
          <w:sz w:val="20"/>
          <w:szCs w:val="20"/>
        </w:rPr>
        <w:t>The result will be</w:t>
      </w:r>
    </w:p>
    <w:p w:rsidR="00E0676A" w:rsidRDefault="00240EB1">
      <w:pPr>
        <w:spacing w:after="0"/>
        <w:rPr>
          <w:rFonts w:ascii="Times New Roman" w:hAnsi="Times New Roman"/>
          <w:bCs/>
          <w:sz w:val="20"/>
          <w:szCs w:val="20"/>
        </w:rPr>
      </w:pPr>
      <w:r>
        <w:rPr>
          <w:rFonts w:ascii="Times New Roman" w:hAnsi="Times New Roman"/>
          <w:bCs/>
          <w:noProof/>
          <w:sz w:val="20"/>
          <w:szCs w:val="20"/>
          <w:lang w:eastAsia="tr-TR"/>
        </w:rPr>
        <w:drawing>
          <wp:inline distT="0" distB="0" distL="0" distR="0">
            <wp:extent cx="2638425" cy="1190625"/>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srcRect/>
                    <a:stretch>
                      <a:fillRect/>
                    </a:stretch>
                  </pic:blipFill>
                  <pic:spPr bwMode="auto">
                    <a:xfrm>
                      <a:off x="0" y="0"/>
                      <a:ext cx="2638425" cy="1190625"/>
                    </a:xfrm>
                    <a:prstGeom prst="rect">
                      <a:avLst/>
                    </a:prstGeom>
                    <a:solidFill>
                      <a:srgbClr val="FFFFFF"/>
                    </a:solidFill>
                    <a:ln w="9525">
                      <a:noFill/>
                      <a:miter lim="800000"/>
                      <a:headEnd/>
                      <a:tailEnd/>
                    </a:ln>
                  </pic:spPr>
                </pic:pic>
              </a:graphicData>
            </a:graphic>
          </wp:inline>
        </w:drawing>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Not that instead of integer if we would like to reqad double value, the statement will be</w:t>
      </w:r>
    </w:p>
    <w:p w:rsidR="00E0676A" w:rsidRDefault="00E0676A">
      <w:pPr>
        <w:spacing w:after="0"/>
        <w:rPr>
          <w:rFonts w:ascii="Times New Roman" w:hAnsi="Times New Roman"/>
          <w:b/>
          <w:bCs/>
          <w:sz w:val="20"/>
          <w:szCs w:val="20"/>
        </w:rPr>
      </w:pPr>
      <w:r>
        <w:rPr>
          <w:rFonts w:ascii="Times New Roman" w:hAnsi="Times New Roman"/>
          <w:b/>
          <w:bCs/>
          <w:sz w:val="20"/>
          <w:szCs w:val="20"/>
        </w:rPr>
        <w:t>double  number1=</w:t>
      </w:r>
      <w:proofErr w:type="gramStart"/>
      <w:r>
        <w:rPr>
          <w:rFonts w:ascii="Times New Roman" w:hAnsi="Times New Roman"/>
          <w:b/>
          <w:bCs/>
          <w:sz w:val="20"/>
          <w:szCs w:val="20"/>
        </w:rPr>
        <w:t>Double.parseDouble</w:t>
      </w:r>
      <w:proofErr w:type="gramEnd"/>
      <w:r>
        <w:rPr>
          <w:rFonts w:ascii="Times New Roman" w:hAnsi="Times New Roman"/>
          <w:b/>
          <w:bCs/>
          <w:sz w:val="20"/>
          <w:szCs w:val="20"/>
        </w:rPr>
        <w:t>(JOptionPane.showInputDialog("Enter first reqal number: "));</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 xml:space="preserve">In the next program we will input a name (String variable) by using Scanner class. In order to read the variable </w:t>
      </w:r>
      <w:proofErr w:type="gramStart"/>
      <w:r>
        <w:rPr>
          <w:rFonts w:ascii="Times New Roman" w:hAnsi="Times New Roman"/>
          <w:b/>
          <w:bCs/>
          <w:sz w:val="20"/>
          <w:szCs w:val="20"/>
        </w:rPr>
        <w:t>input.next</w:t>
      </w:r>
      <w:proofErr w:type="gramEnd"/>
      <w:r>
        <w:rPr>
          <w:rFonts w:ascii="Times New Roman" w:hAnsi="Times New Roman"/>
          <w:b/>
          <w:bCs/>
          <w:sz w:val="20"/>
          <w:szCs w:val="20"/>
        </w:rPr>
        <w:t xml:space="preserve">() </w:t>
      </w:r>
      <w:r>
        <w:rPr>
          <w:rFonts w:ascii="Times New Roman" w:hAnsi="Times New Roman"/>
          <w:bCs/>
          <w:sz w:val="20"/>
          <w:szCs w:val="20"/>
        </w:rPr>
        <w:t>statement is used.</w:t>
      </w:r>
    </w:p>
    <w:p w:rsidR="00E0676A" w:rsidRDefault="00E0676A">
      <w:pPr>
        <w:rPr>
          <w:rFonts w:ascii="Times New Roman" w:hAnsi="Times New Roman"/>
          <w:b/>
          <w:sz w:val="20"/>
          <w:szCs w:val="20"/>
        </w:rPr>
      </w:pPr>
    </w:p>
    <w:p w:rsidR="00E0676A" w:rsidRDefault="00E0676A">
      <w:pPr>
        <w:rPr>
          <w:rFonts w:ascii="Times New Roman" w:hAnsi="Times New Roman"/>
          <w:b/>
          <w:sz w:val="20"/>
          <w:szCs w:val="20"/>
        </w:rPr>
      </w:pPr>
      <w:r>
        <w:rPr>
          <w:rFonts w:ascii="Times New Roman" w:hAnsi="Times New Roman"/>
          <w:b/>
          <w:sz w:val="20"/>
          <w:szCs w:val="20"/>
        </w:rPr>
        <w:t>Program 1.3.</w:t>
      </w:r>
      <w:proofErr w:type="gramStart"/>
      <w:r>
        <w:rPr>
          <w:rFonts w:ascii="Times New Roman" w:hAnsi="Times New Roman"/>
          <w:b/>
          <w:sz w:val="20"/>
          <w:szCs w:val="20"/>
        </w:rPr>
        <w:t>7  BPIH1E7</w:t>
      </w:r>
      <w:proofErr w:type="gramEnd"/>
      <w:r>
        <w:rPr>
          <w:rFonts w:ascii="Times New Roman" w:hAnsi="Times New Roman"/>
          <w:b/>
          <w:sz w:val="20"/>
          <w:szCs w:val="20"/>
        </w:rPr>
        <w:t>.java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java.util</w:t>
            </w:r>
            <w:proofErr w:type="gramEnd"/>
            <w:r>
              <w:rPr>
                <w:rFonts w:ascii="Times New Roman" w:hAnsi="Times New Roman"/>
                <w:bCs/>
                <w:sz w:val="20"/>
                <w:szCs w:val="20"/>
              </w:rPr>
              <w:t>.Scanner; // program uses class Scanner</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BPIH1E7</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create Scanner to obtain input from command window</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Scanner input = new Scanner(</w:t>
            </w:r>
            <w:proofErr w:type="gramStart"/>
            <w:r>
              <w:rPr>
                <w:rFonts w:ascii="Times New Roman" w:hAnsi="Times New Roman"/>
                <w:bCs/>
                <w:sz w:val="20"/>
                <w:szCs w:val="20"/>
              </w:rPr>
              <w:t>System.in</w:t>
            </w:r>
            <w:proofErr w:type="gramEnd"/>
            <w:r>
              <w:rPr>
                <w:rFonts w:ascii="Times New Roman" w:hAnsi="Times New Roman"/>
                <w:bCs/>
                <w:sz w:val="20"/>
                <w:szCs w:val="20"/>
              </w:rPr>
              <w:t xml:space="preserve"> );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 "Enter your name: " ); // prompt</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System.out</w:t>
            </w:r>
            <w:proofErr w:type="gramEnd"/>
            <w:r>
              <w:rPr>
                <w:rFonts w:ascii="Times New Roman" w:hAnsi="Times New Roman"/>
                <w:bCs/>
                <w:sz w:val="20"/>
                <w:szCs w:val="20"/>
              </w:rPr>
              <w:t>.println("Welcome to java "+input.next());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BPIH1E4</w:t>
            </w:r>
          </w:p>
        </w:tc>
      </w:tr>
    </w:tbl>
    <w:p w:rsidR="00E0676A" w:rsidRDefault="00E0676A"/>
    <w:p w:rsidR="00E0676A" w:rsidRDefault="00E0676A">
      <w:pPr>
        <w:rPr>
          <w:rFonts w:ascii="Times New Roman" w:hAnsi="Times New Roman"/>
          <w:bCs/>
          <w:sz w:val="20"/>
          <w:szCs w:val="20"/>
        </w:rPr>
      </w:pPr>
      <w:r>
        <w:rPr>
          <w:rFonts w:ascii="Times New Roman" w:hAnsi="Times New Roman"/>
          <w:bCs/>
          <w:sz w:val="20"/>
          <w:szCs w:val="20"/>
        </w:rPr>
        <w:t xml:space="preserve">In the last program String type input variable will be read by using </w:t>
      </w:r>
    </w:p>
    <w:p w:rsidR="00E0676A" w:rsidRDefault="00E0676A">
      <w:pPr>
        <w:rPr>
          <w:rFonts w:ascii="Times New Roman" w:hAnsi="Times New Roman"/>
          <w:b/>
          <w:bCs/>
          <w:sz w:val="20"/>
          <w:szCs w:val="20"/>
        </w:rPr>
      </w:pPr>
      <w:r>
        <w:rPr>
          <w:rFonts w:ascii="Times New Roman" w:hAnsi="Times New Roman"/>
          <w:b/>
          <w:bCs/>
          <w:sz w:val="20"/>
          <w:szCs w:val="20"/>
        </w:rPr>
        <w:t>String isim=</w:t>
      </w:r>
      <w:proofErr w:type="gramStart"/>
      <w:r>
        <w:rPr>
          <w:rFonts w:ascii="Times New Roman" w:hAnsi="Times New Roman"/>
          <w:b/>
          <w:bCs/>
          <w:sz w:val="20"/>
          <w:szCs w:val="20"/>
        </w:rPr>
        <w:t>JOptionPane.showInputDialog</w:t>
      </w:r>
      <w:proofErr w:type="gramEnd"/>
      <w:r>
        <w:rPr>
          <w:rFonts w:ascii="Times New Roman" w:hAnsi="Times New Roman"/>
          <w:b/>
          <w:bCs/>
          <w:sz w:val="20"/>
          <w:szCs w:val="20"/>
        </w:rPr>
        <w:t>("Enter first integer: ");</w:t>
      </w:r>
    </w:p>
    <w:p w:rsidR="00E0676A" w:rsidRDefault="00E0676A">
      <w:pPr>
        <w:rPr>
          <w:rFonts w:ascii="Times New Roman" w:hAnsi="Times New Roman"/>
          <w:bCs/>
          <w:sz w:val="20"/>
          <w:szCs w:val="20"/>
        </w:rPr>
      </w:pPr>
      <w:r>
        <w:rPr>
          <w:rFonts w:ascii="Times New Roman" w:hAnsi="Times New Roman"/>
          <w:bCs/>
          <w:sz w:val="20"/>
          <w:szCs w:val="20"/>
        </w:rPr>
        <w:t>statement</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20"/>
                <w:szCs w:val="20"/>
              </w:rPr>
            </w:pPr>
            <w:r>
              <w:rPr>
                <w:rFonts w:ascii="Times New Roman" w:hAnsi="Times New Roman"/>
                <w:bCs/>
                <w:sz w:val="20"/>
                <w:szCs w:val="20"/>
              </w:rPr>
              <w:t xml:space="preserve">import </w:t>
            </w:r>
            <w:proofErr w:type="gramStart"/>
            <w:r>
              <w:rPr>
                <w:rFonts w:ascii="Times New Roman" w:hAnsi="Times New Roman"/>
                <w:bCs/>
                <w:sz w:val="20"/>
                <w:szCs w:val="20"/>
              </w:rPr>
              <w:t>javax.swing</w:t>
            </w:r>
            <w:proofErr w:type="gramEnd"/>
            <w:r>
              <w:rPr>
                <w:rFonts w:ascii="Times New Roman" w:hAnsi="Times New Roman"/>
                <w:bCs/>
                <w:sz w:val="20"/>
                <w:szCs w:val="20"/>
              </w:rPr>
              <w:t>.*;// program uses class JOptionPane in swing library</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r>
              <w:rPr>
                <w:rFonts w:ascii="Times New Roman" w:hAnsi="Times New Roman"/>
                <w:bCs/>
                <w:sz w:val="20"/>
                <w:szCs w:val="20"/>
              </w:rPr>
              <w:t>public class BPIH1E8</w:t>
            </w: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p>
          <w:p w:rsidR="00E0676A" w:rsidRDefault="00E0676A">
            <w:pPr>
              <w:spacing w:after="0"/>
              <w:rPr>
                <w:rFonts w:ascii="Times New Roman" w:hAnsi="Times New Roman"/>
                <w:bCs/>
                <w:sz w:val="20"/>
                <w:szCs w:val="20"/>
              </w:rPr>
            </w:pPr>
            <w:r>
              <w:rPr>
                <w:rFonts w:ascii="Times New Roman" w:hAnsi="Times New Roman"/>
                <w:bCs/>
                <w:sz w:val="20"/>
                <w:szCs w:val="20"/>
              </w:rPr>
              <w:t xml:space="preserve">     // main method begins execution of Java application</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public static void main( String args[] )</w:t>
            </w:r>
          </w:p>
          <w:p w:rsidR="00E0676A" w:rsidRDefault="00E0676A">
            <w:pPr>
              <w:spacing w:after="0"/>
              <w:rPr>
                <w:rFonts w:ascii="Times New Roman" w:hAnsi="Times New Roman"/>
                <w:bCs/>
                <w:sz w:val="20"/>
                <w:szCs w:val="20"/>
              </w:rPr>
            </w:pPr>
            <w:r>
              <w:rPr>
                <w:rFonts w:ascii="Times New Roman" w:hAnsi="Times New Roman"/>
                <w:bCs/>
                <w:sz w:val="20"/>
                <w:szCs w:val="20"/>
              </w:rPr>
              <w:lastRenderedPageBreak/>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String isim=</w:t>
            </w:r>
            <w:proofErr w:type="gramStart"/>
            <w:r>
              <w:rPr>
                <w:rFonts w:ascii="Times New Roman" w:hAnsi="Times New Roman"/>
                <w:bCs/>
                <w:sz w:val="20"/>
                <w:szCs w:val="20"/>
              </w:rPr>
              <w:t>JOptionPane.showInputDialog</w:t>
            </w:r>
            <w:proofErr w:type="gramEnd"/>
            <w:r>
              <w:rPr>
                <w:rFonts w:ascii="Times New Roman" w:hAnsi="Times New Roman"/>
                <w:bCs/>
                <w:sz w:val="20"/>
                <w:szCs w:val="20"/>
              </w:rPr>
              <w:t>("Enter first integer: ");</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JOptionPane.showMessageDialog</w:t>
            </w:r>
            <w:proofErr w:type="gramEnd"/>
            <w:r>
              <w:rPr>
                <w:rFonts w:ascii="Times New Roman" w:hAnsi="Times New Roman"/>
                <w:bCs/>
                <w:sz w:val="20"/>
                <w:szCs w:val="20"/>
              </w:rPr>
              <w:t>(null,"Welcome to java "+isim ); // display sum</w:t>
            </w:r>
          </w:p>
          <w:p w:rsidR="00E0676A" w:rsidRDefault="00E0676A">
            <w:pPr>
              <w:spacing w:after="0"/>
              <w:rPr>
                <w:rFonts w:ascii="Times New Roman" w:hAnsi="Times New Roman"/>
                <w:bCs/>
                <w:sz w:val="20"/>
                <w:szCs w:val="20"/>
              </w:rPr>
            </w:pPr>
            <w:r>
              <w:rPr>
                <w:rFonts w:ascii="Times New Roman" w:hAnsi="Times New Roman"/>
                <w:bCs/>
                <w:sz w:val="20"/>
                <w:szCs w:val="20"/>
              </w:rPr>
              <w:t xml:space="preserve">     </w:t>
            </w:r>
            <w:proofErr w:type="gramStart"/>
            <w:r>
              <w:rPr>
                <w:rFonts w:ascii="Times New Roman" w:hAnsi="Times New Roman"/>
                <w:bCs/>
                <w:sz w:val="20"/>
                <w:szCs w:val="20"/>
              </w:rPr>
              <w:t>}</w:t>
            </w:r>
            <w:proofErr w:type="gramEnd"/>
            <w:r>
              <w:rPr>
                <w:rFonts w:ascii="Times New Roman" w:hAnsi="Times New Roman"/>
                <w:bCs/>
                <w:sz w:val="20"/>
                <w:szCs w:val="20"/>
              </w:rPr>
              <w:t xml:space="preserve"> // end method main</w:t>
            </w:r>
          </w:p>
          <w:p w:rsidR="00E0676A" w:rsidRDefault="00E0676A">
            <w:pPr>
              <w:spacing w:after="0"/>
              <w:rPr>
                <w:rFonts w:ascii="Times New Roman" w:hAnsi="Times New Roman"/>
                <w:bCs/>
                <w:sz w:val="20"/>
                <w:szCs w:val="20"/>
              </w:rPr>
            </w:pPr>
          </w:p>
          <w:p w:rsidR="00E0676A" w:rsidRDefault="00E0676A">
            <w:pPr>
              <w:spacing w:after="0"/>
              <w:rPr>
                <w:rFonts w:ascii="Times New Roman" w:hAnsi="Times New Roman"/>
                <w:bCs/>
                <w:sz w:val="20"/>
                <w:szCs w:val="20"/>
              </w:rPr>
            </w:pPr>
            <w:proofErr w:type="gramStart"/>
            <w:r>
              <w:rPr>
                <w:rFonts w:ascii="Times New Roman" w:hAnsi="Times New Roman"/>
                <w:bCs/>
                <w:sz w:val="20"/>
                <w:szCs w:val="20"/>
              </w:rPr>
              <w:t>}</w:t>
            </w:r>
            <w:proofErr w:type="gramEnd"/>
            <w:r>
              <w:rPr>
                <w:rFonts w:ascii="Times New Roman" w:hAnsi="Times New Roman"/>
                <w:bCs/>
                <w:sz w:val="20"/>
                <w:szCs w:val="20"/>
              </w:rPr>
              <w:t xml:space="preserve"> // end class BPIH1E4</w:t>
            </w:r>
          </w:p>
        </w:tc>
      </w:tr>
    </w:tbl>
    <w:p w:rsidR="00E0676A" w:rsidRDefault="00E0676A"/>
    <w:p w:rsidR="00E0676A" w:rsidRDefault="00E0676A">
      <w:pPr>
        <w:rPr>
          <w:rFonts w:ascii="Times New Roman" w:hAnsi="Times New Roman"/>
          <w:b/>
          <w:bCs/>
          <w:sz w:val="20"/>
          <w:szCs w:val="20"/>
        </w:rPr>
      </w:pPr>
      <w:r>
        <w:rPr>
          <w:rFonts w:ascii="Times New Roman" w:hAnsi="Times New Roman"/>
          <w:b/>
          <w:bCs/>
          <w:sz w:val="20"/>
          <w:szCs w:val="20"/>
        </w:rPr>
        <w:t>WEEK 1 CLASS EXERSIZES</w:t>
      </w:r>
    </w:p>
    <w:p w:rsidR="00E0676A" w:rsidRDefault="00E0676A">
      <w:pPr>
        <w:rPr>
          <w:rFonts w:ascii="Times New Roman" w:hAnsi="Times New Roman"/>
          <w:b/>
          <w:bCs/>
          <w:sz w:val="20"/>
          <w:szCs w:val="20"/>
        </w:rPr>
      </w:pPr>
      <w:r>
        <w:rPr>
          <w:rFonts w:ascii="Times New Roman" w:hAnsi="Times New Roman"/>
          <w:b/>
          <w:bCs/>
          <w:sz w:val="20"/>
          <w:szCs w:val="20"/>
        </w:rPr>
        <w:t xml:space="preserve">EX 1. </w:t>
      </w:r>
      <w:r>
        <w:rPr>
          <w:rFonts w:ascii="Times New Roman" w:hAnsi="Times New Roman"/>
          <w:bCs/>
          <w:sz w:val="20"/>
          <w:szCs w:val="20"/>
        </w:rPr>
        <w:t xml:space="preserve">Write a program to print in console screen “hello my name” and your name. For example if your name is </w:t>
      </w:r>
      <w:proofErr w:type="gramStart"/>
      <w:r>
        <w:rPr>
          <w:rFonts w:ascii="Times New Roman" w:hAnsi="Times New Roman"/>
          <w:bCs/>
          <w:sz w:val="20"/>
          <w:szCs w:val="20"/>
        </w:rPr>
        <w:t>ali</w:t>
      </w:r>
      <w:proofErr w:type="gramEnd"/>
      <w:r>
        <w:rPr>
          <w:rFonts w:ascii="Times New Roman" w:hAnsi="Times New Roman"/>
          <w:bCs/>
          <w:sz w:val="20"/>
          <w:szCs w:val="20"/>
        </w:rPr>
        <w:t xml:space="preserve">, it will be </w:t>
      </w:r>
      <w:r>
        <w:rPr>
          <w:rFonts w:ascii="Times New Roman" w:hAnsi="Times New Roman"/>
          <w:b/>
          <w:bCs/>
          <w:sz w:val="20"/>
          <w:szCs w:val="20"/>
        </w:rPr>
        <w:t xml:space="preserve">Hello my name is Ali. </w:t>
      </w:r>
      <w:r>
        <w:rPr>
          <w:rFonts w:ascii="Times New Roman" w:hAnsi="Times New Roman"/>
          <w:bCs/>
          <w:sz w:val="20"/>
          <w:szCs w:val="20"/>
        </w:rPr>
        <w:t xml:space="preserve">The name of the program and class will be </w:t>
      </w:r>
      <w:r>
        <w:rPr>
          <w:rFonts w:ascii="Times New Roman" w:hAnsi="Times New Roman"/>
          <w:b/>
          <w:bCs/>
          <w:sz w:val="20"/>
          <w:szCs w:val="20"/>
        </w:rPr>
        <w:t>BPIH1CEX1.java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public class BPIH1CEX2</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.println( "Hello my name is Ali!"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20"/>
                <w:szCs w:val="20"/>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w:t>
            </w:r>
            <w:r>
              <w:rPr>
                <w:rFonts w:ascii="Times New Roman" w:hAnsi="Times New Roman"/>
                <w:b/>
                <w:bCs/>
                <w:sz w:val="20"/>
                <w:szCs w:val="20"/>
              </w:rPr>
              <w:t xml:space="preserve"> end class BPIH1E1</w:t>
            </w:r>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bCs/>
                <w:sz w:val="20"/>
                <w:szCs w:val="20"/>
              </w:rPr>
            </w:pPr>
            <w:r>
              <w:rPr>
                <w:rFonts w:ascii="Times New Roman" w:hAnsi="Times New Roman"/>
                <w:b/>
                <w:bCs/>
                <w:sz w:val="20"/>
                <w:szCs w:val="20"/>
              </w:rPr>
              <w:t>---------- Capture Output ----------</w:t>
            </w:r>
          </w:p>
          <w:p w:rsidR="00E0676A" w:rsidRDefault="00E0676A">
            <w:pPr>
              <w:rPr>
                <w:rFonts w:ascii="Times New Roman" w:hAnsi="Times New Roman"/>
                <w:b/>
                <w:bCs/>
                <w:sz w:val="20"/>
                <w:szCs w:val="20"/>
              </w:rPr>
            </w:pPr>
            <w:r>
              <w:rPr>
                <w:rFonts w:ascii="Times New Roman" w:hAnsi="Times New Roman"/>
                <w:b/>
                <w:bCs/>
                <w:sz w:val="20"/>
                <w:szCs w:val="20"/>
              </w:rPr>
              <w:t>&gt; "D:\java\bin\</w:t>
            </w:r>
            <w:proofErr w:type="gramStart"/>
            <w:r>
              <w:rPr>
                <w:rFonts w:ascii="Times New Roman" w:hAnsi="Times New Roman"/>
                <w:b/>
                <w:bCs/>
                <w:sz w:val="20"/>
                <w:szCs w:val="20"/>
              </w:rPr>
              <w:t>javaw.exe</w:t>
            </w:r>
            <w:proofErr w:type="gramEnd"/>
            <w:r>
              <w:rPr>
                <w:rFonts w:ascii="Times New Roman" w:hAnsi="Times New Roman"/>
                <w:b/>
                <w:bCs/>
                <w:sz w:val="20"/>
                <w:szCs w:val="20"/>
              </w:rPr>
              <w:t>" BPIH1CEX2</w:t>
            </w:r>
          </w:p>
          <w:p w:rsidR="00E0676A" w:rsidRDefault="00E0676A">
            <w:pPr>
              <w:rPr>
                <w:rFonts w:ascii="Times New Roman" w:hAnsi="Times New Roman"/>
                <w:b/>
                <w:bCs/>
                <w:sz w:val="20"/>
                <w:szCs w:val="20"/>
              </w:rPr>
            </w:pPr>
            <w:r>
              <w:rPr>
                <w:rFonts w:ascii="Times New Roman" w:hAnsi="Times New Roman"/>
                <w:b/>
                <w:bCs/>
                <w:sz w:val="20"/>
                <w:szCs w:val="20"/>
              </w:rPr>
              <w:t>Hello my name is Ali!</w:t>
            </w:r>
          </w:p>
          <w:p w:rsidR="00E0676A" w:rsidRDefault="00E0676A">
            <w:pPr>
              <w:rPr>
                <w:rFonts w:ascii="Times New Roman" w:hAnsi="Times New Roman"/>
                <w:b/>
                <w:bCs/>
                <w:sz w:val="20"/>
                <w:szCs w:val="20"/>
              </w:rPr>
            </w:pPr>
            <w:r>
              <w:rPr>
                <w:rFonts w:ascii="Times New Roman" w:hAnsi="Times New Roman"/>
                <w:b/>
                <w:bCs/>
                <w:sz w:val="20"/>
                <w:szCs w:val="20"/>
              </w:rPr>
              <w:t>&gt; Terminated with exit code 0.</w:t>
            </w:r>
          </w:p>
        </w:tc>
      </w:tr>
    </w:tbl>
    <w:p w:rsidR="00E0676A" w:rsidRDefault="00E0676A"/>
    <w:p w:rsidR="00E0676A" w:rsidRDefault="00E0676A">
      <w:pPr>
        <w:rPr>
          <w:rFonts w:ascii="Times New Roman" w:hAnsi="Times New Roman"/>
          <w:b/>
          <w:bCs/>
          <w:sz w:val="20"/>
          <w:szCs w:val="20"/>
        </w:rPr>
      </w:pPr>
      <w:r>
        <w:rPr>
          <w:rFonts w:ascii="Times New Roman" w:hAnsi="Times New Roman"/>
          <w:b/>
          <w:bCs/>
          <w:sz w:val="20"/>
          <w:szCs w:val="20"/>
        </w:rPr>
        <w:t xml:space="preserve">EX 2. </w:t>
      </w:r>
      <w:r>
        <w:rPr>
          <w:rFonts w:ascii="Times New Roman" w:hAnsi="Times New Roman"/>
          <w:bCs/>
          <w:sz w:val="20"/>
          <w:szCs w:val="20"/>
        </w:rPr>
        <w:t xml:space="preserve">Write a program to print in graphic screen “hello my name” and your name. For example if your name is </w:t>
      </w:r>
      <w:proofErr w:type="gramStart"/>
      <w:r>
        <w:rPr>
          <w:rFonts w:ascii="Times New Roman" w:hAnsi="Times New Roman"/>
          <w:bCs/>
          <w:sz w:val="20"/>
          <w:szCs w:val="20"/>
        </w:rPr>
        <w:t>ali</w:t>
      </w:r>
      <w:proofErr w:type="gramEnd"/>
      <w:r>
        <w:rPr>
          <w:rFonts w:ascii="Times New Roman" w:hAnsi="Times New Roman"/>
          <w:bCs/>
          <w:sz w:val="20"/>
          <w:szCs w:val="20"/>
        </w:rPr>
        <w:t xml:space="preserve">, it will be </w:t>
      </w:r>
      <w:r>
        <w:rPr>
          <w:rFonts w:ascii="Times New Roman" w:hAnsi="Times New Roman"/>
          <w:b/>
          <w:bCs/>
          <w:sz w:val="20"/>
          <w:szCs w:val="20"/>
        </w:rPr>
        <w:t xml:space="preserve">Hello my name is Ali. </w:t>
      </w:r>
      <w:r>
        <w:rPr>
          <w:rFonts w:ascii="Times New Roman" w:hAnsi="Times New Roman"/>
          <w:bCs/>
          <w:sz w:val="20"/>
          <w:szCs w:val="20"/>
        </w:rPr>
        <w:t xml:space="preserve">The name of the program and class will be </w:t>
      </w:r>
      <w:r>
        <w:rPr>
          <w:rFonts w:ascii="Times New Roman" w:hAnsi="Times New Roman"/>
          <w:b/>
          <w:bCs/>
          <w:sz w:val="20"/>
          <w:szCs w:val="20"/>
        </w:rPr>
        <w:t>BPIH1CEX2.java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javax.swing</w:t>
            </w:r>
            <w:proofErr w:type="gramEnd"/>
            <w:r>
              <w:rPr>
                <w:rFonts w:ascii="Times New Roman" w:hAnsi="Times New Roman"/>
                <w:b/>
                <w:bCs/>
                <w:sz w:val="18"/>
                <w:szCs w:val="18"/>
              </w:rPr>
              <w:t>.*;// program uses class JOptionPane in swing library</w:t>
            </w:r>
          </w:p>
          <w:p w:rsidR="00E0676A" w:rsidRDefault="00E0676A">
            <w:pPr>
              <w:spacing w:after="0"/>
              <w:rPr>
                <w:rFonts w:ascii="Times New Roman" w:hAnsi="Times New Roman"/>
                <w:b/>
                <w:bCs/>
                <w:sz w:val="18"/>
                <w:szCs w:val="18"/>
              </w:rPr>
            </w:pPr>
            <w:r>
              <w:rPr>
                <w:rFonts w:ascii="Times New Roman" w:hAnsi="Times New Roman"/>
                <w:b/>
                <w:bCs/>
                <w:sz w:val="18"/>
                <w:szCs w:val="18"/>
              </w:rPr>
              <w:t>public class BPIH1CEX3</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JOptionPane.showMessageDialog</w:t>
            </w:r>
            <w:proofErr w:type="gramEnd"/>
            <w:r>
              <w:rPr>
                <w:rFonts w:ascii="Times New Roman" w:hAnsi="Times New Roman"/>
                <w:b/>
                <w:bCs/>
                <w:sz w:val="18"/>
                <w:szCs w:val="18"/>
              </w:rPr>
              <w:t>(null,"Hello my name is Ali!"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BPIH1E3</w:t>
            </w:r>
          </w:p>
        </w:tc>
      </w:tr>
    </w:tbl>
    <w:p w:rsidR="00E0676A" w:rsidRDefault="00E0676A"/>
    <w:p w:rsidR="00E0676A" w:rsidRDefault="00240EB1">
      <w:pPr>
        <w:rPr>
          <w:rFonts w:ascii="Times New Roman" w:hAnsi="Times New Roman"/>
          <w:b/>
          <w:bCs/>
          <w:sz w:val="20"/>
          <w:szCs w:val="20"/>
        </w:rPr>
      </w:pPr>
      <w:r>
        <w:rPr>
          <w:rFonts w:ascii="Times New Roman" w:hAnsi="Times New Roman"/>
          <w:b/>
          <w:bCs/>
          <w:noProof/>
          <w:sz w:val="20"/>
          <w:szCs w:val="20"/>
          <w:lang w:eastAsia="tr-TR"/>
        </w:rPr>
        <w:drawing>
          <wp:inline distT="0" distB="0" distL="0" distR="0">
            <wp:extent cx="2657475" cy="1219200"/>
            <wp:effectExtent l="1905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srcRect/>
                    <a:stretch>
                      <a:fillRect/>
                    </a:stretch>
                  </pic:blipFill>
                  <pic:spPr bwMode="auto">
                    <a:xfrm>
                      <a:off x="0" y="0"/>
                      <a:ext cx="2657475" cy="1219200"/>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b/>
          <w:bCs/>
          <w:sz w:val="20"/>
          <w:szCs w:val="20"/>
        </w:rPr>
      </w:pPr>
      <w:r>
        <w:rPr>
          <w:rFonts w:ascii="Times New Roman" w:hAnsi="Times New Roman"/>
          <w:b/>
          <w:bCs/>
          <w:sz w:val="20"/>
          <w:szCs w:val="20"/>
        </w:rPr>
        <w:lastRenderedPageBreak/>
        <w:t xml:space="preserve">EX 3. </w:t>
      </w:r>
      <w:r>
        <w:rPr>
          <w:rFonts w:ascii="Times New Roman" w:hAnsi="Times New Roman"/>
          <w:bCs/>
          <w:sz w:val="20"/>
          <w:szCs w:val="20"/>
        </w:rPr>
        <w:t xml:space="preserve">Write a program to enter your name </w:t>
      </w:r>
      <w:proofErr w:type="gramStart"/>
      <w:r>
        <w:rPr>
          <w:rFonts w:ascii="Times New Roman" w:hAnsi="Times New Roman"/>
          <w:bCs/>
          <w:sz w:val="20"/>
          <w:szCs w:val="20"/>
        </w:rPr>
        <w:t>in  console</w:t>
      </w:r>
      <w:proofErr w:type="gramEnd"/>
      <w:r>
        <w:rPr>
          <w:rFonts w:ascii="Times New Roman" w:hAnsi="Times New Roman"/>
          <w:bCs/>
          <w:sz w:val="20"/>
          <w:szCs w:val="20"/>
        </w:rPr>
        <w:t xml:space="preserve"> screen and write “hello my name” and your name. For example if your name is </w:t>
      </w:r>
      <w:proofErr w:type="gramStart"/>
      <w:r>
        <w:rPr>
          <w:rFonts w:ascii="Times New Roman" w:hAnsi="Times New Roman"/>
          <w:bCs/>
          <w:sz w:val="20"/>
          <w:szCs w:val="20"/>
        </w:rPr>
        <w:t>ali</w:t>
      </w:r>
      <w:proofErr w:type="gramEnd"/>
      <w:r>
        <w:rPr>
          <w:rFonts w:ascii="Times New Roman" w:hAnsi="Times New Roman"/>
          <w:bCs/>
          <w:sz w:val="20"/>
          <w:szCs w:val="20"/>
        </w:rPr>
        <w:t xml:space="preserve">, it will be </w:t>
      </w:r>
      <w:r>
        <w:rPr>
          <w:rFonts w:ascii="Times New Roman" w:hAnsi="Times New Roman"/>
          <w:b/>
          <w:bCs/>
          <w:sz w:val="20"/>
          <w:szCs w:val="20"/>
        </w:rPr>
        <w:t xml:space="preserve">Hello my name is Ali. </w:t>
      </w:r>
      <w:r>
        <w:rPr>
          <w:rFonts w:ascii="Times New Roman" w:hAnsi="Times New Roman"/>
          <w:bCs/>
          <w:sz w:val="20"/>
          <w:szCs w:val="20"/>
        </w:rPr>
        <w:t xml:space="preserve">The name of the program and class will be </w:t>
      </w:r>
      <w:r>
        <w:rPr>
          <w:rFonts w:ascii="Times New Roman" w:hAnsi="Times New Roman"/>
          <w:b/>
          <w:bCs/>
          <w:sz w:val="20"/>
          <w:szCs w:val="20"/>
        </w:rPr>
        <w:t>BPIH1CEX3.java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javax.swing</w:t>
            </w:r>
            <w:proofErr w:type="gramEnd"/>
            <w:r>
              <w:rPr>
                <w:rFonts w:ascii="Times New Roman" w:hAnsi="Times New Roman"/>
                <w:b/>
                <w:bCs/>
                <w:sz w:val="18"/>
                <w:szCs w:val="18"/>
              </w:rPr>
              <w:t>.*;// program uses class JOptionPane in swing library</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public class BPIH1CEX3</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String isim=</w:t>
            </w:r>
            <w:proofErr w:type="gramStart"/>
            <w:r>
              <w:rPr>
                <w:rFonts w:ascii="Times New Roman" w:hAnsi="Times New Roman"/>
                <w:b/>
                <w:bCs/>
                <w:sz w:val="18"/>
                <w:szCs w:val="18"/>
              </w:rPr>
              <w:t>JOptionPane.showInputDialog</w:t>
            </w:r>
            <w:proofErr w:type="gramEnd"/>
            <w:r>
              <w:rPr>
                <w:rFonts w:ascii="Times New Roman" w:hAnsi="Times New Roman"/>
                <w:b/>
                <w:bCs/>
                <w:sz w:val="18"/>
                <w:szCs w:val="18"/>
              </w:rPr>
              <w:t>("Enter your name: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JOptionPane.showMessageDialog</w:t>
            </w:r>
            <w:proofErr w:type="gramEnd"/>
            <w:r>
              <w:rPr>
                <w:rFonts w:ascii="Times New Roman" w:hAnsi="Times New Roman"/>
                <w:b/>
                <w:bCs/>
                <w:sz w:val="18"/>
                <w:szCs w:val="18"/>
              </w:rPr>
              <w:t xml:space="preserve">(null,"Hello my name is "+isim+"!" );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BPIH1E4</w:t>
            </w:r>
          </w:p>
        </w:tc>
      </w:tr>
    </w:tbl>
    <w:p w:rsidR="00E0676A" w:rsidRDefault="00E0676A"/>
    <w:p w:rsidR="00E0676A" w:rsidRDefault="00240EB1">
      <w:pPr>
        <w:rPr>
          <w:rFonts w:ascii="Times New Roman" w:hAnsi="Times New Roman"/>
          <w:b/>
          <w:bCs/>
          <w:sz w:val="20"/>
          <w:szCs w:val="20"/>
        </w:rPr>
      </w:pPr>
      <w:r>
        <w:rPr>
          <w:rFonts w:ascii="Times New Roman" w:hAnsi="Times New Roman"/>
          <w:b/>
          <w:bCs/>
          <w:noProof/>
          <w:sz w:val="20"/>
          <w:szCs w:val="20"/>
          <w:lang w:eastAsia="tr-TR"/>
        </w:rPr>
        <w:drawing>
          <wp:inline distT="0" distB="0" distL="0" distR="0">
            <wp:extent cx="2562225" cy="1152525"/>
            <wp:effectExtent l="19050" t="0" r="952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srcRect/>
                    <a:stretch>
                      <a:fillRect/>
                    </a:stretch>
                  </pic:blipFill>
                  <pic:spPr bwMode="auto">
                    <a:xfrm>
                      <a:off x="0" y="0"/>
                      <a:ext cx="2562225" cy="1152525"/>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b/>
          <w:bCs/>
          <w:sz w:val="20"/>
          <w:szCs w:val="20"/>
        </w:rPr>
      </w:pPr>
      <w:r>
        <w:rPr>
          <w:rFonts w:ascii="Times New Roman" w:hAnsi="Times New Roman"/>
          <w:b/>
          <w:bCs/>
          <w:sz w:val="20"/>
          <w:szCs w:val="20"/>
        </w:rPr>
        <w:t xml:space="preserve">EX 4. </w:t>
      </w:r>
      <w:r>
        <w:rPr>
          <w:rFonts w:ascii="Times New Roman" w:hAnsi="Times New Roman"/>
          <w:bCs/>
          <w:sz w:val="20"/>
          <w:szCs w:val="20"/>
        </w:rPr>
        <w:t xml:space="preserve">Write a program to enter two integer </w:t>
      </w:r>
      <w:proofErr w:type="gramStart"/>
      <w:r>
        <w:rPr>
          <w:rFonts w:ascii="Times New Roman" w:hAnsi="Times New Roman"/>
          <w:bCs/>
          <w:sz w:val="20"/>
          <w:szCs w:val="20"/>
        </w:rPr>
        <w:t>in  console</w:t>
      </w:r>
      <w:proofErr w:type="gramEnd"/>
      <w:r>
        <w:rPr>
          <w:rFonts w:ascii="Times New Roman" w:hAnsi="Times New Roman"/>
          <w:bCs/>
          <w:sz w:val="20"/>
          <w:szCs w:val="20"/>
        </w:rPr>
        <w:t xml:space="preserve"> screen and write the division of this two integer. in console </w:t>
      </w:r>
      <w:proofErr w:type="gramStart"/>
      <w:r>
        <w:rPr>
          <w:rFonts w:ascii="Times New Roman" w:hAnsi="Times New Roman"/>
          <w:bCs/>
          <w:sz w:val="20"/>
          <w:szCs w:val="20"/>
        </w:rPr>
        <w:t>screen .</w:t>
      </w:r>
      <w:proofErr w:type="gramEnd"/>
      <w:r>
        <w:rPr>
          <w:rFonts w:ascii="Times New Roman" w:hAnsi="Times New Roman"/>
          <w:bCs/>
          <w:sz w:val="20"/>
          <w:szCs w:val="20"/>
        </w:rPr>
        <w:t xml:space="preserve"> The name of the program and class will be </w:t>
      </w:r>
      <w:r>
        <w:rPr>
          <w:rFonts w:ascii="Times New Roman" w:hAnsi="Times New Roman"/>
          <w:b/>
          <w:bCs/>
          <w:sz w:val="20"/>
          <w:szCs w:val="20"/>
        </w:rPr>
        <w:t>BPIH1CEX4.java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bCs/>
                <w:sz w:val="20"/>
                <w:szCs w:val="20"/>
              </w:rPr>
            </w:pPr>
            <w:r>
              <w:rPr>
                <w:rFonts w:ascii="Times New Roman" w:hAnsi="Times New Roman"/>
                <w:b/>
                <w:bCs/>
                <w:sz w:val="20"/>
                <w:szCs w:val="20"/>
              </w:rPr>
              <w:t xml:space="preserve">import </w:t>
            </w:r>
            <w:proofErr w:type="gramStart"/>
            <w:r>
              <w:rPr>
                <w:rFonts w:ascii="Times New Roman" w:hAnsi="Times New Roman"/>
                <w:b/>
                <w:bCs/>
                <w:sz w:val="20"/>
                <w:szCs w:val="20"/>
              </w:rPr>
              <w:t>java.util</w:t>
            </w:r>
            <w:proofErr w:type="gramEnd"/>
            <w:r>
              <w:rPr>
                <w:rFonts w:ascii="Times New Roman" w:hAnsi="Times New Roman"/>
                <w:b/>
                <w:bCs/>
                <w:sz w:val="20"/>
                <w:szCs w:val="20"/>
              </w:rPr>
              <w:t>.Scanner; // program uses class Scanner</w:t>
            </w:r>
          </w:p>
          <w:p w:rsidR="00E0676A" w:rsidRDefault="00E0676A">
            <w:pPr>
              <w:spacing w:after="0"/>
              <w:rPr>
                <w:rFonts w:ascii="Times New Roman" w:hAnsi="Times New Roman"/>
                <w:b/>
                <w:bCs/>
                <w:sz w:val="18"/>
                <w:szCs w:val="18"/>
              </w:rPr>
            </w:pPr>
            <w:r>
              <w:rPr>
                <w:rFonts w:ascii="Times New Roman" w:hAnsi="Times New Roman"/>
                <w:b/>
                <w:bCs/>
                <w:sz w:val="18"/>
                <w:szCs w:val="18"/>
              </w:rPr>
              <w:t>public class BPIH1CEX4</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create Scanner to obtain input from command window</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Scanner input = new Scanner( </w:t>
            </w:r>
            <w:proofErr w:type="gramStart"/>
            <w:r>
              <w:rPr>
                <w:rFonts w:ascii="Times New Roman" w:hAnsi="Times New Roman"/>
                <w:b/>
                <w:bCs/>
                <w:sz w:val="18"/>
                <w:szCs w:val="18"/>
              </w:rPr>
              <w:t>System.in</w:t>
            </w:r>
            <w:proofErr w:type="gramEnd"/>
            <w:r>
              <w:rPr>
                <w:rFonts w:ascii="Times New Roman" w:hAnsi="Times New Roman"/>
                <w:b/>
                <w:bCs/>
                <w:sz w:val="18"/>
                <w:szCs w:val="18"/>
              </w:rPr>
              <w:t xml:space="preserve"> );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number1; // first number to add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number2; // second number to add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division; // division of number1 and 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 "Enter first int: " ); // prompt</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number1 = </w:t>
            </w:r>
            <w:proofErr w:type="gramStart"/>
            <w:r>
              <w:rPr>
                <w:rFonts w:ascii="Times New Roman" w:hAnsi="Times New Roman"/>
                <w:b/>
                <w:bCs/>
                <w:sz w:val="18"/>
                <w:szCs w:val="18"/>
              </w:rPr>
              <w:t>input.nextInt</w:t>
            </w:r>
            <w:proofErr w:type="gramEnd"/>
            <w:r>
              <w:rPr>
                <w:rFonts w:ascii="Times New Roman" w:hAnsi="Times New Roman"/>
                <w:b/>
                <w:bCs/>
                <w:sz w:val="18"/>
                <w:szCs w:val="18"/>
              </w:rPr>
              <w:t>(); // read first number from user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 "Enter second integer: " ); // prompt</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number2 = </w:t>
            </w:r>
            <w:proofErr w:type="gramStart"/>
            <w:r>
              <w:rPr>
                <w:rFonts w:ascii="Times New Roman" w:hAnsi="Times New Roman"/>
                <w:b/>
                <w:bCs/>
                <w:sz w:val="18"/>
                <w:szCs w:val="18"/>
              </w:rPr>
              <w:t>input.nextInt</w:t>
            </w:r>
            <w:proofErr w:type="gramEnd"/>
            <w:r>
              <w:rPr>
                <w:rFonts w:ascii="Times New Roman" w:hAnsi="Times New Roman"/>
                <w:b/>
                <w:bCs/>
                <w:sz w:val="18"/>
                <w:szCs w:val="18"/>
              </w:rPr>
              <w:t>(); // read second number from user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division = number1/number2; // add numbers</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.printf( "Division is %d\n", division ); // display division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BPIH1CEX4</w:t>
            </w:r>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Capture Output ----------</w:t>
            </w:r>
          </w:p>
          <w:p w:rsidR="00E0676A" w:rsidRDefault="00E0676A">
            <w:pPr>
              <w:spacing w:after="0"/>
              <w:rPr>
                <w:rFonts w:ascii="Times New Roman" w:hAnsi="Times New Roman"/>
                <w:b/>
                <w:bCs/>
                <w:sz w:val="18"/>
                <w:szCs w:val="18"/>
              </w:rPr>
            </w:pPr>
            <w:r>
              <w:rPr>
                <w:rFonts w:ascii="Times New Roman" w:hAnsi="Times New Roman"/>
                <w:b/>
                <w:bCs/>
                <w:sz w:val="18"/>
                <w:szCs w:val="18"/>
              </w:rPr>
              <w:t>&gt; "D:\java\bin\</w:t>
            </w:r>
            <w:proofErr w:type="gramStart"/>
            <w:r>
              <w:rPr>
                <w:rFonts w:ascii="Times New Roman" w:hAnsi="Times New Roman"/>
                <w:b/>
                <w:bCs/>
                <w:sz w:val="18"/>
                <w:szCs w:val="18"/>
              </w:rPr>
              <w:t>javaw.exe</w:t>
            </w:r>
            <w:proofErr w:type="gramEnd"/>
            <w:r>
              <w:rPr>
                <w:rFonts w:ascii="Times New Roman" w:hAnsi="Times New Roman"/>
                <w:b/>
                <w:bCs/>
                <w:sz w:val="18"/>
                <w:szCs w:val="18"/>
              </w:rPr>
              <w:t>" BPIH1CEX4</w:t>
            </w:r>
          </w:p>
          <w:p w:rsidR="00E0676A" w:rsidRDefault="00E0676A">
            <w:pPr>
              <w:spacing w:after="0"/>
              <w:rPr>
                <w:rFonts w:ascii="Times New Roman" w:hAnsi="Times New Roman"/>
                <w:b/>
                <w:bCs/>
                <w:sz w:val="18"/>
                <w:szCs w:val="18"/>
              </w:rPr>
            </w:pPr>
            <w:r>
              <w:rPr>
                <w:rFonts w:ascii="Times New Roman" w:hAnsi="Times New Roman"/>
                <w:b/>
                <w:bCs/>
                <w:sz w:val="18"/>
                <w:szCs w:val="18"/>
              </w:rPr>
              <w:t>Enter first int: 10</w:t>
            </w:r>
          </w:p>
          <w:p w:rsidR="00E0676A" w:rsidRDefault="00E0676A">
            <w:pPr>
              <w:spacing w:after="0"/>
              <w:rPr>
                <w:rFonts w:ascii="Times New Roman" w:hAnsi="Times New Roman"/>
                <w:b/>
                <w:bCs/>
                <w:sz w:val="18"/>
                <w:szCs w:val="18"/>
              </w:rPr>
            </w:pPr>
            <w:r>
              <w:rPr>
                <w:rFonts w:ascii="Times New Roman" w:hAnsi="Times New Roman"/>
                <w:b/>
                <w:bCs/>
                <w:sz w:val="18"/>
                <w:szCs w:val="18"/>
              </w:rPr>
              <w:t>Enter second integer: 3</w:t>
            </w:r>
          </w:p>
          <w:p w:rsidR="00E0676A" w:rsidRDefault="00E0676A">
            <w:pPr>
              <w:spacing w:after="0"/>
              <w:rPr>
                <w:rFonts w:ascii="Times New Roman" w:hAnsi="Times New Roman"/>
                <w:b/>
                <w:bCs/>
                <w:sz w:val="18"/>
                <w:szCs w:val="18"/>
              </w:rPr>
            </w:pPr>
            <w:r>
              <w:rPr>
                <w:rFonts w:ascii="Times New Roman" w:hAnsi="Times New Roman"/>
                <w:b/>
                <w:bCs/>
                <w:sz w:val="18"/>
                <w:szCs w:val="18"/>
              </w:rPr>
              <w:t>Division is 3</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&gt; Terminated with exit code 0.</w:t>
            </w:r>
          </w:p>
        </w:tc>
      </w:tr>
    </w:tbl>
    <w:p w:rsidR="00E0676A" w:rsidRDefault="00E0676A"/>
    <w:p w:rsidR="00E0676A" w:rsidRDefault="00E0676A">
      <w:pPr>
        <w:rPr>
          <w:rFonts w:ascii="Times New Roman" w:hAnsi="Times New Roman"/>
          <w:b/>
          <w:bCs/>
          <w:sz w:val="20"/>
          <w:szCs w:val="20"/>
        </w:rPr>
      </w:pPr>
      <w:r>
        <w:rPr>
          <w:rFonts w:ascii="Times New Roman" w:hAnsi="Times New Roman"/>
          <w:b/>
          <w:bCs/>
          <w:sz w:val="20"/>
          <w:szCs w:val="20"/>
        </w:rPr>
        <w:t xml:space="preserve">EX 5. </w:t>
      </w:r>
      <w:r>
        <w:rPr>
          <w:rFonts w:ascii="Times New Roman" w:hAnsi="Times New Roman"/>
          <w:bCs/>
          <w:sz w:val="20"/>
          <w:szCs w:val="20"/>
        </w:rPr>
        <w:t xml:space="preserve">Write a program to enter two double </w:t>
      </w:r>
      <w:proofErr w:type="gramStart"/>
      <w:r>
        <w:rPr>
          <w:rFonts w:ascii="Times New Roman" w:hAnsi="Times New Roman"/>
          <w:bCs/>
          <w:sz w:val="20"/>
          <w:szCs w:val="20"/>
        </w:rPr>
        <w:t>in  graphic</w:t>
      </w:r>
      <w:proofErr w:type="gramEnd"/>
      <w:r>
        <w:rPr>
          <w:rFonts w:ascii="Times New Roman" w:hAnsi="Times New Roman"/>
          <w:bCs/>
          <w:sz w:val="20"/>
          <w:szCs w:val="20"/>
        </w:rPr>
        <w:t xml:space="preserve"> screen and write the division of this two double variables in double in graphic screen. The name of the program and class will be </w:t>
      </w:r>
      <w:r>
        <w:rPr>
          <w:rFonts w:ascii="Times New Roman" w:hAnsi="Times New Roman"/>
          <w:b/>
          <w:bCs/>
          <w:sz w:val="20"/>
          <w:szCs w:val="20"/>
        </w:rPr>
        <w:t>BPIH1CEX5.java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java.util</w:t>
            </w:r>
            <w:proofErr w:type="gramEnd"/>
            <w:r>
              <w:rPr>
                <w:rFonts w:ascii="Times New Roman" w:hAnsi="Times New Roman"/>
                <w:b/>
                <w:bCs/>
                <w:sz w:val="18"/>
                <w:szCs w:val="18"/>
              </w:rPr>
              <w:t>.Scanner; // program uses class Scanner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java.util</w:t>
            </w:r>
            <w:proofErr w:type="gramEnd"/>
            <w:r>
              <w:rPr>
                <w:rFonts w:ascii="Times New Roman" w:hAnsi="Times New Roman"/>
                <w:b/>
                <w:bCs/>
                <w:sz w:val="18"/>
                <w:szCs w:val="18"/>
              </w:rPr>
              <w:t>.Locale;</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public class BPIH1CEX5</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create Scanner to obtain input from command window</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Scanner input = new Scanner( </w:t>
            </w:r>
            <w:proofErr w:type="gramStart"/>
            <w:r>
              <w:rPr>
                <w:rFonts w:ascii="Times New Roman" w:hAnsi="Times New Roman"/>
                <w:b/>
                <w:bCs/>
                <w:sz w:val="18"/>
                <w:szCs w:val="18"/>
              </w:rPr>
              <w:t>System.in</w:t>
            </w:r>
            <w:proofErr w:type="gramEnd"/>
            <w:r>
              <w:rPr>
                <w:rFonts w:ascii="Times New Roman" w:hAnsi="Times New Roman"/>
                <w:b/>
                <w:bCs/>
                <w:sz w:val="18"/>
                <w:szCs w:val="18"/>
              </w:rPr>
              <w:t xml:space="preserve">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Locale us=new Locale("US");</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input.useLocale</w:t>
            </w:r>
            <w:proofErr w:type="gramEnd"/>
            <w:r>
              <w:rPr>
                <w:rFonts w:ascii="Times New Roman" w:hAnsi="Times New Roman"/>
                <w:b/>
                <w:bCs/>
                <w:sz w:val="18"/>
                <w:szCs w:val="18"/>
              </w:rPr>
              <w:t xml:space="preserve">(us);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double number1; // first number to add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double number2; // second number to add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double division; // division of number1 and 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 "Enter first double: " ); // prompt</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number1 = </w:t>
            </w:r>
            <w:proofErr w:type="gramStart"/>
            <w:r>
              <w:rPr>
                <w:rFonts w:ascii="Times New Roman" w:hAnsi="Times New Roman"/>
                <w:b/>
                <w:bCs/>
                <w:sz w:val="18"/>
                <w:szCs w:val="18"/>
              </w:rPr>
              <w:t>input.nextDouble</w:t>
            </w:r>
            <w:proofErr w:type="gramEnd"/>
            <w:r>
              <w:rPr>
                <w:rFonts w:ascii="Times New Roman" w:hAnsi="Times New Roman"/>
                <w:b/>
                <w:bCs/>
                <w:sz w:val="18"/>
                <w:szCs w:val="18"/>
              </w:rPr>
              <w:t>(); // read first number from user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 "Enter second integer: " ); // prompt</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number2 = </w:t>
            </w:r>
            <w:proofErr w:type="gramStart"/>
            <w:r>
              <w:rPr>
                <w:rFonts w:ascii="Times New Roman" w:hAnsi="Times New Roman"/>
                <w:b/>
                <w:bCs/>
                <w:sz w:val="18"/>
                <w:szCs w:val="18"/>
              </w:rPr>
              <w:t>input.nextDouble</w:t>
            </w:r>
            <w:proofErr w:type="gramEnd"/>
            <w:r>
              <w:rPr>
                <w:rFonts w:ascii="Times New Roman" w:hAnsi="Times New Roman"/>
                <w:b/>
                <w:bCs/>
                <w:sz w:val="18"/>
                <w:szCs w:val="18"/>
              </w:rPr>
              <w:t>(); // read second number from user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division = number1/number2; // add numbers</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.printf(us,"division is %10.5e\n", division ); // display division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BPIH1E4</w:t>
            </w:r>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bCs/>
                <w:sz w:val="20"/>
                <w:szCs w:val="20"/>
              </w:rPr>
            </w:pPr>
            <w:r>
              <w:rPr>
                <w:rFonts w:ascii="Times New Roman" w:hAnsi="Times New Roman"/>
                <w:b/>
                <w:bCs/>
                <w:sz w:val="20"/>
                <w:szCs w:val="20"/>
              </w:rPr>
              <w:t>---------- Capture Output ----------</w:t>
            </w:r>
          </w:p>
          <w:p w:rsidR="00E0676A" w:rsidRDefault="00E0676A">
            <w:pPr>
              <w:spacing w:after="0"/>
              <w:rPr>
                <w:rFonts w:ascii="Times New Roman" w:hAnsi="Times New Roman"/>
                <w:b/>
                <w:bCs/>
                <w:sz w:val="18"/>
                <w:szCs w:val="18"/>
              </w:rPr>
            </w:pPr>
            <w:r>
              <w:rPr>
                <w:rFonts w:ascii="Times New Roman" w:hAnsi="Times New Roman"/>
                <w:b/>
                <w:bCs/>
                <w:sz w:val="18"/>
                <w:szCs w:val="18"/>
              </w:rPr>
              <w:t>&gt; "D:\java\bin\</w:t>
            </w:r>
            <w:proofErr w:type="gramStart"/>
            <w:r>
              <w:rPr>
                <w:rFonts w:ascii="Times New Roman" w:hAnsi="Times New Roman"/>
                <w:b/>
                <w:bCs/>
                <w:sz w:val="18"/>
                <w:szCs w:val="18"/>
              </w:rPr>
              <w:t>javaw.exe</w:t>
            </w:r>
            <w:proofErr w:type="gramEnd"/>
            <w:r>
              <w:rPr>
                <w:rFonts w:ascii="Times New Roman" w:hAnsi="Times New Roman"/>
                <w:b/>
                <w:bCs/>
                <w:sz w:val="18"/>
                <w:szCs w:val="18"/>
              </w:rPr>
              <w:t>" BPIH1CEX5</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Enter first double: </w:t>
            </w:r>
            <w:proofErr w:type="gramStart"/>
            <w:r>
              <w:rPr>
                <w:rFonts w:ascii="Times New Roman" w:hAnsi="Times New Roman"/>
                <w:b/>
                <w:bCs/>
                <w:sz w:val="18"/>
                <w:szCs w:val="18"/>
              </w:rPr>
              <w:t>10.2</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Enter second integer: </w:t>
            </w:r>
            <w:proofErr w:type="gramStart"/>
            <w:r>
              <w:rPr>
                <w:rFonts w:ascii="Times New Roman" w:hAnsi="Times New Roman"/>
                <w:b/>
                <w:bCs/>
                <w:sz w:val="18"/>
                <w:szCs w:val="18"/>
              </w:rPr>
              <w:t>3.0</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division is 3.40000e+00</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&gt; Terminated with exit code 0.</w:t>
            </w:r>
          </w:p>
        </w:tc>
      </w:tr>
    </w:tbl>
    <w:p w:rsidR="00E0676A" w:rsidRDefault="00E0676A"/>
    <w:p w:rsidR="00E0676A" w:rsidRDefault="00E0676A">
      <w:pPr>
        <w:rPr>
          <w:rFonts w:ascii="Times New Roman" w:hAnsi="Times New Roman"/>
          <w:b/>
          <w:bCs/>
          <w:sz w:val="20"/>
          <w:szCs w:val="20"/>
        </w:rPr>
      </w:pPr>
      <w:r>
        <w:rPr>
          <w:rFonts w:ascii="Times New Roman" w:hAnsi="Times New Roman"/>
          <w:b/>
          <w:bCs/>
          <w:sz w:val="20"/>
          <w:szCs w:val="20"/>
        </w:rPr>
        <w:t>WEEK 1 HOMEWORKS</w:t>
      </w:r>
    </w:p>
    <w:p w:rsidR="00E0676A" w:rsidRDefault="00E0676A">
      <w:pPr>
        <w:rPr>
          <w:rFonts w:ascii="Times New Roman" w:hAnsi="Times New Roman"/>
          <w:b/>
          <w:bCs/>
          <w:sz w:val="20"/>
          <w:szCs w:val="20"/>
        </w:rPr>
      </w:pPr>
      <w:r>
        <w:rPr>
          <w:rFonts w:ascii="Times New Roman" w:hAnsi="Times New Roman"/>
          <w:b/>
          <w:bCs/>
          <w:sz w:val="20"/>
          <w:szCs w:val="20"/>
        </w:rPr>
        <w:t xml:space="preserve">HW 1 </w:t>
      </w:r>
      <w:r>
        <w:rPr>
          <w:rFonts w:ascii="Times New Roman" w:hAnsi="Times New Roman"/>
          <w:bCs/>
          <w:sz w:val="20"/>
          <w:szCs w:val="20"/>
        </w:rPr>
        <w:t xml:space="preserve">Write a program to enter a double variable named x </w:t>
      </w:r>
      <w:proofErr w:type="gramStart"/>
      <w:r>
        <w:rPr>
          <w:rFonts w:ascii="Times New Roman" w:hAnsi="Times New Roman"/>
          <w:bCs/>
          <w:sz w:val="20"/>
          <w:szCs w:val="20"/>
        </w:rPr>
        <w:t>in  graphic</w:t>
      </w:r>
      <w:proofErr w:type="gramEnd"/>
      <w:r>
        <w:rPr>
          <w:rFonts w:ascii="Times New Roman" w:hAnsi="Times New Roman"/>
          <w:bCs/>
          <w:sz w:val="20"/>
          <w:szCs w:val="20"/>
        </w:rPr>
        <w:t xml:space="preserve"> screen and write the results of y=x*x+2*x+2  in graphic screen. The name of the program and class will be </w:t>
      </w:r>
      <w:r>
        <w:rPr>
          <w:rFonts w:ascii="Times New Roman" w:hAnsi="Times New Roman"/>
          <w:b/>
          <w:bCs/>
          <w:sz w:val="20"/>
          <w:szCs w:val="20"/>
        </w:rPr>
        <w:t>BPIH1HW1.java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18"/>
                <w:szCs w:val="18"/>
              </w:rPr>
            </w:pPr>
            <w:r>
              <w:rPr>
                <w:rFonts w:ascii="Times New Roman" w:hAnsi="Times New Roman"/>
                <w:bCs/>
                <w:sz w:val="18"/>
                <w:szCs w:val="18"/>
              </w:rPr>
              <w:t xml:space="preserve">import </w:t>
            </w:r>
            <w:proofErr w:type="gramStart"/>
            <w:r>
              <w:rPr>
                <w:rFonts w:ascii="Times New Roman" w:hAnsi="Times New Roman"/>
                <w:bCs/>
                <w:sz w:val="18"/>
                <w:szCs w:val="18"/>
              </w:rPr>
              <w:t>javax.swing</w:t>
            </w:r>
            <w:proofErr w:type="gramEnd"/>
            <w:r>
              <w:rPr>
                <w:rFonts w:ascii="Times New Roman" w:hAnsi="Times New Roman"/>
                <w:bCs/>
                <w:sz w:val="18"/>
                <w:szCs w:val="18"/>
              </w:rPr>
              <w:t>.*;// program uses class JOptionPane in swing library</w:t>
            </w:r>
          </w:p>
          <w:p w:rsidR="00E0676A" w:rsidRDefault="00E0676A">
            <w:pPr>
              <w:spacing w:after="0"/>
              <w:rPr>
                <w:rFonts w:ascii="Times New Roman" w:hAnsi="Times New Roman"/>
                <w:bCs/>
                <w:sz w:val="18"/>
                <w:szCs w:val="18"/>
              </w:rPr>
            </w:pPr>
          </w:p>
          <w:p w:rsidR="00E0676A" w:rsidRDefault="00E0676A">
            <w:pPr>
              <w:spacing w:after="0"/>
              <w:rPr>
                <w:rFonts w:ascii="Times New Roman" w:hAnsi="Times New Roman"/>
                <w:bCs/>
                <w:sz w:val="18"/>
                <w:szCs w:val="18"/>
              </w:rPr>
            </w:pPr>
            <w:r>
              <w:rPr>
                <w:rFonts w:ascii="Times New Roman" w:hAnsi="Times New Roman"/>
                <w:bCs/>
                <w:sz w:val="18"/>
                <w:szCs w:val="18"/>
              </w:rPr>
              <w:t>public class BPIH1HW1</w:t>
            </w:r>
          </w:p>
          <w:p w:rsidR="00E0676A" w:rsidRDefault="00E0676A">
            <w:pPr>
              <w:spacing w:after="0"/>
              <w:rPr>
                <w:rFonts w:ascii="Times New Roman" w:hAnsi="Times New Roman"/>
                <w:bCs/>
                <w:sz w:val="18"/>
                <w:szCs w:val="18"/>
              </w:rPr>
            </w:pPr>
            <w:proofErr w:type="gramStart"/>
            <w:r>
              <w:rPr>
                <w:rFonts w:ascii="Times New Roman" w:hAnsi="Times New Roman"/>
                <w:bCs/>
                <w:sz w:val="18"/>
                <w:szCs w:val="18"/>
              </w:rPr>
              <w:t>{</w:t>
            </w:r>
            <w:proofErr w:type="gramEnd"/>
          </w:p>
          <w:p w:rsidR="00E0676A" w:rsidRDefault="00E0676A">
            <w:pPr>
              <w:spacing w:after="0"/>
              <w:rPr>
                <w:rFonts w:ascii="Times New Roman" w:hAnsi="Times New Roman"/>
                <w:bCs/>
                <w:sz w:val="18"/>
                <w:szCs w:val="18"/>
              </w:rPr>
            </w:pPr>
            <w:r>
              <w:rPr>
                <w:rFonts w:ascii="Times New Roman" w:hAnsi="Times New Roman"/>
                <w:bCs/>
                <w:sz w:val="18"/>
                <w:szCs w:val="18"/>
              </w:rPr>
              <w:t xml:space="preserve">     // main method begins execution of Java application</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public static void main( String args[] )</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w:t>
            </w:r>
            <w:proofErr w:type="gramEnd"/>
            <w:r>
              <w:rPr>
                <w:rFonts w:ascii="Times New Roman" w:hAnsi="Times New Roman"/>
                <w:bCs/>
                <w:sz w:val="18"/>
                <w:szCs w:val="18"/>
              </w:rPr>
              <w:t xml:space="preserve">          </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double x;    </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double y; </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x=</w:t>
            </w:r>
            <w:proofErr w:type="gramStart"/>
            <w:r>
              <w:rPr>
                <w:rFonts w:ascii="Times New Roman" w:hAnsi="Times New Roman"/>
                <w:bCs/>
                <w:sz w:val="18"/>
                <w:szCs w:val="18"/>
              </w:rPr>
              <w:t>Double.parseDouble</w:t>
            </w:r>
            <w:proofErr w:type="gramEnd"/>
            <w:r>
              <w:rPr>
                <w:rFonts w:ascii="Times New Roman" w:hAnsi="Times New Roman"/>
                <w:bCs/>
                <w:sz w:val="18"/>
                <w:szCs w:val="18"/>
              </w:rPr>
              <w:t>(JOptionPane.showInputDialog("Enter x (double): "));</w:t>
            </w:r>
          </w:p>
          <w:p w:rsidR="00E0676A" w:rsidRDefault="00E0676A">
            <w:pPr>
              <w:spacing w:after="0"/>
              <w:rPr>
                <w:rFonts w:ascii="Times New Roman" w:hAnsi="Times New Roman"/>
                <w:bCs/>
                <w:sz w:val="18"/>
                <w:szCs w:val="18"/>
              </w:rPr>
            </w:pPr>
            <w:r>
              <w:rPr>
                <w:rFonts w:ascii="Times New Roman" w:hAnsi="Times New Roman"/>
                <w:bCs/>
                <w:sz w:val="18"/>
                <w:szCs w:val="18"/>
              </w:rPr>
              <w:lastRenderedPageBreak/>
              <w:t xml:space="preserve">        </w:t>
            </w:r>
            <w:proofErr w:type="gramStart"/>
            <w:r>
              <w:rPr>
                <w:rFonts w:ascii="Times New Roman" w:hAnsi="Times New Roman"/>
                <w:bCs/>
                <w:sz w:val="18"/>
                <w:szCs w:val="18"/>
              </w:rPr>
              <w:t>y</w:t>
            </w:r>
            <w:proofErr w:type="gramEnd"/>
            <w:r>
              <w:rPr>
                <w:rFonts w:ascii="Times New Roman" w:hAnsi="Times New Roman"/>
                <w:bCs/>
                <w:sz w:val="18"/>
                <w:szCs w:val="18"/>
              </w:rPr>
              <w:t>=x*x+2*x+2;</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JOptionPane.showMessageDialog</w:t>
            </w:r>
            <w:proofErr w:type="gramEnd"/>
            <w:r>
              <w:rPr>
                <w:rFonts w:ascii="Times New Roman" w:hAnsi="Times New Roman"/>
                <w:bCs/>
                <w:sz w:val="18"/>
                <w:szCs w:val="18"/>
              </w:rPr>
              <w:t>(null,"x = "+x+" y = "+y ); // display sx and y</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w:t>
            </w:r>
            <w:proofErr w:type="gramEnd"/>
            <w:r>
              <w:rPr>
                <w:rFonts w:ascii="Times New Roman" w:hAnsi="Times New Roman"/>
                <w:bCs/>
                <w:sz w:val="18"/>
                <w:szCs w:val="18"/>
              </w:rPr>
              <w:t xml:space="preserve"> // end method main</w:t>
            </w:r>
          </w:p>
          <w:p w:rsidR="00E0676A" w:rsidRDefault="00E0676A">
            <w:pPr>
              <w:spacing w:after="0"/>
              <w:rPr>
                <w:rFonts w:ascii="Times New Roman" w:hAnsi="Times New Roman"/>
                <w:bCs/>
                <w:sz w:val="18"/>
                <w:szCs w:val="18"/>
              </w:rPr>
            </w:pPr>
          </w:p>
          <w:p w:rsidR="00E0676A" w:rsidRDefault="00E0676A">
            <w:pPr>
              <w:spacing w:after="0"/>
              <w:rPr>
                <w:rFonts w:ascii="Times New Roman" w:hAnsi="Times New Roman"/>
                <w:bCs/>
                <w:sz w:val="18"/>
                <w:szCs w:val="18"/>
              </w:rPr>
            </w:pPr>
            <w:proofErr w:type="gramStart"/>
            <w:r>
              <w:rPr>
                <w:rFonts w:ascii="Times New Roman" w:hAnsi="Times New Roman"/>
                <w:bCs/>
                <w:sz w:val="18"/>
                <w:szCs w:val="18"/>
              </w:rPr>
              <w:t>}</w:t>
            </w:r>
            <w:proofErr w:type="gramEnd"/>
            <w:r>
              <w:rPr>
                <w:rFonts w:ascii="Times New Roman" w:hAnsi="Times New Roman"/>
                <w:bCs/>
                <w:sz w:val="18"/>
                <w:szCs w:val="18"/>
              </w:rPr>
              <w:t xml:space="preserve"> // end class BPIH1HW1</w:t>
            </w:r>
          </w:p>
        </w:tc>
      </w:tr>
    </w:tbl>
    <w:p w:rsidR="00E0676A" w:rsidRDefault="00E0676A"/>
    <w:p w:rsidR="00E0676A" w:rsidRDefault="00240EB1">
      <w:r>
        <w:rPr>
          <w:rFonts w:ascii="Times New Roman" w:hAnsi="Times New Roman"/>
          <w:bCs/>
          <w:noProof/>
          <w:sz w:val="20"/>
          <w:szCs w:val="20"/>
          <w:lang w:eastAsia="tr-TR"/>
        </w:rPr>
        <w:drawing>
          <wp:inline distT="0" distB="0" distL="0" distR="0">
            <wp:extent cx="2809875" cy="1209675"/>
            <wp:effectExtent l="1905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srcRect/>
                    <a:stretch>
                      <a:fillRect/>
                    </a:stretch>
                  </pic:blipFill>
                  <pic:spPr bwMode="auto">
                    <a:xfrm>
                      <a:off x="0" y="0"/>
                      <a:ext cx="2809875" cy="1209675"/>
                    </a:xfrm>
                    <a:prstGeom prst="rect">
                      <a:avLst/>
                    </a:prstGeom>
                    <a:solidFill>
                      <a:srgbClr val="FFFFFF"/>
                    </a:solidFill>
                    <a:ln w="9525">
                      <a:noFill/>
                      <a:miter lim="800000"/>
                      <a:headEnd/>
                      <a:tailEnd/>
                    </a:ln>
                  </pic:spPr>
                </pic:pic>
              </a:graphicData>
            </a:graphic>
          </wp:inline>
        </w:drawing>
      </w:r>
    </w:p>
    <w:p w:rsidR="00E0676A" w:rsidRDefault="00240EB1">
      <w:pPr>
        <w:rPr>
          <w:rFonts w:ascii="Times New Roman" w:hAnsi="Times New Roman"/>
          <w:b/>
          <w:bCs/>
          <w:sz w:val="20"/>
          <w:szCs w:val="20"/>
        </w:rPr>
      </w:pPr>
      <w:r>
        <w:rPr>
          <w:rFonts w:ascii="Times New Roman" w:hAnsi="Times New Roman"/>
          <w:bCs/>
          <w:noProof/>
          <w:sz w:val="20"/>
          <w:szCs w:val="20"/>
          <w:lang w:eastAsia="tr-TR"/>
        </w:rPr>
        <w:drawing>
          <wp:inline distT="0" distB="0" distL="0" distR="0">
            <wp:extent cx="2533650" cy="1123950"/>
            <wp:effectExtent l="1905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srcRect/>
                    <a:stretch>
                      <a:fillRect/>
                    </a:stretch>
                  </pic:blipFill>
                  <pic:spPr bwMode="auto">
                    <a:xfrm>
                      <a:off x="0" y="0"/>
                      <a:ext cx="2533650" cy="1123950"/>
                    </a:xfrm>
                    <a:prstGeom prst="rect">
                      <a:avLst/>
                    </a:prstGeom>
                    <a:solidFill>
                      <a:srgbClr val="FFFFFF"/>
                    </a:solidFill>
                    <a:ln w="9525">
                      <a:noFill/>
                      <a:miter lim="800000"/>
                      <a:headEnd/>
                      <a:tailEnd/>
                    </a:ln>
                  </pic:spPr>
                </pic:pic>
              </a:graphicData>
            </a:graphic>
          </wp:inline>
        </w:drawing>
      </w:r>
    </w:p>
    <w:p w:rsidR="00E0676A" w:rsidRDefault="00E0676A">
      <w:pPr>
        <w:rPr>
          <w:rFonts w:ascii="Times New Roman" w:hAnsi="Times New Roman"/>
          <w:b/>
          <w:bCs/>
          <w:sz w:val="20"/>
          <w:szCs w:val="20"/>
        </w:rPr>
      </w:pPr>
      <w:r>
        <w:rPr>
          <w:rFonts w:ascii="Times New Roman" w:hAnsi="Times New Roman"/>
          <w:b/>
          <w:bCs/>
          <w:sz w:val="20"/>
          <w:szCs w:val="20"/>
        </w:rPr>
        <w:t xml:space="preserve">HW 2 </w:t>
      </w:r>
      <w:r>
        <w:rPr>
          <w:rFonts w:ascii="Times New Roman" w:hAnsi="Times New Roman"/>
          <w:bCs/>
          <w:sz w:val="20"/>
          <w:szCs w:val="20"/>
        </w:rPr>
        <w:t xml:space="preserve">Write a program to enter an integer variable named x </w:t>
      </w:r>
      <w:proofErr w:type="gramStart"/>
      <w:r>
        <w:rPr>
          <w:rFonts w:ascii="Times New Roman" w:hAnsi="Times New Roman"/>
          <w:bCs/>
          <w:sz w:val="20"/>
          <w:szCs w:val="20"/>
        </w:rPr>
        <w:t>in  console</w:t>
      </w:r>
      <w:proofErr w:type="gramEnd"/>
      <w:r>
        <w:rPr>
          <w:rFonts w:ascii="Times New Roman" w:hAnsi="Times New Roman"/>
          <w:bCs/>
          <w:sz w:val="20"/>
          <w:szCs w:val="20"/>
        </w:rPr>
        <w:t xml:space="preserve"> screen and write the results of  y=x*x*x+2/x+1  in console screen. The name of the program and class will be </w:t>
      </w:r>
      <w:r>
        <w:rPr>
          <w:rFonts w:ascii="Times New Roman" w:hAnsi="Times New Roman"/>
          <w:b/>
          <w:bCs/>
          <w:sz w:val="20"/>
          <w:szCs w:val="20"/>
        </w:rPr>
        <w:t>BPIH1HW2.java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java.util</w:t>
            </w:r>
            <w:proofErr w:type="gramEnd"/>
            <w:r>
              <w:rPr>
                <w:rFonts w:ascii="Times New Roman" w:hAnsi="Times New Roman"/>
                <w:b/>
                <w:bCs/>
                <w:sz w:val="18"/>
                <w:szCs w:val="18"/>
              </w:rPr>
              <w:t>.Scanner; // program uses class Scanner</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public class BPIH1HW2</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create Scanner to obtain input from command window</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Scanner input = new Scanner( </w:t>
            </w:r>
            <w:proofErr w:type="gramStart"/>
            <w:r>
              <w:rPr>
                <w:rFonts w:ascii="Times New Roman" w:hAnsi="Times New Roman"/>
                <w:b/>
                <w:bCs/>
                <w:sz w:val="18"/>
                <w:szCs w:val="18"/>
              </w:rPr>
              <w:t>System.in</w:t>
            </w:r>
            <w:proofErr w:type="gramEnd"/>
            <w:r>
              <w:rPr>
                <w:rFonts w:ascii="Times New Roman" w:hAnsi="Times New Roman"/>
                <w:b/>
                <w:bCs/>
                <w:sz w:val="18"/>
                <w:szCs w:val="18"/>
              </w:rPr>
              <w:t xml:space="preserve"> );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x;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y;</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 "x (integer) =  " ); // prompt</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x = </w:t>
            </w:r>
            <w:proofErr w:type="gramStart"/>
            <w:r>
              <w:rPr>
                <w:rFonts w:ascii="Times New Roman" w:hAnsi="Times New Roman"/>
                <w:b/>
                <w:bCs/>
                <w:sz w:val="18"/>
                <w:szCs w:val="18"/>
              </w:rPr>
              <w:t>input.nextInt</w:t>
            </w:r>
            <w:proofErr w:type="gramEnd"/>
            <w:r>
              <w:rPr>
                <w:rFonts w:ascii="Times New Roman" w:hAnsi="Times New Roman"/>
                <w:b/>
                <w:bCs/>
                <w:sz w:val="18"/>
                <w:szCs w:val="18"/>
              </w:rPr>
              <w:t>(); // read x from user</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y</w:t>
            </w:r>
            <w:proofErr w:type="gramEnd"/>
            <w:r>
              <w:rPr>
                <w:rFonts w:ascii="Times New Roman" w:hAnsi="Times New Roman"/>
                <w:b/>
                <w:bCs/>
                <w:sz w:val="18"/>
                <w:szCs w:val="18"/>
              </w:rPr>
              <w:t>=x*x*x+2/x+1;</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.printf( "x = %d y = %d\n", x,y ); // display x and y</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BPIH1HW2</w:t>
            </w:r>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bCs/>
                <w:sz w:val="20"/>
                <w:szCs w:val="20"/>
              </w:rPr>
            </w:pPr>
            <w:r>
              <w:rPr>
                <w:rFonts w:ascii="Times New Roman" w:hAnsi="Times New Roman"/>
                <w:b/>
                <w:bCs/>
                <w:sz w:val="20"/>
                <w:szCs w:val="20"/>
              </w:rPr>
              <w:t>---------- Capture Output ----------</w:t>
            </w:r>
          </w:p>
          <w:p w:rsidR="00E0676A" w:rsidRDefault="00E0676A">
            <w:pPr>
              <w:rPr>
                <w:rFonts w:ascii="Times New Roman" w:hAnsi="Times New Roman"/>
                <w:b/>
                <w:bCs/>
                <w:sz w:val="20"/>
                <w:szCs w:val="20"/>
              </w:rPr>
            </w:pPr>
            <w:r>
              <w:rPr>
                <w:rFonts w:ascii="Times New Roman" w:hAnsi="Times New Roman"/>
                <w:b/>
                <w:bCs/>
                <w:sz w:val="20"/>
                <w:szCs w:val="20"/>
              </w:rPr>
              <w:t>&gt; "D:\java\bin\</w:t>
            </w:r>
            <w:proofErr w:type="gramStart"/>
            <w:r>
              <w:rPr>
                <w:rFonts w:ascii="Times New Roman" w:hAnsi="Times New Roman"/>
                <w:b/>
                <w:bCs/>
                <w:sz w:val="20"/>
                <w:szCs w:val="20"/>
              </w:rPr>
              <w:t>javaw.exe</w:t>
            </w:r>
            <w:proofErr w:type="gramEnd"/>
            <w:r>
              <w:rPr>
                <w:rFonts w:ascii="Times New Roman" w:hAnsi="Times New Roman"/>
                <w:b/>
                <w:bCs/>
                <w:sz w:val="20"/>
                <w:szCs w:val="20"/>
              </w:rPr>
              <w:t>" BPIH1HW2</w:t>
            </w:r>
          </w:p>
          <w:p w:rsidR="00E0676A" w:rsidRDefault="00E0676A">
            <w:pPr>
              <w:rPr>
                <w:rFonts w:ascii="Times New Roman" w:hAnsi="Times New Roman"/>
                <w:b/>
                <w:bCs/>
                <w:sz w:val="20"/>
                <w:szCs w:val="20"/>
              </w:rPr>
            </w:pPr>
            <w:proofErr w:type="gramStart"/>
            <w:r>
              <w:rPr>
                <w:rFonts w:ascii="Times New Roman" w:hAnsi="Times New Roman"/>
                <w:b/>
                <w:bCs/>
                <w:sz w:val="20"/>
                <w:szCs w:val="20"/>
              </w:rPr>
              <w:t>x</w:t>
            </w:r>
            <w:proofErr w:type="gramEnd"/>
            <w:r>
              <w:rPr>
                <w:rFonts w:ascii="Times New Roman" w:hAnsi="Times New Roman"/>
                <w:b/>
                <w:bCs/>
                <w:sz w:val="20"/>
                <w:szCs w:val="20"/>
              </w:rPr>
              <w:t xml:space="preserve"> (integer) =  3</w:t>
            </w:r>
          </w:p>
          <w:p w:rsidR="00E0676A" w:rsidRDefault="00E0676A">
            <w:pPr>
              <w:rPr>
                <w:rFonts w:ascii="Times New Roman" w:hAnsi="Times New Roman"/>
                <w:b/>
                <w:bCs/>
                <w:sz w:val="20"/>
                <w:szCs w:val="20"/>
              </w:rPr>
            </w:pPr>
            <w:proofErr w:type="gramStart"/>
            <w:r>
              <w:rPr>
                <w:rFonts w:ascii="Times New Roman" w:hAnsi="Times New Roman"/>
                <w:b/>
                <w:bCs/>
                <w:sz w:val="20"/>
                <w:szCs w:val="20"/>
              </w:rPr>
              <w:t>x</w:t>
            </w:r>
            <w:proofErr w:type="gramEnd"/>
            <w:r>
              <w:rPr>
                <w:rFonts w:ascii="Times New Roman" w:hAnsi="Times New Roman"/>
                <w:b/>
                <w:bCs/>
                <w:sz w:val="20"/>
                <w:szCs w:val="20"/>
              </w:rPr>
              <w:t xml:space="preserve"> = 3 y = 28</w:t>
            </w:r>
          </w:p>
          <w:p w:rsidR="00E0676A" w:rsidRDefault="00E0676A">
            <w:pPr>
              <w:spacing w:after="0"/>
              <w:rPr>
                <w:rFonts w:ascii="Times New Roman" w:hAnsi="Times New Roman"/>
                <w:b/>
                <w:bCs/>
                <w:sz w:val="20"/>
                <w:szCs w:val="20"/>
              </w:rPr>
            </w:pPr>
            <w:r>
              <w:rPr>
                <w:rFonts w:ascii="Times New Roman" w:hAnsi="Times New Roman"/>
                <w:b/>
                <w:bCs/>
                <w:sz w:val="20"/>
                <w:szCs w:val="20"/>
              </w:rPr>
              <w:t>&gt; Terminated with exit code 0.</w:t>
            </w:r>
          </w:p>
        </w:tc>
      </w:tr>
    </w:tbl>
    <w:p w:rsidR="00E0676A" w:rsidRDefault="00E0676A"/>
    <w:p w:rsidR="00E0676A" w:rsidRDefault="00E0676A">
      <w:pPr>
        <w:rPr>
          <w:rFonts w:ascii="Times New Roman" w:hAnsi="Times New Roman"/>
          <w:bCs/>
          <w:sz w:val="20"/>
          <w:szCs w:val="20"/>
        </w:rPr>
      </w:pPr>
      <w:r>
        <w:rPr>
          <w:rFonts w:ascii="Times New Roman" w:hAnsi="Times New Roman"/>
          <w:b/>
          <w:bCs/>
          <w:sz w:val="20"/>
          <w:szCs w:val="20"/>
        </w:rPr>
        <w:lastRenderedPageBreak/>
        <w:t xml:space="preserve">HW3 </w:t>
      </w:r>
      <w:r>
        <w:rPr>
          <w:rFonts w:ascii="Times New Roman" w:hAnsi="Times New Roman"/>
          <w:bCs/>
          <w:sz w:val="20"/>
          <w:szCs w:val="20"/>
        </w:rPr>
        <w:t>Write a program that will write in console screen the following text including the carriage returns(\n)</w:t>
      </w:r>
    </w:p>
    <w:p w:rsidR="00E0676A" w:rsidRDefault="00E0676A">
      <w:pPr>
        <w:rPr>
          <w:rFonts w:ascii="Times New Roman" w:hAnsi="Times New Roman"/>
          <w:bCs/>
          <w:sz w:val="20"/>
          <w:szCs w:val="20"/>
        </w:rPr>
      </w:pPr>
      <w:r>
        <w:rPr>
          <w:rFonts w:ascii="Times New Roman" w:hAnsi="Times New Roman"/>
          <w:bCs/>
          <w:sz w:val="20"/>
          <w:szCs w:val="20"/>
        </w:rPr>
        <w:t>“Hello my name is (Your name).  I am taking computer class the first time”</w:t>
      </w:r>
    </w:p>
    <w:p w:rsidR="00E0676A" w:rsidRDefault="00E0676A">
      <w:pPr>
        <w:rPr>
          <w:rFonts w:ascii="Times New Roman" w:hAnsi="Times New Roman"/>
          <w:bCs/>
          <w:sz w:val="20"/>
          <w:szCs w:val="20"/>
        </w:rPr>
      </w:pPr>
      <w:r>
        <w:rPr>
          <w:rFonts w:ascii="Times New Roman" w:hAnsi="Times New Roman"/>
          <w:bCs/>
          <w:sz w:val="20"/>
          <w:szCs w:val="20"/>
        </w:rPr>
        <w:t>“It is fun to study a computer language, specially Java”</w:t>
      </w:r>
    </w:p>
    <w:p w:rsidR="00E0676A" w:rsidRDefault="00240EB1">
      <w:pPr>
        <w:rPr>
          <w:rFonts w:ascii="Times New Roman" w:hAnsi="Times New Roman"/>
          <w:b/>
          <w:bCs/>
          <w:sz w:val="18"/>
          <w:szCs w:val="18"/>
        </w:rPr>
      </w:pPr>
      <w:r>
        <w:rPr>
          <w:rFonts w:ascii="Times New Roman" w:hAnsi="Times New Roman"/>
          <w:bCs/>
          <w:noProof/>
          <w:sz w:val="20"/>
          <w:szCs w:val="20"/>
          <w:lang w:eastAsia="tr-TR"/>
        </w:rPr>
        <w:drawing>
          <wp:inline distT="0" distB="0" distL="0" distR="0">
            <wp:extent cx="5758180" cy="1138555"/>
            <wp:effectExtent l="1905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srcRect/>
                    <a:stretch>
                      <a:fillRect/>
                    </a:stretch>
                  </pic:blipFill>
                  <pic:spPr bwMode="auto">
                    <a:xfrm>
                      <a:off x="0" y="0"/>
                      <a:ext cx="5758180" cy="1138555"/>
                    </a:xfrm>
                    <a:prstGeom prst="rect">
                      <a:avLst/>
                    </a:prstGeom>
                    <a:solidFill>
                      <a:srgbClr val="FFFFFF"/>
                    </a:solidFill>
                    <a:ln w="9525">
                      <a:noFill/>
                      <a:miter lim="800000"/>
                      <a:headEnd/>
                      <a:tailEnd/>
                    </a:ln>
                  </pic:spPr>
                </pic:pic>
              </a:graphicData>
            </a:graphic>
          </wp:inline>
        </w:drawing>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public class BPIH1HW3</w:t>
            </w: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 String args[] )</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 xml:space="preserve">.println( "Hello my name is Turhan. I am taking computer class the first tim\nIt is fun to study a computer language, specially Java" </w:t>
            </w:r>
            <w:proofErr w:type="gramStart"/>
            <w:r>
              <w:rPr>
                <w:rFonts w:ascii="Times New Roman" w:hAnsi="Times New Roman"/>
                <w:b/>
                <w:bCs/>
                <w:sz w:val="18"/>
                <w:szCs w:val="18"/>
              </w:rPr>
              <w:t>)</w:t>
            </w:r>
            <w:proofErr w:type="gramEnd"/>
            <w:r>
              <w:rPr>
                <w:rFonts w:ascii="Times New Roman" w:hAnsi="Times New Roman"/>
                <w:b/>
                <w:bCs/>
                <w:sz w:val="18"/>
                <w:szCs w:val="18"/>
              </w:rPr>
              <w:t>;</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 end class BPIH1HW3</w:t>
            </w:r>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Capture Output ----------</w:t>
            </w:r>
          </w:p>
          <w:p w:rsidR="00E0676A" w:rsidRDefault="00E0676A">
            <w:pPr>
              <w:spacing w:after="0"/>
              <w:rPr>
                <w:rFonts w:ascii="Times New Roman" w:hAnsi="Times New Roman"/>
                <w:b/>
                <w:bCs/>
                <w:sz w:val="18"/>
                <w:szCs w:val="18"/>
              </w:rPr>
            </w:pPr>
            <w:r>
              <w:rPr>
                <w:rFonts w:ascii="Times New Roman" w:hAnsi="Times New Roman"/>
                <w:b/>
                <w:bCs/>
                <w:sz w:val="18"/>
                <w:szCs w:val="18"/>
              </w:rPr>
              <w:t>&gt; "D:\java\bin\</w:t>
            </w:r>
            <w:proofErr w:type="gramStart"/>
            <w:r>
              <w:rPr>
                <w:rFonts w:ascii="Times New Roman" w:hAnsi="Times New Roman"/>
                <w:b/>
                <w:bCs/>
                <w:sz w:val="18"/>
                <w:szCs w:val="18"/>
              </w:rPr>
              <w:t>javaw.exe</w:t>
            </w:r>
            <w:proofErr w:type="gramEnd"/>
            <w:r>
              <w:rPr>
                <w:rFonts w:ascii="Times New Roman" w:hAnsi="Times New Roman"/>
                <w:b/>
                <w:bCs/>
                <w:sz w:val="18"/>
                <w:szCs w:val="18"/>
              </w:rPr>
              <w:t>" BPIH1HW3</w:t>
            </w:r>
          </w:p>
          <w:p w:rsidR="00E0676A" w:rsidRDefault="00E0676A">
            <w:pPr>
              <w:spacing w:after="0"/>
              <w:rPr>
                <w:rFonts w:ascii="Times New Roman" w:hAnsi="Times New Roman"/>
                <w:b/>
                <w:bCs/>
                <w:sz w:val="18"/>
                <w:szCs w:val="18"/>
              </w:rPr>
            </w:pPr>
            <w:r>
              <w:rPr>
                <w:rFonts w:ascii="Times New Roman" w:hAnsi="Times New Roman"/>
                <w:b/>
                <w:bCs/>
                <w:sz w:val="18"/>
                <w:szCs w:val="18"/>
              </w:rPr>
              <w:t>Hello my name is Turhan. I am taking computer class the first time</w:t>
            </w:r>
          </w:p>
          <w:p w:rsidR="00E0676A" w:rsidRDefault="00E0676A">
            <w:pPr>
              <w:spacing w:after="0"/>
              <w:rPr>
                <w:rFonts w:ascii="Times New Roman" w:hAnsi="Times New Roman"/>
                <w:b/>
                <w:bCs/>
                <w:sz w:val="18"/>
                <w:szCs w:val="18"/>
              </w:rPr>
            </w:pPr>
            <w:r>
              <w:rPr>
                <w:rFonts w:ascii="Times New Roman" w:hAnsi="Times New Roman"/>
                <w:b/>
                <w:bCs/>
                <w:sz w:val="18"/>
                <w:szCs w:val="18"/>
              </w:rPr>
              <w:t>It is fun to study a computer language, specially Java</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&gt; Terminated with exit code 0.</w:t>
            </w:r>
          </w:p>
        </w:tc>
      </w:tr>
    </w:tbl>
    <w:p w:rsidR="00E0676A" w:rsidRDefault="00E0676A"/>
    <w:p w:rsidR="00E0676A" w:rsidRDefault="00E0676A">
      <w:pPr>
        <w:rPr>
          <w:rFonts w:ascii="Times New Roman" w:hAnsi="Times New Roman"/>
          <w:b/>
          <w:bCs/>
          <w:sz w:val="20"/>
          <w:szCs w:val="20"/>
        </w:rPr>
      </w:pPr>
    </w:p>
    <w:p w:rsidR="00E0676A" w:rsidRDefault="00E0676A">
      <w:pPr>
        <w:rPr>
          <w:rFonts w:ascii="Times New Roman" w:hAnsi="Times New Roman"/>
          <w:bCs/>
          <w:sz w:val="20"/>
          <w:szCs w:val="20"/>
        </w:rPr>
      </w:pPr>
      <w:r>
        <w:rPr>
          <w:rFonts w:ascii="Times New Roman" w:hAnsi="Times New Roman"/>
          <w:b/>
          <w:bCs/>
          <w:sz w:val="20"/>
          <w:szCs w:val="20"/>
        </w:rPr>
        <w:t xml:space="preserve">HW4 </w:t>
      </w:r>
      <w:r>
        <w:rPr>
          <w:rFonts w:ascii="Times New Roman" w:hAnsi="Times New Roman"/>
          <w:bCs/>
          <w:sz w:val="20"/>
          <w:szCs w:val="20"/>
        </w:rPr>
        <w:t>Write a program that will write in graphic screen the following text including the carriage returns</w:t>
      </w:r>
    </w:p>
    <w:p w:rsidR="00E0676A" w:rsidRDefault="00E0676A">
      <w:pPr>
        <w:rPr>
          <w:rFonts w:ascii="Times New Roman" w:hAnsi="Times New Roman"/>
          <w:bCs/>
          <w:sz w:val="20"/>
          <w:szCs w:val="20"/>
        </w:rPr>
      </w:pPr>
      <w:r>
        <w:rPr>
          <w:rFonts w:ascii="Times New Roman" w:hAnsi="Times New Roman"/>
          <w:bCs/>
          <w:sz w:val="20"/>
          <w:szCs w:val="20"/>
        </w:rPr>
        <w:t>“Hello my name is (Your name).  I am taking computer class the first time”</w:t>
      </w:r>
    </w:p>
    <w:p w:rsidR="00E0676A" w:rsidRDefault="00E0676A">
      <w:pPr>
        <w:rPr>
          <w:rFonts w:ascii="Times New Roman" w:hAnsi="Times New Roman"/>
          <w:bCs/>
          <w:sz w:val="20"/>
          <w:szCs w:val="20"/>
        </w:rPr>
      </w:pPr>
      <w:r>
        <w:rPr>
          <w:rFonts w:ascii="Times New Roman" w:hAnsi="Times New Roman"/>
          <w:bCs/>
          <w:sz w:val="20"/>
          <w:szCs w:val="20"/>
        </w:rPr>
        <w:t>“It is fun to study a computer language, specially Java”</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Cs/>
                <w:sz w:val="18"/>
                <w:szCs w:val="18"/>
              </w:rPr>
            </w:pPr>
            <w:r>
              <w:rPr>
                <w:rFonts w:ascii="Times New Roman" w:hAnsi="Times New Roman"/>
                <w:bCs/>
                <w:sz w:val="18"/>
                <w:szCs w:val="18"/>
              </w:rPr>
              <w:t xml:space="preserve">import </w:t>
            </w:r>
            <w:proofErr w:type="gramStart"/>
            <w:r>
              <w:rPr>
                <w:rFonts w:ascii="Times New Roman" w:hAnsi="Times New Roman"/>
                <w:bCs/>
                <w:sz w:val="18"/>
                <w:szCs w:val="18"/>
              </w:rPr>
              <w:t>javax.swing</w:t>
            </w:r>
            <w:proofErr w:type="gramEnd"/>
            <w:r>
              <w:rPr>
                <w:rFonts w:ascii="Times New Roman" w:hAnsi="Times New Roman"/>
                <w:bCs/>
                <w:sz w:val="18"/>
                <w:szCs w:val="18"/>
              </w:rPr>
              <w:t>.JOptionPane;</w:t>
            </w:r>
          </w:p>
          <w:p w:rsidR="00E0676A" w:rsidRDefault="00E0676A">
            <w:pPr>
              <w:spacing w:after="0"/>
              <w:rPr>
                <w:rFonts w:ascii="Times New Roman" w:hAnsi="Times New Roman"/>
                <w:bCs/>
                <w:sz w:val="18"/>
                <w:szCs w:val="18"/>
              </w:rPr>
            </w:pPr>
            <w:r>
              <w:rPr>
                <w:rFonts w:ascii="Times New Roman" w:hAnsi="Times New Roman"/>
                <w:bCs/>
                <w:sz w:val="18"/>
                <w:szCs w:val="18"/>
              </w:rPr>
              <w:t>public class BPIH1HW4</w:t>
            </w:r>
          </w:p>
          <w:p w:rsidR="00E0676A" w:rsidRDefault="00E0676A">
            <w:pPr>
              <w:spacing w:after="0"/>
              <w:rPr>
                <w:rFonts w:ascii="Times New Roman" w:hAnsi="Times New Roman"/>
                <w:bCs/>
                <w:sz w:val="18"/>
                <w:szCs w:val="18"/>
              </w:rPr>
            </w:pPr>
            <w:proofErr w:type="gramStart"/>
            <w:r>
              <w:rPr>
                <w:rFonts w:ascii="Times New Roman" w:hAnsi="Times New Roman"/>
                <w:bCs/>
                <w:sz w:val="18"/>
                <w:szCs w:val="18"/>
              </w:rPr>
              <w:t>{</w:t>
            </w:r>
            <w:proofErr w:type="gramEnd"/>
          </w:p>
          <w:p w:rsidR="00E0676A" w:rsidRDefault="00E0676A">
            <w:pPr>
              <w:spacing w:after="0"/>
              <w:rPr>
                <w:rFonts w:ascii="Times New Roman" w:hAnsi="Times New Roman"/>
                <w:bCs/>
                <w:sz w:val="18"/>
                <w:szCs w:val="18"/>
              </w:rPr>
            </w:pPr>
            <w:r>
              <w:rPr>
                <w:rFonts w:ascii="Times New Roman" w:hAnsi="Times New Roman"/>
                <w:bCs/>
                <w:sz w:val="18"/>
                <w:szCs w:val="18"/>
              </w:rPr>
              <w:t xml:space="preserve">     // main method begins execution of Java application</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public static void main( String args[] )</w:t>
            </w:r>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w:t>
            </w:r>
            <w:proofErr w:type="gramEnd"/>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JOptionPane.showMessageDialog</w:t>
            </w:r>
            <w:proofErr w:type="gramEnd"/>
            <w:r>
              <w:rPr>
                <w:rFonts w:ascii="Times New Roman" w:hAnsi="Times New Roman"/>
                <w:bCs/>
                <w:sz w:val="18"/>
                <w:szCs w:val="18"/>
              </w:rPr>
              <w:t xml:space="preserve">( null,"Hello my name is Turhan. I am taking computer class the first time\nIt is fun to study a computer language, specially Java" </w:t>
            </w:r>
            <w:proofErr w:type="gramStart"/>
            <w:r>
              <w:rPr>
                <w:rFonts w:ascii="Times New Roman" w:hAnsi="Times New Roman"/>
                <w:bCs/>
                <w:sz w:val="18"/>
                <w:szCs w:val="18"/>
              </w:rPr>
              <w:t>)</w:t>
            </w:r>
            <w:proofErr w:type="gramEnd"/>
            <w:r>
              <w:rPr>
                <w:rFonts w:ascii="Times New Roman" w:hAnsi="Times New Roman"/>
                <w:bCs/>
                <w:sz w:val="18"/>
                <w:szCs w:val="18"/>
              </w:rPr>
              <w:t>;</w:t>
            </w:r>
          </w:p>
          <w:p w:rsidR="00E0676A" w:rsidRDefault="00E0676A">
            <w:pPr>
              <w:spacing w:after="0"/>
              <w:rPr>
                <w:rFonts w:ascii="Times New Roman" w:hAnsi="Times New Roman"/>
                <w:bCs/>
                <w:sz w:val="18"/>
                <w:szCs w:val="18"/>
              </w:rPr>
            </w:pPr>
          </w:p>
          <w:p w:rsidR="00E0676A" w:rsidRDefault="00E0676A">
            <w:pPr>
              <w:spacing w:after="0"/>
              <w:rPr>
                <w:rFonts w:ascii="Times New Roman" w:hAnsi="Times New Roman"/>
                <w:bCs/>
                <w:sz w:val="18"/>
                <w:szCs w:val="18"/>
              </w:rPr>
            </w:pPr>
            <w:r>
              <w:rPr>
                <w:rFonts w:ascii="Times New Roman" w:hAnsi="Times New Roman"/>
                <w:bCs/>
                <w:sz w:val="18"/>
                <w:szCs w:val="18"/>
              </w:rPr>
              <w:t xml:space="preserve">     </w:t>
            </w:r>
            <w:proofErr w:type="gramStart"/>
            <w:r>
              <w:rPr>
                <w:rFonts w:ascii="Times New Roman" w:hAnsi="Times New Roman"/>
                <w:bCs/>
                <w:sz w:val="18"/>
                <w:szCs w:val="18"/>
              </w:rPr>
              <w:t>}</w:t>
            </w:r>
            <w:proofErr w:type="gramEnd"/>
            <w:r>
              <w:rPr>
                <w:rFonts w:ascii="Times New Roman" w:hAnsi="Times New Roman"/>
                <w:bCs/>
                <w:sz w:val="18"/>
                <w:szCs w:val="18"/>
              </w:rPr>
              <w:t xml:space="preserve"> // end method main</w:t>
            </w:r>
          </w:p>
          <w:p w:rsidR="00E0676A" w:rsidRDefault="00E0676A">
            <w:pPr>
              <w:spacing w:after="0"/>
              <w:rPr>
                <w:rFonts w:ascii="Times New Roman" w:hAnsi="Times New Roman"/>
                <w:bCs/>
                <w:sz w:val="18"/>
                <w:szCs w:val="18"/>
              </w:rPr>
            </w:pPr>
          </w:p>
          <w:p w:rsidR="00E0676A" w:rsidRDefault="00E0676A">
            <w:pPr>
              <w:spacing w:after="0"/>
              <w:rPr>
                <w:rFonts w:ascii="Times New Roman" w:hAnsi="Times New Roman"/>
                <w:bCs/>
                <w:sz w:val="18"/>
                <w:szCs w:val="18"/>
              </w:rPr>
            </w:pPr>
            <w:proofErr w:type="gramStart"/>
            <w:r>
              <w:rPr>
                <w:rFonts w:ascii="Times New Roman" w:hAnsi="Times New Roman"/>
                <w:bCs/>
                <w:sz w:val="18"/>
                <w:szCs w:val="18"/>
              </w:rPr>
              <w:t>}</w:t>
            </w:r>
            <w:proofErr w:type="gramEnd"/>
            <w:r>
              <w:rPr>
                <w:rFonts w:ascii="Times New Roman" w:hAnsi="Times New Roman"/>
                <w:bCs/>
                <w:sz w:val="18"/>
                <w:szCs w:val="18"/>
              </w:rPr>
              <w:t xml:space="preserve"> // end class BPIH1HW4</w:t>
            </w:r>
          </w:p>
        </w:tc>
      </w:tr>
    </w:tbl>
    <w:p w:rsidR="00E0676A" w:rsidRDefault="00E0676A"/>
    <w:p w:rsidR="00E0676A" w:rsidRDefault="00240EB1">
      <w:pPr>
        <w:rPr>
          <w:rFonts w:ascii="Times New Roman" w:hAnsi="Times New Roman"/>
          <w:b/>
          <w:bCs/>
          <w:sz w:val="20"/>
          <w:szCs w:val="20"/>
        </w:rPr>
      </w:pPr>
      <w:r>
        <w:rPr>
          <w:rFonts w:ascii="Times New Roman" w:hAnsi="Times New Roman"/>
          <w:bCs/>
          <w:noProof/>
          <w:sz w:val="20"/>
          <w:szCs w:val="20"/>
          <w:lang w:eastAsia="tr-TR"/>
        </w:rPr>
        <w:lastRenderedPageBreak/>
        <w:drawing>
          <wp:inline distT="0" distB="0" distL="0" distR="0">
            <wp:extent cx="4381500" cy="1228725"/>
            <wp:effectExtent l="1905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4381500" cy="1228725"/>
                    </a:xfrm>
                    <a:prstGeom prst="rect">
                      <a:avLst/>
                    </a:prstGeom>
                    <a:solidFill>
                      <a:srgbClr val="FFFFFF"/>
                    </a:solidFill>
                    <a:ln w="9525">
                      <a:noFill/>
                      <a:miter lim="800000"/>
                      <a:headEnd/>
                      <a:tailEnd/>
                    </a:ln>
                  </pic:spPr>
                </pic:pic>
              </a:graphicData>
            </a:graphic>
          </wp:inline>
        </w:drawing>
      </w:r>
    </w:p>
    <w:p w:rsidR="00E0676A" w:rsidRDefault="00E0676A">
      <w:pPr>
        <w:numPr>
          <w:ilvl w:val="1"/>
          <w:numId w:val="3"/>
        </w:numPr>
        <w:rPr>
          <w:rFonts w:ascii="Times New Roman" w:hAnsi="Times New Roman"/>
          <w:b/>
          <w:bCs/>
          <w:sz w:val="20"/>
          <w:szCs w:val="20"/>
        </w:rPr>
      </w:pPr>
      <w:r>
        <w:rPr>
          <w:rFonts w:ascii="Times New Roman" w:hAnsi="Times New Roman"/>
          <w:b/>
          <w:bCs/>
          <w:sz w:val="20"/>
          <w:szCs w:val="20"/>
        </w:rPr>
        <w:t>STRİNG VARIABLES</w:t>
      </w:r>
    </w:p>
    <w:p w:rsidR="00E0676A" w:rsidRDefault="00E0676A">
      <w:pPr>
        <w:rPr>
          <w:rFonts w:ascii="Times New Roman" w:hAnsi="Times New Roman"/>
          <w:bCs/>
          <w:sz w:val="20"/>
          <w:szCs w:val="20"/>
        </w:rPr>
      </w:pPr>
      <w:r>
        <w:rPr>
          <w:rFonts w:ascii="Times New Roman" w:hAnsi="Times New Roman"/>
          <w:bCs/>
          <w:sz w:val="20"/>
          <w:szCs w:val="20"/>
        </w:rPr>
        <w:t>In this section we will continue to learn integer and doubles but, we will look at a new kind of variable called String type characters cn be assign as:</w:t>
      </w:r>
    </w:p>
    <w:p w:rsidR="00E0676A" w:rsidRDefault="00E0676A" w:rsidP="00CB4DAC">
      <w:pPr>
        <w:spacing w:after="0"/>
        <w:rPr>
          <w:rFonts w:ascii="Times New Roman" w:hAnsi="Times New Roman"/>
          <w:bCs/>
          <w:sz w:val="20"/>
          <w:szCs w:val="20"/>
        </w:rPr>
      </w:pPr>
      <w:r>
        <w:rPr>
          <w:rFonts w:ascii="Times New Roman" w:hAnsi="Times New Roman"/>
          <w:bCs/>
          <w:sz w:val="20"/>
          <w:szCs w:val="20"/>
        </w:rPr>
        <w:t>String s=”Ali”;</w:t>
      </w:r>
    </w:p>
    <w:p w:rsidR="00E0676A" w:rsidRDefault="00E0676A" w:rsidP="00CB4DAC">
      <w:pPr>
        <w:spacing w:after="0"/>
        <w:rPr>
          <w:rFonts w:ascii="Times New Roman" w:hAnsi="Times New Roman"/>
          <w:bCs/>
          <w:sz w:val="20"/>
          <w:szCs w:val="20"/>
        </w:rPr>
      </w:pPr>
      <w:r>
        <w:rPr>
          <w:rFonts w:ascii="Times New Roman" w:hAnsi="Times New Roman"/>
          <w:bCs/>
          <w:sz w:val="20"/>
          <w:szCs w:val="20"/>
        </w:rPr>
        <w:t xml:space="preserve">or </w:t>
      </w:r>
    </w:p>
    <w:p w:rsidR="00E0676A" w:rsidRDefault="00E0676A" w:rsidP="00CB4DAC">
      <w:pPr>
        <w:spacing w:after="0"/>
        <w:rPr>
          <w:rFonts w:ascii="Times New Roman" w:hAnsi="Times New Roman"/>
          <w:bCs/>
          <w:sz w:val="20"/>
          <w:szCs w:val="20"/>
        </w:rPr>
      </w:pPr>
      <w:r>
        <w:rPr>
          <w:rFonts w:ascii="Times New Roman" w:hAnsi="Times New Roman"/>
          <w:bCs/>
          <w:sz w:val="20"/>
          <w:szCs w:val="20"/>
        </w:rPr>
        <w:t>String s=new String(“Ali”);</w:t>
      </w:r>
    </w:p>
    <w:p w:rsidR="00E0676A" w:rsidRDefault="00E0676A" w:rsidP="00CB4DAC">
      <w:pPr>
        <w:spacing w:after="0"/>
        <w:rPr>
          <w:rFonts w:ascii="Times New Roman" w:hAnsi="Times New Roman"/>
          <w:bCs/>
          <w:sz w:val="20"/>
          <w:szCs w:val="20"/>
        </w:rPr>
      </w:pPr>
      <w:r>
        <w:rPr>
          <w:rFonts w:ascii="Times New Roman" w:hAnsi="Times New Roman"/>
          <w:bCs/>
          <w:sz w:val="20"/>
          <w:szCs w:val="20"/>
        </w:rPr>
        <w:t xml:space="preserve">Strings can be added up by usig + sign; for example </w:t>
      </w:r>
    </w:p>
    <w:p w:rsidR="00E0676A" w:rsidRDefault="00E0676A" w:rsidP="00CB4DAC">
      <w:pPr>
        <w:spacing w:after="0"/>
        <w:rPr>
          <w:rFonts w:ascii="Times New Roman" w:hAnsi="Times New Roman"/>
          <w:bCs/>
          <w:sz w:val="20"/>
          <w:szCs w:val="20"/>
        </w:rPr>
      </w:pPr>
      <w:r>
        <w:rPr>
          <w:rFonts w:ascii="Times New Roman" w:hAnsi="Times New Roman"/>
          <w:bCs/>
          <w:sz w:val="20"/>
          <w:szCs w:val="20"/>
        </w:rPr>
        <w:t>String s=”Ali”;</w:t>
      </w:r>
    </w:p>
    <w:p w:rsidR="00E0676A" w:rsidRDefault="00E0676A" w:rsidP="00CB4DAC">
      <w:pPr>
        <w:spacing w:after="0"/>
        <w:rPr>
          <w:rFonts w:ascii="Times New Roman" w:hAnsi="Times New Roman"/>
          <w:bCs/>
          <w:sz w:val="20"/>
          <w:szCs w:val="20"/>
        </w:rPr>
      </w:pPr>
      <w:proofErr w:type="gramStart"/>
      <w:r>
        <w:rPr>
          <w:rFonts w:ascii="Times New Roman" w:hAnsi="Times New Roman"/>
          <w:bCs/>
          <w:sz w:val="20"/>
          <w:szCs w:val="20"/>
        </w:rPr>
        <w:t>s</w:t>
      </w:r>
      <w:proofErr w:type="gramEnd"/>
      <w:r>
        <w:rPr>
          <w:rFonts w:ascii="Times New Roman" w:hAnsi="Times New Roman"/>
          <w:bCs/>
          <w:sz w:val="20"/>
          <w:szCs w:val="20"/>
        </w:rPr>
        <w:t>=s+” Veli” will give us string value</w:t>
      </w:r>
    </w:p>
    <w:p w:rsidR="00E0676A" w:rsidRDefault="00E0676A">
      <w:pPr>
        <w:rPr>
          <w:rFonts w:ascii="Times New Roman" w:hAnsi="Times New Roman"/>
          <w:bCs/>
          <w:sz w:val="20"/>
          <w:szCs w:val="20"/>
        </w:rPr>
      </w:pPr>
      <w:r>
        <w:rPr>
          <w:rFonts w:ascii="Times New Roman" w:hAnsi="Times New Roman"/>
          <w:bCs/>
          <w:sz w:val="20"/>
          <w:szCs w:val="20"/>
        </w:rPr>
        <w:t>“Ali Veli”</w:t>
      </w:r>
    </w:p>
    <w:p w:rsidR="00E0676A" w:rsidRDefault="00E0676A" w:rsidP="00CB4DAC">
      <w:pPr>
        <w:spacing w:after="0"/>
        <w:rPr>
          <w:rFonts w:ascii="Times New Roman" w:hAnsi="Times New Roman"/>
          <w:bCs/>
          <w:sz w:val="20"/>
          <w:szCs w:val="20"/>
        </w:rPr>
      </w:pPr>
      <w:r>
        <w:rPr>
          <w:rFonts w:ascii="Times New Roman" w:hAnsi="Times New Roman"/>
          <w:bCs/>
          <w:sz w:val="20"/>
          <w:szCs w:val="20"/>
        </w:rPr>
        <w:t>In java arithmetic proceses can be written in shorhand form as well (A notation of form c language)</w:t>
      </w:r>
    </w:p>
    <w:p w:rsidR="00E0676A" w:rsidRDefault="00E0676A" w:rsidP="00CB4DAC">
      <w:pPr>
        <w:spacing w:after="0"/>
        <w:rPr>
          <w:rFonts w:ascii="Times New Roman" w:hAnsi="Times New Roman"/>
          <w:sz w:val="20"/>
          <w:szCs w:val="20"/>
        </w:rPr>
      </w:pPr>
      <w:r>
        <w:rPr>
          <w:rFonts w:ascii="Times New Roman" w:hAnsi="Times New Roman"/>
          <w:bCs/>
          <w:sz w:val="20"/>
          <w:szCs w:val="20"/>
        </w:rPr>
        <w:t xml:space="preserve">for example instead of </w:t>
      </w:r>
      <w:r>
        <w:rPr>
          <w:rFonts w:ascii="Times New Roman" w:hAnsi="Times New Roman"/>
          <w:b/>
          <w:bCs/>
          <w:sz w:val="20"/>
          <w:szCs w:val="20"/>
        </w:rPr>
        <w:t xml:space="preserve">int c=c+1; int c++ </w:t>
      </w:r>
      <w:r>
        <w:rPr>
          <w:rFonts w:ascii="Times New Roman" w:hAnsi="Times New Roman"/>
          <w:sz w:val="20"/>
          <w:szCs w:val="20"/>
        </w:rPr>
        <w:t>can be written and</w:t>
      </w:r>
      <w:r>
        <w:rPr>
          <w:rFonts w:ascii="Times New Roman" w:hAnsi="Times New Roman"/>
          <w:b/>
          <w:bCs/>
          <w:sz w:val="20"/>
          <w:szCs w:val="20"/>
        </w:rPr>
        <w:t xml:space="preserve"> </w:t>
      </w:r>
      <w:r>
        <w:rPr>
          <w:rFonts w:ascii="Times New Roman" w:hAnsi="Times New Roman"/>
          <w:sz w:val="20"/>
          <w:szCs w:val="20"/>
        </w:rPr>
        <w:t xml:space="preserve">Instead of int </w:t>
      </w:r>
      <w:r>
        <w:rPr>
          <w:rFonts w:ascii="Times New Roman" w:hAnsi="Times New Roman"/>
          <w:b/>
          <w:bCs/>
          <w:sz w:val="20"/>
          <w:szCs w:val="20"/>
        </w:rPr>
        <w:t xml:space="preserve">c=c+5; c+=5; </w:t>
      </w:r>
      <w:r>
        <w:rPr>
          <w:rFonts w:ascii="Times New Roman" w:hAnsi="Times New Roman"/>
          <w:sz w:val="20"/>
          <w:szCs w:val="20"/>
        </w:rPr>
        <w:t xml:space="preserve">can be written, If we give long and shorthanded form of this </w:t>
      </w:r>
      <w:proofErr w:type="gramStart"/>
      <w:r>
        <w:rPr>
          <w:rFonts w:ascii="Times New Roman" w:hAnsi="Times New Roman"/>
          <w:sz w:val="20"/>
          <w:szCs w:val="20"/>
        </w:rPr>
        <w:t>statements :</w:t>
      </w:r>
      <w:proofErr w:type="gramEnd"/>
    </w:p>
    <w:p w:rsidR="00CB4DAC" w:rsidRDefault="00CB4DAC" w:rsidP="00CB4DAC">
      <w:pPr>
        <w:spacing w:after="0"/>
        <w:rPr>
          <w:rFonts w:ascii="Times New Roman" w:hAnsi="Times New Roman"/>
          <w:sz w:val="20"/>
          <w:szCs w:val="20"/>
        </w:rPr>
      </w:pPr>
    </w:p>
    <w:tbl>
      <w:tblPr>
        <w:tblW w:w="0" w:type="auto"/>
        <w:tblInd w:w="55" w:type="dxa"/>
        <w:tblLayout w:type="fixed"/>
        <w:tblCellMar>
          <w:top w:w="55" w:type="dxa"/>
          <w:left w:w="55" w:type="dxa"/>
          <w:bottom w:w="55" w:type="dxa"/>
          <w:right w:w="55" w:type="dxa"/>
        </w:tblCellMar>
        <w:tblLook w:val="0000"/>
      </w:tblPr>
      <w:tblGrid>
        <w:gridCol w:w="4535"/>
        <w:gridCol w:w="4538"/>
      </w:tblGrid>
      <w:tr w:rsidR="00240EB1">
        <w:trPr>
          <w:trHeight w:val="23"/>
        </w:trPr>
        <w:tc>
          <w:tcPr>
            <w:tcW w:w="4535" w:type="dxa"/>
          </w:tcPr>
          <w:p w:rsidR="00E0676A" w:rsidRDefault="00E0676A">
            <w:pPr>
              <w:pStyle w:val="Tabloerii"/>
              <w:snapToGrid w:val="0"/>
              <w:rPr>
                <w:rFonts w:ascii="Times New Roman" w:hAnsi="Times New Roman"/>
              </w:rPr>
            </w:pPr>
            <w:r>
              <w:rPr>
                <w:rFonts w:ascii="Times New Roman" w:hAnsi="Times New Roman"/>
              </w:rPr>
              <w:t>Long notation</w:t>
            </w:r>
          </w:p>
        </w:tc>
        <w:tc>
          <w:tcPr>
            <w:tcW w:w="4538" w:type="dxa"/>
          </w:tcPr>
          <w:p w:rsidR="00E0676A" w:rsidRDefault="00E0676A">
            <w:pPr>
              <w:pStyle w:val="Tabloerii"/>
              <w:snapToGrid w:val="0"/>
            </w:pPr>
            <w:r>
              <w:t>Short notation</w:t>
            </w:r>
          </w:p>
        </w:tc>
      </w:tr>
      <w:tr w:rsidR="00240EB1">
        <w:trPr>
          <w:trHeight w:val="23"/>
        </w:trPr>
        <w:tc>
          <w:tcPr>
            <w:tcW w:w="4535" w:type="dxa"/>
          </w:tcPr>
          <w:p w:rsidR="00E0676A" w:rsidRDefault="00E0676A">
            <w:pPr>
              <w:pStyle w:val="Tabloerii"/>
              <w:snapToGrid w:val="0"/>
            </w:pPr>
            <w:proofErr w:type="gramStart"/>
            <w:r>
              <w:t>c</w:t>
            </w:r>
            <w:proofErr w:type="gramEnd"/>
            <w:r>
              <w:t>=c+1;</w:t>
            </w:r>
          </w:p>
        </w:tc>
        <w:tc>
          <w:tcPr>
            <w:tcW w:w="4538" w:type="dxa"/>
          </w:tcPr>
          <w:p w:rsidR="00E0676A" w:rsidRDefault="00E0676A">
            <w:pPr>
              <w:pStyle w:val="Tabloerii"/>
              <w:snapToGrid w:val="0"/>
            </w:pPr>
            <w:proofErr w:type="gramStart"/>
            <w:r>
              <w:t>c</w:t>
            </w:r>
            <w:proofErr w:type="gramEnd"/>
            <w:r>
              <w:t>++;</w:t>
            </w:r>
          </w:p>
        </w:tc>
      </w:tr>
      <w:tr w:rsidR="00240EB1">
        <w:trPr>
          <w:trHeight w:val="23"/>
        </w:trPr>
        <w:tc>
          <w:tcPr>
            <w:tcW w:w="4535" w:type="dxa"/>
          </w:tcPr>
          <w:p w:rsidR="00E0676A" w:rsidRDefault="00E0676A">
            <w:pPr>
              <w:pStyle w:val="Tabloerii"/>
              <w:snapToGrid w:val="0"/>
            </w:pPr>
            <w:proofErr w:type="gramStart"/>
            <w:r>
              <w:t>c</w:t>
            </w:r>
            <w:proofErr w:type="gramEnd"/>
            <w:r>
              <w:t>=c-1;</w:t>
            </w:r>
          </w:p>
        </w:tc>
        <w:tc>
          <w:tcPr>
            <w:tcW w:w="4538" w:type="dxa"/>
          </w:tcPr>
          <w:p w:rsidR="00E0676A" w:rsidRDefault="00E0676A">
            <w:pPr>
              <w:pStyle w:val="Tabloerii"/>
              <w:snapToGrid w:val="0"/>
            </w:pPr>
            <w:proofErr w:type="gramStart"/>
            <w:r>
              <w:t>c</w:t>
            </w:r>
            <w:proofErr w:type="gramEnd"/>
            <w:r>
              <w:t>--;</w:t>
            </w:r>
          </w:p>
        </w:tc>
      </w:tr>
      <w:tr w:rsidR="00240EB1">
        <w:trPr>
          <w:trHeight w:val="23"/>
        </w:trPr>
        <w:tc>
          <w:tcPr>
            <w:tcW w:w="4535" w:type="dxa"/>
          </w:tcPr>
          <w:p w:rsidR="00E0676A" w:rsidRDefault="00E0676A">
            <w:pPr>
              <w:pStyle w:val="Tabloerii"/>
              <w:snapToGrid w:val="0"/>
            </w:pPr>
            <w:proofErr w:type="gramStart"/>
            <w:r>
              <w:t>c</w:t>
            </w:r>
            <w:proofErr w:type="gramEnd"/>
            <w:r>
              <w:t>=c+a;</w:t>
            </w:r>
          </w:p>
        </w:tc>
        <w:tc>
          <w:tcPr>
            <w:tcW w:w="4538" w:type="dxa"/>
          </w:tcPr>
          <w:p w:rsidR="00E0676A" w:rsidRDefault="00E0676A">
            <w:pPr>
              <w:pStyle w:val="Tabloerii"/>
              <w:snapToGrid w:val="0"/>
            </w:pPr>
            <w:proofErr w:type="gramStart"/>
            <w:r>
              <w:t>c</w:t>
            </w:r>
            <w:proofErr w:type="gramEnd"/>
            <w:r>
              <w:t>+=a;</w:t>
            </w:r>
          </w:p>
        </w:tc>
      </w:tr>
      <w:tr w:rsidR="00240EB1">
        <w:trPr>
          <w:trHeight w:val="23"/>
        </w:trPr>
        <w:tc>
          <w:tcPr>
            <w:tcW w:w="4535" w:type="dxa"/>
          </w:tcPr>
          <w:p w:rsidR="00E0676A" w:rsidRDefault="00E0676A">
            <w:pPr>
              <w:pStyle w:val="Tabloerii"/>
              <w:snapToGrid w:val="0"/>
            </w:pPr>
            <w:proofErr w:type="gramStart"/>
            <w:r>
              <w:t>c</w:t>
            </w:r>
            <w:proofErr w:type="gramEnd"/>
            <w:r>
              <w:t>=c-a;</w:t>
            </w:r>
          </w:p>
        </w:tc>
        <w:tc>
          <w:tcPr>
            <w:tcW w:w="4538" w:type="dxa"/>
          </w:tcPr>
          <w:p w:rsidR="00E0676A" w:rsidRDefault="00E0676A">
            <w:pPr>
              <w:pStyle w:val="Tabloerii"/>
              <w:snapToGrid w:val="0"/>
            </w:pPr>
            <w:proofErr w:type="gramStart"/>
            <w:r>
              <w:t>c</w:t>
            </w:r>
            <w:proofErr w:type="gramEnd"/>
            <w:r>
              <w:t>-=a;</w:t>
            </w:r>
          </w:p>
        </w:tc>
      </w:tr>
      <w:tr w:rsidR="00240EB1">
        <w:trPr>
          <w:trHeight w:val="23"/>
        </w:trPr>
        <w:tc>
          <w:tcPr>
            <w:tcW w:w="4535" w:type="dxa"/>
          </w:tcPr>
          <w:p w:rsidR="00E0676A" w:rsidRDefault="00E0676A">
            <w:pPr>
              <w:pStyle w:val="Tabloerii"/>
              <w:snapToGrid w:val="0"/>
            </w:pPr>
            <w:proofErr w:type="gramStart"/>
            <w:r>
              <w:t>c</w:t>
            </w:r>
            <w:proofErr w:type="gramEnd"/>
            <w:r>
              <w:t>=c/a;</w:t>
            </w:r>
          </w:p>
        </w:tc>
        <w:tc>
          <w:tcPr>
            <w:tcW w:w="4538" w:type="dxa"/>
          </w:tcPr>
          <w:p w:rsidR="00E0676A" w:rsidRDefault="00E0676A">
            <w:pPr>
              <w:pStyle w:val="Tabloerii"/>
              <w:snapToGrid w:val="0"/>
            </w:pPr>
            <w:proofErr w:type="gramStart"/>
            <w:r>
              <w:t>c</w:t>
            </w:r>
            <w:proofErr w:type="gramEnd"/>
            <w:r>
              <w:t>/=a;</w:t>
            </w:r>
          </w:p>
        </w:tc>
      </w:tr>
      <w:tr w:rsidR="00240EB1">
        <w:trPr>
          <w:trHeight w:val="23"/>
        </w:trPr>
        <w:tc>
          <w:tcPr>
            <w:tcW w:w="4535" w:type="dxa"/>
          </w:tcPr>
          <w:p w:rsidR="00E0676A" w:rsidRDefault="00E0676A">
            <w:pPr>
              <w:pStyle w:val="Tabloerii"/>
              <w:snapToGrid w:val="0"/>
            </w:pPr>
            <w:proofErr w:type="gramStart"/>
            <w:r>
              <w:t>c</w:t>
            </w:r>
            <w:proofErr w:type="gramEnd"/>
            <w:r>
              <w:t>=c*a;</w:t>
            </w:r>
          </w:p>
        </w:tc>
        <w:tc>
          <w:tcPr>
            <w:tcW w:w="4538" w:type="dxa"/>
          </w:tcPr>
          <w:p w:rsidR="00E0676A" w:rsidRDefault="00E0676A">
            <w:pPr>
              <w:pStyle w:val="Tabloerii"/>
              <w:snapToGrid w:val="0"/>
            </w:pPr>
            <w:proofErr w:type="gramStart"/>
            <w:r>
              <w:t>c</w:t>
            </w:r>
            <w:proofErr w:type="gramEnd"/>
            <w:r>
              <w:t>*=a;</w:t>
            </w:r>
          </w:p>
        </w:tc>
      </w:tr>
      <w:tr w:rsidR="00240EB1">
        <w:trPr>
          <w:trHeight w:val="23"/>
        </w:trPr>
        <w:tc>
          <w:tcPr>
            <w:tcW w:w="4535" w:type="dxa"/>
          </w:tcPr>
          <w:p w:rsidR="00E0676A" w:rsidRDefault="00E0676A">
            <w:pPr>
              <w:pStyle w:val="Tabloerii"/>
              <w:snapToGrid w:val="0"/>
            </w:pPr>
            <w:proofErr w:type="gramStart"/>
            <w:r>
              <w:t>c</w:t>
            </w:r>
            <w:proofErr w:type="gramEnd"/>
            <w:r>
              <w:t>=c%a;</w:t>
            </w:r>
          </w:p>
        </w:tc>
        <w:tc>
          <w:tcPr>
            <w:tcW w:w="4538" w:type="dxa"/>
          </w:tcPr>
          <w:p w:rsidR="00E0676A" w:rsidRDefault="00E0676A">
            <w:pPr>
              <w:pStyle w:val="Tabloerii"/>
              <w:snapToGrid w:val="0"/>
            </w:pPr>
            <w:proofErr w:type="gramStart"/>
            <w:r>
              <w:t>c</w:t>
            </w:r>
            <w:proofErr w:type="gramEnd"/>
            <w:r>
              <w:t>%=a;</w:t>
            </w:r>
          </w:p>
        </w:tc>
      </w:tr>
    </w:tbl>
    <w:p w:rsidR="00E0676A" w:rsidRDefault="00E0676A"/>
    <w:p w:rsidR="00E0676A" w:rsidRDefault="00E0676A">
      <w:pPr>
        <w:rPr>
          <w:rFonts w:ascii="Times New Roman" w:hAnsi="Times New Roman"/>
          <w:sz w:val="20"/>
          <w:szCs w:val="20"/>
        </w:rPr>
      </w:pPr>
      <w:r>
        <w:rPr>
          <w:rFonts w:ascii="Times New Roman" w:hAnsi="Times New Roman"/>
          <w:sz w:val="20"/>
          <w:szCs w:val="20"/>
        </w:rPr>
        <w:t xml:space="preserve">The same short notation can e used in String type of variables as well. Instead of </w:t>
      </w:r>
    </w:p>
    <w:p w:rsidR="00E0676A" w:rsidRDefault="00E0676A">
      <w:pPr>
        <w:rPr>
          <w:rFonts w:ascii="Times New Roman" w:hAnsi="Times New Roman"/>
          <w:b/>
          <w:bCs/>
          <w:sz w:val="20"/>
          <w:szCs w:val="20"/>
        </w:rPr>
      </w:pPr>
      <w:r>
        <w:rPr>
          <w:rFonts w:ascii="Times New Roman" w:hAnsi="Times New Roman"/>
          <w:b/>
          <w:bCs/>
          <w:sz w:val="20"/>
          <w:szCs w:val="20"/>
        </w:rPr>
        <w:t>String s=”Ali”;</w:t>
      </w:r>
    </w:p>
    <w:p w:rsidR="00E0676A" w:rsidRDefault="00E0676A">
      <w:pPr>
        <w:rPr>
          <w:rFonts w:ascii="Times New Roman" w:hAnsi="Times New Roman"/>
          <w:b/>
          <w:bCs/>
          <w:sz w:val="20"/>
          <w:szCs w:val="20"/>
        </w:rPr>
      </w:pPr>
      <w:proofErr w:type="gramStart"/>
      <w:r>
        <w:rPr>
          <w:rFonts w:ascii="Times New Roman" w:hAnsi="Times New Roman"/>
          <w:b/>
          <w:bCs/>
          <w:sz w:val="20"/>
          <w:szCs w:val="20"/>
        </w:rPr>
        <w:t>s</w:t>
      </w:r>
      <w:proofErr w:type="gramEnd"/>
      <w:r>
        <w:rPr>
          <w:rFonts w:ascii="Times New Roman" w:hAnsi="Times New Roman"/>
          <w:b/>
          <w:bCs/>
          <w:sz w:val="20"/>
          <w:szCs w:val="20"/>
        </w:rPr>
        <w:t>=s+” Veli”;</w:t>
      </w:r>
    </w:p>
    <w:p w:rsidR="00E0676A" w:rsidRDefault="00E0676A">
      <w:pPr>
        <w:rPr>
          <w:rFonts w:ascii="Times New Roman" w:hAnsi="Times New Roman"/>
          <w:sz w:val="20"/>
          <w:szCs w:val="20"/>
        </w:rPr>
      </w:pPr>
      <w:r>
        <w:rPr>
          <w:rFonts w:ascii="Times New Roman" w:hAnsi="Times New Roman"/>
          <w:sz w:val="20"/>
          <w:szCs w:val="20"/>
        </w:rPr>
        <w:t xml:space="preserve">fThe same statement ca be </w:t>
      </w:r>
      <w:proofErr w:type="gramStart"/>
      <w:r>
        <w:rPr>
          <w:rFonts w:ascii="Times New Roman" w:hAnsi="Times New Roman"/>
          <w:sz w:val="20"/>
          <w:szCs w:val="20"/>
        </w:rPr>
        <w:t>written  in</w:t>
      </w:r>
      <w:proofErr w:type="gramEnd"/>
      <w:r>
        <w:rPr>
          <w:rFonts w:ascii="Times New Roman" w:hAnsi="Times New Roman"/>
          <w:sz w:val="20"/>
          <w:szCs w:val="20"/>
        </w:rPr>
        <w:t xml:space="preserve"> shorthand form</w:t>
      </w:r>
    </w:p>
    <w:p w:rsidR="00E0676A" w:rsidRDefault="00E0676A">
      <w:pPr>
        <w:rPr>
          <w:rFonts w:ascii="Times New Roman" w:hAnsi="Times New Roman"/>
          <w:b/>
          <w:bCs/>
          <w:sz w:val="20"/>
          <w:szCs w:val="20"/>
        </w:rPr>
      </w:pPr>
      <w:r>
        <w:rPr>
          <w:rFonts w:ascii="Times New Roman" w:hAnsi="Times New Roman"/>
          <w:b/>
          <w:bCs/>
          <w:sz w:val="20"/>
          <w:szCs w:val="20"/>
        </w:rPr>
        <w:lastRenderedPageBreak/>
        <w:t>String s=”Ali”;</w:t>
      </w:r>
    </w:p>
    <w:p w:rsidR="00E0676A" w:rsidRDefault="00E0676A">
      <w:pPr>
        <w:rPr>
          <w:rFonts w:ascii="Times New Roman" w:hAnsi="Times New Roman"/>
          <w:b/>
          <w:bCs/>
          <w:sz w:val="20"/>
          <w:szCs w:val="20"/>
        </w:rPr>
      </w:pPr>
      <w:proofErr w:type="gramStart"/>
      <w:r>
        <w:rPr>
          <w:rFonts w:ascii="Times New Roman" w:hAnsi="Times New Roman"/>
          <w:b/>
          <w:bCs/>
          <w:sz w:val="20"/>
          <w:szCs w:val="20"/>
        </w:rPr>
        <w:t>s</w:t>
      </w:r>
      <w:proofErr w:type="gramEnd"/>
      <w:r>
        <w:rPr>
          <w:rFonts w:ascii="Times New Roman" w:hAnsi="Times New Roman"/>
          <w:b/>
          <w:bCs/>
          <w:sz w:val="20"/>
          <w:szCs w:val="20"/>
        </w:rPr>
        <w:t>+=” Veli”;</w:t>
      </w:r>
    </w:p>
    <w:p w:rsidR="00E0676A" w:rsidRDefault="00E0676A">
      <w:pPr>
        <w:rPr>
          <w:rFonts w:ascii="Times New Roman" w:hAnsi="Times New Roman"/>
          <w:sz w:val="20"/>
          <w:szCs w:val="20"/>
        </w:rPr>
      </w:pPr>
      <w:r>
        <w:rPr>
          <w:rFonts w:ascii="Times New Roman" w:hAnsi="Times New Roman"/>
          <w:sz w:val="20"/>
          <w:szCs w:val="20"/>
        </w:rPr>
        <w:t xml:space="preserve">The next example program will be summation of two integer values. In this program, despite reading the </w:t>
      </w:r>
      <w:proofErr w:type="gramStart"/>
      <w:r>
        <w:rPr>
          <w:rFonts w:ascii="Times New Roman" w:hAnsi="Times New Roman"/>
          <w:sz w:val="20"/>
          <w:szCs w:val="20"/>
        </w:rPr>
        <w:t>data</w:t>
      </w:r>
      <w:proofErr w:type="gramEnd"/>
      <w:r>
        <w:rPr>
          <w:rFonts w:ascii="Times New Roman" w:hAnsi="Times New Roman"/>
          <w:sz w:val="20"/>
          <w:szCs w:val="20"/>
        </w:rPr>
        <w:t xml:space="preserve"> grom screen, they are assigned directly in the program. “\n” String format is utilised to advance lines. Note that integer or double values can be added to the String value as well. The results will be String. For example</w:t>
      </w:r>
    </w:p>
    <w:p w:rsidR="00E0676A" w:rsidRDefault="00E0676A">
      <w:pPr>
        <w:rPr>
          <w:rFonts w:ascii="Times New Roman" w:hAnsi="Times New Roman"/>
          <w:b/>
          <w:bCs/>
          <w:sz w:val="20"/>
          <w:szCs w:val="20"/>
        </w:rPr>
      </w:pPr>
      <w:r>
        <w:rPr>
          <w:rFonts w:ascii="Times New Roman" w:hAnsi="Times New Roman"/>
          <w:b/>
          <w:bCs/>
          <w:sz w:val="20"/>
          <w:szCs w:val="20"/>
        </w:rPr>
        <w:t>int number=2;</w:t>
      </w:r>
    </w:p>
    <w:p w:rsidR="00E0676A" w:rsidRDefault="00E0676A">
      <w:pPr>
        <w:rPr>
          <w:rFonts w:ascii="Times New Roman" w:hAnsi="Times New Roman"/>
          <w:b/>
          <w:bCs/>
          <w:sz w:val="20"/>
          <w:szCs w:val="20"/>
        </w:rPr>
      </w:pPr>
      <w:r>
        <w:rPr>
          <w:rFonts w:ascii="Times New Roman" w:hAnsi="Times New Roman"/>
          <w:b/>
          <w:bCs/>
          <w:sz w:val="20"/>
          <w:szCs w:val="20"/>
        </w:rPr>
        <w:t>String s=”number =”+number;</w:t>
      </w:r>
    </w:p>
    <w:p w:rsidR="00E0676A" w:rsidRDefault="00E0676A">
      <w:pPr>
        <w:rPr>
          <w:rFonts w:ascii="Times New Roman" w:hAnsi="Times New Roman"/>
          <w:sz w:val="20"/>
          <w:szCs w:val="20"/>
        </w:rPr>
      </w:pPr>
      <w:r>
        <w:rPr>
          <w:rFonts w:ascii="Times New Roman" w:hAnsi="Times New Roman"/>
          <w:sz w:val="20"/>
          <w:szCs w:val="20"/>
        </w:rPr>
        <w:t>will give the String value:</w:t>
      </w:r>
    </w:p>
    <w:p w:rsidR="00E0676A" w:rsidRDefault="00E0676A">
      <w:pPr>
        <w:rPr>
          <w:rFonts w:ascii="Times New Roman" w:hAnsi="Times New Roman"/>
          <w:b/>
          <w:bCs/>
          <w:sz w:val="20"/>
          <w:szCs w:val="20"/>
        </w:rPr>
      </w:pPr>
      <w:r>
        <w:rPr>
          <w:rFonts w:ascii="Times New Roman" w:hAnsi="Times New Roman"/>
          <w:b/>
          <w:bCs/>
          <w:sz w:val="20"/>
          <w:szCs w:val="20"/>
        </w:rPr>
        <w:t>“number = 2”</w:t>
      </w:r>
    </w:p>
    <w:p w:rsidR="00E0676A" w:rsidRDefault="00E0676A">
      <w:pPr>
        <w:rPr>
          <w:rFonts w:ascii="Times New Roman" w:hAnsi="Times New Roman"/>
          <w:b/>
          <w:bCs/>
          <w:sz w:val="20"/>
          <w:szCs w:val="20"/>
        </w:rPr>
      </w:pPr>
      <w:r>
        <w:rPr>
          <w:rFonts w:ascii="Times New Roman" w:hAnsi="Times New Roman"/>
          <w:b/>
          <w:bCs/>
          <w:sz w:val="20"/>
          <w:szCs w:val="20"/>
        </w:rPr>
        <w:t>Program 2.1.</w:t>
      </w:r>
      <w:proofErr w:type="gramStart"/>
      <w:r>
        <w:rPr>
          <w:rFonts w:ascii="Times New Roman" w:hAnsi="Times New Roman"/>
          <w:b/>
          <w:bCs/>
          <w:sz w:val="20"/>
          <w:szCs w:val="20"/>
        </w:rPr>
        <w:t xml:space="preserve">1  </w:t>
      </w:r>
      <w:r>
        <w:rPr>
          <w:rFonts w:ascii="Times New Roman" w:hAnsi="Times New Roman"/>
          <w:b/>
          <w:bCs/>
          <w:sz w:val="18"/>
          <w:szCs w:val="18"/>
        </w:rPr>
        <w:t>BPIH2E1</w:t>
      </w:r>
      <w:proofErr w:type="gramEnd"/>
      <w:r>
        <w:rPr>
          <w:rFonts w:ascii="Times New Roman" w:hAnsi="Times New Roman"/>
          <w:b/>
          <w:bCs/>
          <w:sz w:val="20"/>
          <w:szCs w:val="20"/>
        </w:rPr>
        <w:t>.java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java.io</w:t>
            </w:r>
            <w:proofErr w:type="gramEnd"/>
            <w:r>
              <w:rPr>
                <w:rFonts w:ascii="Times New Roman" w:hAnsi="Times New Roman"/>
                <w:b/>
                <w:bCs/>
                <w:sz w:val="18"/>
                <w:szCs w:val="18"/>
              </w:rPr>
              <w:t>.*; //calls java input output class io</w:t>
            </w:r>
          </w:p>
          <w:p w:rsidR="00E0676A" w:rsidRDefault="00E0676A">
            <w:pPr>
              <w:spacing w:after="0"/>
              <w:rPr>
                <w:rFonts w:ascii="Times New Roman" w:hAnsi="Times New Roman"/>
                <w:b/>
                <w:bCs/>
                <w:sz w:val="18"/>
                <w:szCs w:val="18"/>
              </w:rPr>
            </w:pPr>
            <w:r>
              <w:rPr>
                <w:rFonts w:ascii="Times New Roman" w:hAnsi="Times New Roman"/>
                <w:b/>
                <w:bCs/>
                <w:sz w:val="18"/>
                <w:szCs w:val="18"/>
              </w:rPr>
              <w:t>class BPIH2E1</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main method begins execution of Java application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public static void main(String args[])</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int </w:t>
            </w:r>
            <w:proofErr w:type="gramStart"/>
            <w:r>
              <w:rPr>
                <w:rFonts w:ascii="Times New Roman" w:hAnsi="Times New Roman"/>
                <w:b/>
                <w:bCs/>
                <w:sz w:val="18"/>
                <w:szCs w:val="18"/>
              </w:rPr>
              <w:t>sum,substract</w:t>
            </w:r>
            <w:proofErr w:type="gramEnd"/>
            <w:r>
              <w:rPr>
                <w:rFonts w:ascii="Times New Roman" w:hAnsi="Times New Roman"/>
                <w:b/>
                <w:bCs/>
                <w:sz w:val="18"/>
                <w:szCs w:val="18"/>
              </w:rPr>
              <w:t>,multiply,divide,remain;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number1=2;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number2=3;</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sum = 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substract = 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multiply = 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divide=number1/number2;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remain=number1%number2;</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String s=number1+" +  "+number2+" = "+sum+"\n";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"+substract+"\n";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x  "+number2+" = "+multiply+"\n";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"+divide+"\n";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"+remain+"\n";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.println(s);</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end method main</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tc>
      </w:tr>
    </w:tbl>
    <w:p w:rsidR="00E0676A" w:rsidRDefault="00E0676A"/>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Capture Output ----------</w:t>
            </w:r>
          </w:p>
          <w:p w:rsidR="00E0676A" w:rsidRDefault="00E0676A">
            <w:pPr>
              <w:spacing w:after="0"/>
              <w:rPr>
                <w:rFonts w:ascii="Times New Roman" w:hAnsi="Times New Roman"/>
                <w:b/>
                <w:bCs/>
                <w:sz w:val="18"/>
                <w:szCs w:val="18"/>
              </w:rPr>
            </w:pPr>
            <w:r>
              <w:rPr>
                <w:rFonts w:ascii="Times New Roman" w:hAnsi="Times New Roman"/>
                <w:b/>
                <w:bCs/>
                <w:sz w:val="18"/>
                <w:szCs w:val="18"/>
              </w:rPr>
              <w:t>&gt; "D:\java\bin\</w:t>
            </w:r>
            <w:proofErr w:type="gramStart"/>
            <w:r>
              <w:rPr>
                <w:rFonts w:ascii="Times New Roman" w:hAnsi="Times New Roman"/>
                <w:b/>
                <w:bCs/>
                <w:sz w:val="18"/>
                <w:szCs w:val="18"/>
              </w:rPr>
              <w:t>javaw.exe</w:t>
            </w:r>
            <w:proofErr w:type="gramEnd"/>
            <w:r>
              <w:rPr>
                <w:rFonts w:ascii="Times New Roman" w:hAnsi="Times New Roman"/>
                <w:b/>
                <w:bCs/>
                <w:sz w:val="18"/>
                <w:szCs w:val="18"/>
              </w:rPr>
              <w:t>" BPIH2E1</w:t>
            </w:r>
          </w:p>
          <w:p w:rsidR="00E0676A" w:rsidRDefault="00E0676A">
            <w:pPr>
              <w:spacing w:after="0"/>
              <w:rPr>
                <w:rFonts w:ascii="Times New Roman" w:hAnsi="Times New Roman"/>
                <w:b/>
                <w:bCs/>
                <w:sz w:val="18"/>
                <w:szCs w:val="18"/>
              </w:rPr>
            </w:pPr>
            <w:r>
              <w:rPr>
                <w:rFonts w:ascii="Times New Roman" w:hAnsi="Times New Roman"/>
                <w:b/>
                <w:bCs/>
                <w:sz w:val="18"/>
                <w:szCs w:val="18"/>
              </w:rPr>
              <w:t>2 +  3 = 5</w:t>
            </w:r>
          </w:p>
          <w:p w:rsidR="00E0676A" w:rsidRDefault="00E0676A">
            <w:pPr>
              <w:spacing w:after="0"/>
              <w:rPr>
                <w:rFonts w:ascii="Times New Roman" w:hAnsi="Times New Roman"/>
                <w:b/>
                <w:bCs/>
                <w:sz w:val="18"/>
                <w:szCs w:val="18"/>
              </w:rPr>
            </w:pPr>
            <w:r>
              <w:rPr>
                <w:rFonts w:ascii="Times New Roman" w:hAnsi="Times New Roman"/>
                <w:b/>
                <w:bCs/>
                <w:sz w:val="18"/>
                <w:szCs w:val="18"/>
              </w:rPr>
              <w:t>2 -  3 = -1</w:t>
            </w:r>
          </w:p>
          <w:p w:rsidR="00E0676A" w:rsidRDefault="00E0676A">
            <w:pPr>
              <w:spacing w:after="0"/>
              <w:rPr>
                <w:rFonts w:ascii="Times New Roman" w:hAnsi="Times New Roman"/>
                <w:b/>
                <w:bCs/>
                <w:sz w:val="18"/>
                <w:szCs w:val="18"/>
              </w:rPr>
            </w:pPr>
            <w:r>
              <w:rPr>
                <w:rFonts w:ascii="Times New Roman" w:hAnsi="Times New Roman"/>
                <w:b/>
                <w:bCs/>
                <w:sz w:val="18"/>
                <w:szCs w:val="18"/>
              </w:rPr>
              <w:t xml:space="preserve">2 </w:t>
            </w:r>
            <w:proofErr w:type="gramStart"/>
            <w:r>
              <w:rPr>
                <w:rFonts w:ascii="Times New Roman" w:hAnsi="Times New Roman"/>
                <w:b/>
                <w:bCs/>
                <w:sz w:val="18"/>
                <w:szCs w:val="18"/>
              </w:rPr>
              <w:t>x  3</w:t>
            </w:r>
            <w:proofErr w:type="gramEnd"/>
            <w:r>
              <w:rPr>
                <w:rFonts w:ascii="Times New Roman" w:hAnsi="Times New Roman"/>
                <w:b/>
                <w:bCs/>
                <w:sz w:val="18"/>
                <w:szCs w:val="18"/>
              </w:rPr>
              <w:t xml:space="preserve"> = 6</w:t>
            </w:r>
          </w:p>
          <w:p w:rsidR="00E0676A" w:rsidRDefault="00E0676A">
            <w:pPr>
              <w:spacing w:after="0"/>
              <w:rPr>
                <w:rFonts w:ascii="Times New Roman" w:hAnsi="Times New Roman"/>
                <w:b/>
                <w:bCs/>
                <w:sz w:val="18"/>
                <w:szCs w:val="18"/>
              </w:rPr>
            </w:pPr>
            <w:r>
              <w:rPr>
                <w:rFonts w:ascii="Times New Roman" w:hAnsi="Times New Roman"/>
                <w:b/>
                <w:bCs/>
                <w:sz w:val="18"/>
                <w:szCs w:val="18"/>
              </w:rPr>
              <w:t>2 /  3 = 0</w:t>
            </w:r>
          </w:p>
          <w:p w:rsidR="00E0676A" w:rsidRDefault="00E0676A">
            <w:pPr>
              <w:spacing w:after="0"/>
              <w:rPr>
                <w:rFonts w:ascii="Times New Roman" w:hAnsi="Times New Roman"/>
                <w:b/>
                <w:bCs/>
                <w:sz w:val="18"/>
                <w:szCs w:val="18"/>
              </w:rPr>
            </w:pPr>
            <w:r>
              <w:rPr>
                <w:rFonts w:ascii="Times New Roman" w:hAnsi="Times New Roman"/>
                <w:b/>
                <w:bCs/>
                <w:sz w:val="18"/>
                <w:szCs w:val="18"/>
              </w:rPr>
              <w:t>2 %  3 = 2</w:t>
            </w:r>
          </w:p>
          <w:p w:rsidR="00E0676A" w:rsidRDefault="00E0676A">
            <w:pPr>
              <w:spacing w:after="0"/>
              <w:rPr>
                <w:rFonts w:ascii="Times New Roman" w:hAnsi="Times New Roman"/>
                <w:b/>
                <w:bCs/>
                <w:sz w:val="18"/>
                <w:szCs w:val="18"/>
              </w:rPr>
            </w:pPr>
          </w:p>
          <w:p w:rsidR="00E0676A" w:rsidRDefault="00E0676A">
            <w:pPr>
              <w:spacing w:after="0"/>
              <w:rPr>
                <w:rFonts w:ascii="Times New Roman" w:hAnsi="Times New Roman"/>
                <w:b/>
                <w:bCs/>
                <w:sz w:val="18"/>
                <w:szCs w:val="18"/>
              </w:rPr>
            </w:pPr>
            <w:r>
              <w:rPr>
                <w:rFonts w:ascii="Times New Roman" w:hAnsi="Times New Roman"/>
                <w:b/>
                <w:bCs/>
                <w:sz w:val="18"/>
                <w:szCs w:val="18"/>
              </w:rPr>
              <w:t>&gt; Terminated with exit code 0.</w:t>
            </w:r>
          </w:p>
        </w:tc>
      </w:tr>
    </w:tbl>
    <w:p w:rsidR="00E0676A" w:rsidRDefault="00E0676A"/>
    <w:p w:rsidR="00E0676A" w:rsidRDefault="00E0676A">
      <w:pPr>
        <w:rPr>
          <w:rFonts w:ascii="Times New Roman" w:hAnsi="Times New Roman"/>
          <w:sz w:val="20"/>
          <w:szCs w:val="20"/>
        </w:rPr>
      </w:pPr>
      <w:r>
        <w:rPr>
          <w:rFonts w:ascii="Times New Roman" w:hAnsi="Times New Roman"/>
          <w:sz w:val="20"/>
          <w:szCs w:val="20"/>
        </w:rPr>
        <w:t>The second example is the same as the first example except output is send to a graphic window</w:t>
      </w:r>
    </w:p>
    <w:p w:rsidR="00E0676A" w:rsidRDefault="00E0676A">
      <w:pPr>
        <w:rPr>
          <w:rFonts w:ascii="Times New Roman" w:hAnsi="Times New Roman"/>
          <w:b/>
          <w:bCs/>
          <w:sz w:val="20"/>
          <w:szCs w:val="20"/>
        </w:rPr>
      </w:pPr>
      <w:r>
        <w:rPr>
          <w:rFonts w:ascii="Times New Roman" w:hAnsi="Times New Roman"/>
          <w:b/>
          <w:bCs/>
          <w:sz w:val="20"/>
          <w:szCs w:val="20"/>
        </w:rPr>
        <w:t>Program 2.1.</w:t>
      </w:r>
      <w:proofErr w:type="gramStart"/>
      <w:r>
        <w:rPr>
          <w:rFonts w:ascii="Times New Roman" w:hAnsi="Times New Roman"/>
          <w:b/>
          <w:bCs/>
          <w:sz w:val="20"/>
          <w:szCs w:val="20"/>
        </w:rPr>
        <w:t xml:space="preserve">2  </w:t>
      </w:r>
      <w:r>
        <w:rPr>
          <w:rFonts w:ascii="Times New Roman" w:hAnsi="Times New Roman"/>
          <w:b/>
          <w:bCs/>
          <w:sz w:val="18"/>
          <w:szCs w:val="18"/>
        </w:rPr>
        <w:t>BPIH2E1A</w:t>
      </w:r>
      <w:proofErr w:type="gramEnd"/>
      <w:r>
        <w:rPr>
          <w:rFonts w:ascii="Times New Roman" w:hAnsi="Times New Roman"/>
          <w:b/>
          <w:bCs/>
          <w:sz w:val="20"/>
          <w:szCs w:val="20"/>
        </w:rPr>
        <w:t>.java program</w:t>
      </w:r>
    </w:p>
    <w:tbl>
      <w:tblPr>
        <w:tblW w:w="0" w:type="auto"/>
        <w:tblInd w:w="-10" w:type="dxa"/>
        <w:tblLayout w:type="fixed"/>
        <w:tblLook w:val="0000"/>
      </w:tblPr>
      <w:tblGrid>
        <w:gridCol w:w="9231"/>
      </w:tblGrid>
      <w:tr w:rsidR="00E0676A">
        <w:tc>
          <w:tcPr>
            <w:tcW w:w="9231" w:type="dxa"/>
            <w:tcBorders>
              <w:top w:val="single" w:sz="4" w:space="0" w:color="000000"/>
              <w:left w:val="single" w:sz="4" w:space="0" w:color="000000"/>
              <w:bottom w:val="single" w:sz="4" w:space="0" w:color="000000"/>
              <w:right w:val="single" w:sz="4" w:space="0" w:color="000000"/>
            </w:tcBorders>
          </w:tcPr>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javax.swing</w:t>
            </w:r>
            <w:proofErr w:type="gramEnd"/>
            <w:r>
              <w:rPr>
                <w:rFonts w:ascii="Times New Roman" w:hAnsi="Times New Roman"/>
                <w:b/>
                <w:bCs/>
                <w:sz w:val="18"/>
                <w:szCs w:val="18"/>
              </w:rPr>
              <w:t>.*;// program uses class JOptionPane in swing library</w:t>
            </w:r>
          </w:p>
          <w:p w:rsidR="00E0676A" w:rsidRDefault="00E0676A">
            <w:pPr>
              <w:snapToGrid w:val="0"/>
              <w:spacing w:after="0"/>
              <w:rPr>
                <w:rFonts w:ascii="Times New Roman" w:hAnsi="Times New Roman"/>
                <w:b/>
                <w:bCs/>
                <w:sz w:val="18"/>
                <w:szCs w:val="18"/>
              </w:rPr>
            </w:pP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class BPIH2E1A</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xml:space="preserve">    // main method begins execution of Java application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public static void main(String args[])</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int 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int </w:t>
            </w:r>
            <w:proofErr w:type="gramStart"/>
            <w:r>
              <w:rPr>
                <w:rFonts w:ascii="Times New Roman" w:hAnsi="Times New Roman"/>
                <w:b/>
                <w:bCs/>
                <w:sz w:val="18"/>
                <w:szCs w:val="18"/>
              </w:rPr>
              <w:t>sum,substract</w:t>
            </w:r>
            <w:proofErr w:type="gramEnd"/>
            <w:r>
              <w:rPr>
                <w:rFonts w:ascii="Times New Roman" w:hAnsi="Times New Roman"/>
                <w:b/>
                <w:bCs/>
                <w:sz w:val="18"/>
                <w:szCs w:val="18"/>
              </w:rPr>
              <w:t>,multiply,divide,remain;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number1=2;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number2=3;</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sum = 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substract = 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multiply = 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divide=number1/number2;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remain=number1%number2;</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String s=number1+" +  "+number2+" = "+sum+"\n";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"+substract+"\n";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x  "+number2+" = "+multiply+"\n";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"+divide+"\n";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"+number2+" = "+remain+"\n";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JOptionPane.showMessageDialog</w:t>
            </w:r>
            <w:proofErr w:type="gramEnd"/>
            <w:r>
              <w:rPr>
                <w:rFonts w:ascii="Times New Roman" w:hAnsi="Times New Roman"/>
                <w:b/>
                <w:bCs/>
                <w:sz w:val="18"/>
                <w:szCs w:val="18"/>
              </w:rPr>
              <w:t>(null,s);</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r>
              <w:rPr>
                <w:rFonts w:ascii="Times New Roman" w:hAnsi="Times New Roman"/>
                <w:b/>
                <w:bCs/>
                <w:sz w:val="18"/>
                <w:szCs w:val="18"/>
              </w:rPr>
              <w:t>// end method main</w:t>
            </w:r>
          </w:p>
          <w:p w:rsidR="00E0676A" w:rsidRDefault="00E0676A">
            <w:pPr>
              <w:snapToGrid w:val="0"/>
              <w:spacing w:after="0"/>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tc>
      </w:tr>
    </w:tbl>
    <w:p w:rsidR="00E0676A" w:rsidRDefault="00E0676A"/>
    <w:p w:rsidR="00E0676A" w:rsidRDefault="00240EB1">
      <w:pPr>
        <w:rPr>
          <w:rFonts w:ascii="Times New Roman" w:hAnsi="Times New Roman"/>
          <w:b/>
          <w:bCs/>
          <w:sz w:val="20"/>
          <w:szCs w:val="20"/>
        </w:rPr>
      </w:pPr>
      <w:r>
        <w:rPr>
          <w:noProof/>
          <w:lang w:eastAsia="tr-TR"/>
        </w:rPr>
        <w:drawing>
          <wp:anchor distT="0" distB="0" distL="0" distR="0" simplePos="0" relativeHeight="251663872" behindDoc="0" locked="0" layoutInCell="1" allowOverlap="1">
            <wp:simplePos x="0" y="0"/>
            <wp:positionH relativeFrom="column">
              <wp:align>center</wp:align>
            </wp:positionH>
            <wp:positionV relativeFrom="paragraph">
              <wp:posOffset>148590</wp:posOffset>
            </wp:positionV>
            <wp:extent cx="2656840" cy="1761490"/>
            <wp:effectExtent l="19050" t="0" r="0" b="0"/>
            <wp:wrapTopAndBottom/>
            <wp:docPr id="4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srcRect/>
                    <a:stretch>
                      <a:fillRect/>
                    </a:stretch>
                  </pic:blipFill>
                  <pic:spPr bwMode="auto">
                    <a:xfrm>
                      <a:off x="0" y="0"/>
                      <a:ext cx="2656840" cy="1761490"/>
                    </a:xfrm>
                    <a:prstGeom prst="rect">
                      <a:avLst/>
                    </a:prstGeom>
                    <a:solidFill>
                      <a:srgbClr val="FFFFFF"/>
                    </a:solidFill>
                    <a:ln w="9525">
                      <a:noFill/>
                      <a:miter lim="800000"/>
                      <a:headEnd/>
                      <a:tailEnd/>
                    </a:ln>
                  </pic:spPr>
                </pic:pic>
              </a:graphicData>
            </a:graphic>
          </wp:anchor>
        </w:drawing>
      </w:r>
    </w:p>
    <w:p w:rsidR="00E0676A" w:rsidRDefault="00E0676A">
      <w:pPr>
        <w:rPr>
          <w:rFonts w:ascii="Times New Roman" w:hAnsi="Times New Roman"/>
          <w:b/>
          <w:bCs/>
          <w:sz w:val="20"/>
          <w:szCs w:val="20"/>
        </w:rPr>
      </w:pPr>
    </w:p>
    <w:p w:rsidR="00E0676A" w:rsidRDefault="00E0676A">
      <w:pPr>
        <w:rPr>
          <w:rFonts w:ascii="Times New Roman" w:hAnsi="Times New Roman"/>
          <w:sz w:val="20"/>
          <w:szCs w:val="20"/>
        </w:rPr>
      </w:pPr>
      <w:r>
        <w:rPr>
          <w:rFonts w:ascii="Times New Roman" w:hAnsi="Times New Roman"/>
          <w:sz w:val="20"/>
          <w:szCs w:val="20"/>
        </w:rPr>
        <w:t>In the third eaxample,  shorthand notations are also used in intger addition processes</w:t>
      </w:r>
    </w:p>
    <w:p w:rsidR="00E0676A" w:rsidRDefault="00E0676A">
      <w:pPr>
        <w:rPr>
          <w:rFonts w:ascii="Times New Roman" w:hAnsi="Times New Roman"/>
          <w:b/>
          <w:bCs/>
          <w:sz w:val="20"/>
          <w:szCs w:val="20"/>
        </w:rPr>
      </w:pPr>
      <w:r>
        <w:rPr>
          <w:rFonts w:ascii="Times New Roman" w:hAnsi="Times New Roman"/>
          <w:b/>
          <w:bCs/>
          <w:sz w:val="20"/>
          <w:szCs w:val="20"/>
        </w:rPr>
        <w:t>Program 2.1.</w:t>
      </w:r>
      <w:proofErr w:type="gramStart"/>
      <w:r>
        <w:rPr>
          <w:rFonts w:ascii="Times New Roman" w:hAnsi="Times New Roman"/>
          <w:b/>
          <w:bCs/>
          <w:sz w:val="20"/>
          <w:szCs w:val="20"/>
        </w:rPr>
        <w:t xml:space="preserve">3  </w:t>
      </w:r>
      <w:r>
        <w:rPr>
          <w:rFonts w:ascii="Times New Roman" w:hAnsi="Times New Roman"/>
          <w:b/>
          <w:bCs/>
          <w:sz w:val="18"/>
          <w:szCs w:val="18"/>
        </w:rPr>
        <w:t>BPIH2E2</w:t>
      </w:r>
      <w:proofErr w:type="gramEnd"/>
      <w:r>
        <w:rPr>
          <w:rFonts w:ascii="Times New Roman" w:hAnsi="Times New Roman"/>
          <w:b/>
          <w:bCs/>
          <w:sz w:val="20"/>
          <w:szCs w:val="20"/>
        </w:rPr>
        <w:t>.java program</w:t>
      </w:r>
    </w:p>
    <w:tbl>
      <w:tblPr>
        <w:tblW w:w="0" w:type="auto"/>
        <w:tblInd w:w="-10" w:type="dxa"/>
        <w:tblLayout w:type="fixed"/>
        <w:tblLook w:val="0000"/>
      </w:tblPr>
      <w:tblGrid>
        <w:gridCol w:w="9231"/>
      </w:tblGrid>
      <w:tr w:rsidR="00E0676A">
        <w:trPr>
          <w:trHeight w:val="28"/>
        </w:trPr>
        <w:tc>
          <w:tcPr>
            <w:tcW w:w="9231" w:type="dxa"/>
            <w:tcBorders>
              <w:top w:val="single" w:sz="4" w:space="0" w:color="000000"/>
              <w:left w:val="single" w:sz="4" w:space="0" w:color="000000"/>
              <w:bottom w:val="single" w:sz="4" w:space="0" w:color="000000"/>
              <w:right w:val="single" w:sz="4" w:space="0" w:color="000000"/>
            </w:tcBorders>
          </w:tcPr>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import </w:t>
            </w:r>
            <w:proofErr w:type="gramStart"/>
            <w:r>
              <w:rPr>
                <w:rFonts w:ascii="Times New Roman" w:hAnsi="Times New Roman"/>
                <w:b/>
                <w:bCs/>
                <w:sz w:val="20"/>
                <w:szCs w:val="20"/>
              </w:rPr>
              <w:t>javax.swing</w:t>
            </w:r>
            <w:proofErr w:type="gramEnd"/>
            <w:r>
              <w:rPr>
                <w:rFonts w:ascii="Times New Roman" w:hAnsi="Times New Roman"/>
                <w:b/>
                <w:bCs/>
                <w:sz w:val="20"/>
                <w:szCs w:val="20"/>
              </w:rPr>
              <w:t>.JOptionPane;</w:t>
            </w:r>
          </w:p>
          <w:p w:rsidR="00E0676A" w:rsidRDefault="00E0676A" w:rsidP="00AB2618">
            <w:pPr>
              <w:snapToGrid w:val="0"/>
              <w:spacing w:after="0" w:line="200" w:lineRule="atLeast"/>
              <w:rPr>
                <w:rFonts w:ascii="Times New Roman" w:hAnsi="Times New Roman"/>
                <w:b/>
                <w:bCs/>
                <w:sz w:val="20"/>
                <w:szCs w:val="20"/>
              </w:rPr>
            </w:pP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public class BPIH2E2</w:t>
            </w:r>
          </w:p>
          <w:p w:rsidR="00E0676A" w:rsidRDefault="00E0676A" w:rsidP="00AB2618">
            <w:pPr>
              <w:snapToGrid w:val="0"/>
              <w:spacing w:after="0" w:line="200" w:lineRule="atLeast"/>
              <w:rPr>
                <w:rFonts w:ascii="Times New Roman" w:hAnsi="Times New Roman"/>
                <w:b/>
                <w:bCs/>
                <w:sz w:val="20"/>
                <w:szCs w:val="20"/>
              </w:rPr>
            </w:pPr>
            <w:proofErr w:type="gramStart"/>
            <w:r>
              <w:rPr>
                <w:rFonts w:ascii="Times New Roman" w:hAnsi="Times New Roman"/>
                <w:b/>
                <w:bCs/>
                <w:sz w:val="20"/>
                <w:szCs w:val="20"/>
              </w:rPr>
              <w:t>{</w:t>
            </w:r>
            <w:proofErr w:type="gramEnd"/>
            <w:r>
              <w:rPr>
                <w:rFonts w:ascii="Times New Roman" w:hAnsi="Times New Roman"/>
                <w:b/>
                <w:bCs/>
                <w:sz w:val="20"/>
                <w:szCs w:val="20"/>
              </w:rPr>
              <w:t xml:space="preserve">  public static void main(String[] args) </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w:t>
            </w:r>
            <w:proofErr w:type="gramEnd"/>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int number1=1;</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int number2=2;</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number1+=number2;</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String s="number1 = "+number1+"   number2= "+number2+"\n";</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number1-=number2;</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s</w:t>
            </w:r>
            <w:proofErr w:type="gramEnd"/>
            <w:r>
              <w:rPr>
                <w:rFonts w:ascii="Times New Roman" w:hAnsi="Times New Roman"/>
                <w:b/>
                <w:bCs/>
                <w:sz w:val="20"/>
                <w:szCs w:val="20"/>
              </w:rPr>
              <w:t>+="number1-= "+ number2+"     = "+number1+"\n";</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number1*=number2;</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s</w:t>
            </w:r>
            <w:proofErr w:type="gramEnd"/>
            <w:r>
              <w:rPr>
                <w:rFonts w:ascii="Times New Roman" w:hAnsi="Times New Roman"/>
                <w:b/>
                <w:bCs/>
                <w:sz w:val="20"/>
                <w:szCs w:val="20"/>
              </w:rPr>
              <w:t>+="number1*= "+ number2+"     = "+number1+"\n";</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number1/=number2;</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lastRenderedPageBreak/>
              <w:t xml:space="preserve">         </w:t>
            </w:r>
            <w:proofErr w:type="gramStart"/>
            <w:r>
              <w:rPr>
                <w:rFonts w:ascii="Times New Roman" w:hAnsi="Times New Roman"/>
                <w:b/>
                <w:bCs/>
                <w:sz w:val="20"/>
                <w:szCs w:val="20"/>
              </w:rPr>
              <w:t>s</w:t>
            </w:r>
            <w:proofErr w:type="gramEnd"/>
            <w:r>
              <w:rPr>
                <w:rFonts w:ascii="Times New Roman" w:hAnsi="Times New Roman"/>
                <w:b/>
                <w:bCs/>
                <w:sz w:val="20"/>
                <w:szCs w:val="20"/>
              </w:rPr>
              <w:t>+="number1*= "+ number2+"  = "+number1+"\n";</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JOptionPane.showMessageDialog</w:t>
            </w:r>
            <w:proofErr w:type="gramEnd"/>
            <w:r>
              <w:rPr>
                <w:rFonts w:ascii="Times New Roman" w:hAnsi="Times New Roman"/>
                <w:b/>
                <w:bCs/>
                <w:sz w:val="20"/>
                <w:szCs w:val="20"/>
              </w:rPr>
              <w:t>(null,s);</w:t>
            </w:r>
          </w:p>
          <w:p w:rsidR="00E0676A" w:rsidRDefault="00E0676A" w:rsidP="00AB2618">
            <w:pPr>
              <w:snapToGrid w:val="0"/>
              <w:spacing w:after="0" w:line="200" w:lineRule="atLeast"/>
              <w:rPr>
                <w:rFonts w:ascii="Times New Roman" w:hAnsi="Times New Roman"/>
                <w:b/>
                <w:bCs/>
                <w:sz w:val="20"/>
                <w:szCs w:val="20"/>
              </w:rPr>
            </w:pPr>
            <w:r>
              <w:rPr>
                <w:rFonts w:ascii="Times New Roman" w:hAnsi="Times New Roman"/>
                <w:b/>
                <w:bCs/>
                <w:sz w:val="20"/>
                <w:szCs w:val="20"/>
              </w:rPr>
              <w:t xml:space="preserve">         </w:t>
            </w:r>
            <w:proofErr w:type="gramStart"/>
            <w:r>
              <w:rPr>
                <w:rFonts w:ascii="Times New Roman" w:hAnsi="Times New Roman"/>
                <w:b/>
                <w:bCs/>
                <w:sz w:val="20"/>
                <w:szCs w:val="20"/>
              </w:rPr>
              <w:t>}</w:t>
            </w:r>
            <w:proofErr w:type="gramEnd"/>
          </w:p>
          <w:p w:rsidR="00E0676A" w:rsidRDefault="00E0676A" w:rsidP="00AB2618">
            <w:pPr>
              <w:snapToGrid w:val="0"/>
              <w:spacing w:after="0" w:line="200" w:lineRule="atLeast"/>
              <w:rPr>
                <w:rFonts w:ascii="Times New Roman" w:hAnsi="Times New Roman"/>
                <w:b/>
                <w:bCs/>
                <w:sz w:val="20"/>
                <w:szCs w:val="20"/>
              </w:rPr>
            </w:pPr>
            <w:proofErr w:type="gramStart"/>
            <w:r>
              <w:rPr>
                <w:rFonts w:ascii="Times New Roman" w:hAnsi="Times New Roman"/>
                <w:b/>
                <w:bCs/>
                <w:sz w:val="20"/>
                <w:szCs w:val="20"/>
              </w:rPr>
              <w:t>}</w:t>
            </w:r>
            <w:proofErr w:type="gramEnd"/>
          </w:p>
        </w:tc>
      </w:tr>
    </w:tbl>
    <w:p w:rsidR="00E0676A" w:rsidRDefault="00240EB1">
      <w:pPr>
        <w:rPr>
          <w:rFonts w:ascii="Times New Roman" w:hAnsi="Times New Roman"/>
          <w:b/>
          <w:bCs/>
          <w:sz w:val="20"/>
          <w:szCs w:val="20"/>
        </w:rPr>
      </w:pPr>
      <w:r>
        <w:rPr>
          <w:noProof/>
          <w:lang w:eastAsia="tr-TR"/>
        </w:rPr>
        <w:lastRenderedPageBreak/>
        <w:drawing>
          <wp:anchor distT="0" distB="0" distL="0" distR="0" simplePos="0" relativeHeight="251664896" behindDoc="0" locked="0" layoutInCell="1" allowOverlap="1">
            <wp:simplePos x="0" y="0"/>
            <wp:positionH relativeFrom="column">
              <wp:align>center</wp:align>
            </wp:positionH>
            <wp:positionV relativeFrom="paragraph">
              <wp:posOffset>0</wp:posOffset>
            </wp:positionV>
            <wp:extent cx="2637790" cy="1590040"/>
            <wp:effectExtent l="19050" t="0" r="0" b="0"/>
            <wp:wrapTopAndBottom/>
            <wp:docPr id="47"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srcRect/>
                    <a:stretch>
                      <a:fillRect/>
                    </a:stretch>
                  </pic:blipFill>
                  <pic:spPr bwMode="auto">
                    <a:xfrm>
                      <a:off x="0" y="0"/>
                      <a:ext cx="2637790" cy="1590040"/>
                    </a:xfrm>
                    <a:prstGeom prst="rect">
                      <a:avLst/>
                    </a:prstGeom>
                    <a:solidFill>
                      <a:srgbClr val="FFFFFF"/>
                    </a:solidFill>
                    <a:ln w="9525">
                      <a:noFill/>
                      <a:miter lim="800000"/>
                      <a:headEnd/>
                      <a:tailEnd/>
                    </a:ln>
                  </pic:spPr>
                </pic:pic>
              </a:graphicData>
            </a:graphic>
          </wp:anchor>
        </w:drawing>
      </w:r>
    </w:p>
    <w:p w:rsidR="00E0676A" w:rsidRDefault="00E0676A">
      <w:pPr>
        <w:rPr>
          <w:rFonts w:ascii="Times New Roman" w:hAnsi="Times New Roman"/>
          <w:sz w:val="20"/>
          <w:szCs w:val="20"/>
        </w:rPr>
      </w:pPr>
      <w:r>
        <w:rPr>
          <w:rFonts w:ascii="Times New Roman" w:hAnsi="Times New Roman"/>
          <w:sz w:val="20"/>
          <w:szCs w:val="20"/>
        </w:rPr>
        <w:t>The fourth example is similar the third one except, for printout printf console output is used.</w:t>
      </w:r>
    </w:p>
    <w:p w:rsidR="00E0676A" w:rsidRDefault="00E0676A">
      <w:pPr>
        <w:rPr>
          <w:rFonts w:ascii="Times New Roman" w:hAnsi="Times New Roman"/>
          <w:b/>
          <w:bCs/>
          <w:sz w:val="20"/>
          <w:szCs w:val="20"/>
        </w:rPr>
      </w:pPr>
      <w:r>
        <w:rPr>
          <w:rFonts w:ascii="Times New Roman" w:hAnsi="Times New Roman"/>
          <w:b/>
          <w:bCs/>
          <w:sz w:val="20"/>
          <w:szCs w:val="20"/>
        </w:rPr>
        <w:t xml:space="preserve">Program 2.1.4 </w:t>
      </w:r>
      <w:r>
        <w:rPr>
          <w:rFonts w:ascii="Times New Roman" w:hAnsi="Times New Roman"/>
          <w:b/>
          <w:bCs/>
          <w:sz w:val="18"/>
          <w:szCs w:val="18"/>
        </w:rPr>
        <w:t>BPIH2E2B</w:t>
      </w:r>
      <w:r>
        <w:rPr>
          <w:rFonts w:ascii="Times New Roman" w:hAnsi="Times New Roman"/>
          <w:b/>
          <w:bCs/>
          <w:sz w:val="20"/>
          <w:szCs w:val="20"/>
        </w:rPr>
        <w:t>.java program</w:t>
      </w:r>
    </w:p>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Default="00E0676A" w:rsidP="00AB2618">
            <w:pPr>
              <w:pStyle w:val="Tabloerii"/>
              <w:snapToGrid w:val="0"/>
              <w:spacing w:after="0" w:line="200" w:lineRule="atLeast"/>
              <w:rPr>
                <w:rFonts w:ascii="Times New Roman" w:hAnsi="Times New Roman"/>
                <w:b/>
                <w:bCs/>
                <w:sz w:val="18"/>
                <w:szCs w:val="18"/>
              </w:rPr>
            </w:pPr>
            <w:r>
              <w:rPr>
                <w:rFonts w:ascii="Times New Roman" w:hAnsi="Times New Roman"/>
                <w:b/>
                <w:bCs/>
                <w:sz w:val="18"/>
                <w:szCs w:val="18"/>
              </w:rPr>
              <w:t>public class BPIH2E2B</w:t>
            </w:r>
          </w:p>
          <w:p w:rsidR="00E0676A" w:rsidRDefault="00E0676A" w:rsidP="00AB2618">
            <w:pPr>
              <w:pStyle w:val="Tabloerii"/>
              <w:spacing w:after="0" w:line="200" w:lineRule="atLeast"/>
              <w:rPr>
                <w:rFonts w:ascii="Times New Roman" w:hAnsi="Times New Roman"/>
                <w:b/>
                <w:bCs/>
                <w:sz w:val="18"/>
                <w:szCs w:val="18"/>
              </w:rPr>
            </w:pPr>
            <w:proofErr w:type="gramStart"/>
            <w:r>
              <w:rPr>
                <w:rFonts w:ascii="Times New Roman" w:hAnsi="Times New Roman"/>
                <w:b/>
                <w:bCs/>
                <w:sz w:val="18"/>
                <w:szCs w:val="18"/>
              </w:rPr>
              <w:t>{</w:t>
            </w:r>
            <w:proofErr w:type="gramEnd"/>
            <w:r>
              <w:rPr>
                <w:rFonts w:ascii="Times New Roman" w:hAnsi="Times New Roman"/>
                <w:b/>
                <w:bCs/>
                <w:sz w:val="18"/>
                <w:szCs w:val="18"/>
              </w:rPr>
              <w:t xml:space="preserve">  public static void main(String[] args) </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int number1=1;</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int number2=2;</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number1+=number2;</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s="number1+= : "+ number1+"\n";</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number1-=number2;</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 number1+"\n";</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number1*=number2;</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 number1+"\n";</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number1/=number2;</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w:t>
            </w:r>
            <w:proofErr w:type="gramEnd"/>
            <w:r>
              <w:rPr>
                <w:rFonts w:ascii="Times New Roman" w:hAnsi="Times New Roman"/>
                <w:b/>
                <w:bCs/>
                <w:sz w:val="18"/>
                <w:szCs w:val="18"/>
              </w:rPr>
              <w:t>+="number1/= : "+ number1;</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 newline position the screen curser </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   at the beginning of the new line</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//\t Horizontal tab, Move the screen cursor </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   to the next tab stop</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//\r Carriage return. Position the screen cursor</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   at the beginning of the current line </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 String format</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 int format</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.printf("%s",s);</w:t>
            </w:r>
          </w:p>
          <w:p w:rsidR="00E0676A" w:rsidRDefault="00E0676A" w:rsidP="00AB2618">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AB2618">
            <w:pPr>
              <w:pStyle w:val="Tabloerii"/>
              <w:spacing w:after="0" w:line="200" w:lineRule="atLeast"/>
              <w:rPr>
                <w:rFonts w:ascii="Times New Roman" w:hAnsi="Times New Roman"/>
                <w:b/>
                <w:bCs/>
                <w:sz w:val="18"/>
                <w:szCs w:val="18"/>
              </w:rPr>
            </w:pPr>
            <w:proofErr w:type="gramStart"/>
            <w:r>
              <w:rPr>
                <w:rFonts w:ascii="Times New Roman" w:hAnsi="Times New Roman"/>
                <w:b/>
                <w:bCs/>
                <w:sz w:val="18"/>
                <w:szCs w:val="18"/>
              </w:rPr>
              <w:t>}</w:t>
            </w:r>
            <w:proofErr w:type="gramEnd"/>
          </w:p>
        </w:tc>
      </w:tr>
    </w:tbl>
    <w:p w:rsidR="00E0676A" w:rsidRDefault="00E0676A"/>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Pr="00AB2618" w:rsidRDefault="00E0676A" w:rsidP="00AB2618">
            <w:pPr>
              <w:pStyle w:val="Tabloerii"/>
              <w:snapToGrid w:val="0"/>
              <w:spacing w:after="0"/>
              <w:rPr>
                <w:rFonts w:ascii="Times New Roman" w:hAnsi="Times New Roman"/>
                <w:b/>
                <w:sz w:val="18"/>
                <w:szCs w:val="18"/>
              </w:rPr>
            </w:pPr>
            <w:r w:rsidRPr="00AB2618">
              <w:rPr>
                <w:rFonts w:ascii="Times New Roman" w:hAnsi="Times New Roman"/>
                <w:b/>
                <w:sz w:val="18"/>
                <w:szCs w:val="18"/>
              </w:rPr>
              <w:t>---------- Capture Output ----------</w:t>
            </w:r>
          </w:p>
          <w:p w:rsidR="00E0676A" w:rsidRPr="00AB2618" w:rsidRDefault="00E0676A" w:rsidP="00AB2618">
            <w:pPr>
              <w:pStyle w:val="Tabloerii"/>
              <w:spacing w:after="0"/>
              <w:rPr>
                <w:rFonts w:ascii="Times New Roman" w:hAnsi="Times New Roman"/>
                <w:b/>
                <w:sz w:val="18"/>
                <w:szCs w:val="18"/>
              </w:rPr>
            </w:pPr>
            <w:r w:rsidRPr="00AB2618">
              <w:rPr>
                <w:rFonts w:ascii="Times New Roman" w:hAnsi="Times New Roman"/>
                <w:b/>
                <w:sz w:val="18"/>
                <w:szCs w:val="18"/>
              </w:rPr>
              <w:t>&gt; "D:\java\bin\</w:t>
            </w:r>
            <w:proofErr w:type="gramStart"/>
            <w:r w:rsidRPr="00AB2618">
              <w:rPr>
                <w:rFonts w:ascii="Times New Roman" w:hAnsi="Times New Roman"/>
                <w:b/>
                <w:sz w:val="18"/>
                <w:szCs w:val="18"/>
              </w:rPr>
              <w:t>javaw.exe</w:t>
            </w:r>
            <w:proofErr w:type="gramEnd"/>
            <w:r w:rsidRPr="00AB2618">
              <w:rPr>
                <w:rFonts w:ascii="Times New Roman" w:hAnsi="Times New Roman"/>
                <w:b/>
                <w:sz w:val="18"/>
                <w:szCs w:val="18"/>
              </w:rPr>
              <w:t>" BPIH2E2B</w:t>
            </w:r>
          </w:p>
          <w:p w:rsidR="00E0676A" w:rsidRPr="00AB2618" w:rsidRDefault="00E0676A" w:rsidP="00AB2618">
            <w:pPr>
              <w:pStyle w:val="Tabloerii"/>
              <w:spacing w:after="0"/>
              <w:rPr>
                <w:rFonts w:ascii="Times New Roman" w:hAnsi="Times New Roman"/>
                <w:b/>
                <w:sz w:val="18"/>
                <w:szCs w:val="18"/>
              </w:rPr>
            </w:pPr>
            <w:r w:rsidRPr="00AB2618">
              <w:rPr>
                <w:rFonts w:ascii="Times New Roman" w:hAnsi="Times New Roman"/>
                <w:b/>
                <w:sz w:val="18"/>
                <w:szCs w:val="18"/>
              </w:rPr>
              <w:t>number1+= : 3</w:t>
            </w:r>
          </w:p>
          <w:p w:rsidR="00E0676A" w:rsidRPr="00AB2618" w:rsidRDefault="00E0676A" w:rsidP="00AB2618">
            <w:pPr>
              <w:pStyle w:val="Tabloerii"/>
              <w:spacing w:after="0"/>
              <w:rPr>
                <w:rFonts w:ascii="Times New Roman" w:hAnsi="Times New Roman"/>
                <w:b/>
                <w:sz w:val="18"/>
                <w:szCs w:val="18"/>
              </w:rPr>
            </w:pPr>
            <w:r w:rsidRPr="00AB2618">
              <w:rPr>
                <w:rFonts w:ascii="Times New Roman" w:hAnsi="Times New Roman"/>
                <w:b/>
                <w:sz w:val="18"/>
                <w:szCs w:val="18"/>
              </w:rPr>
              <w:t>number1-= : 1</w:t>
            </w:r>
          </w:p>
          <w:p w:rsidR="00E0676A" w:rsidRPr="00AB2618" w:rsidRDefault="00E0676A" w:rsidP="00AB2618">
            <w:pPr>
              <w:pStyle w:val="Tabloerii"/>
              <w:spacing w:after="0"/>
              <w:rPr>
                <w:rFonts w:ascii="Times New Roman" w:hAnsi="Times New Roman"/>
                <w:b/>
                <w:sz w:val="18"/>
                <w:szCs w:val="18"/>
              </w:rPr>
            </w:pPr>
            <w:r w:rsidRPr="00AB2618">
              <w:rPr>
                <w:rFonts w:ascii="Times New Roman" w:hAnsi="Times New Roman"/>
                <w:b/>
                <w:sz w:val="18"/>
                <w:szCs w:val="18"/>
              </w:rPr>
              <w:t>number1*= : 2</w:t>
            </w:r>
          </w:p>
          <w:p w:rsidR="00E0676A" w:rsidRPr="00AB2618" w:rsidRDefault="00E0676A" w:rsidP="00AB2618">
            <w:pPr>
              <w:pStyle w:val="Tabloerii"/>
              <w:spacing w:after="0"/>
              <w:rPr>
                <w:rFonts w:ascii="Times New Roman" w:hAnsi="Times New Roman"/>
                <w:b/>
                <w:sz w:val="18"/>
                <w:szCs w:val="18"/>
              </w:rPr>
            </w:pPr>
            <w:r w:rsidRPr="00AB2618">
              <w:rPr>
                <w:rFonts w:ascii="Times New Roman" w:hAnsi="Times New Roman"/>
                <w:b/>
                <w:sz w:val="18"/>
                <w:szCs w:val="18"/>
              </w:rPr>
              <w:t>number1/= : 1</w:t>
            </w:r>
          </w:p>
          <w:p w:rsidR="00E0676A" w:rsidRDefault="00E0676A" w:rsidP="00AB2618">
            <w:pPr>
              <w:pStyle w:val="Tabloerii"/>
              <w:spacing w:after="0"/>
              <w:rPr>
                <w:rFonts w:ascii="Times New Roman" w:hAnsi="Times New Roman"/>
                <w:sz w:val="18"/>
                <w:szCs w:val="18"/>
              </w:rPr>
            </w:pPr>
            <w:r w:rsidRPr="00AB2618">
              <w:rPr>
                <w:rFonts w:ascii="Times New Roman" w:hAnsi="Times New Roman"/>
                <w:b/>
                <w:sz w:val="18"/>
                <w:szCs w:val="18"/>
              </w:rPr>
              <w:t>&gt; Terminated with exit code 0.</w:t>
            </w:r>
          </w:p>
        </w:tc>
      </w:tr>
    </w:tbl>
    <w:p w:rsidR="00E0676A" w:rsidRDefault="00E0676A"/>
    <w:p w:rsidR="00E0676A" w:rsidRDefault="00E0676A">
      <w:pPr>
        <w:rPr>
          <w:rFonts w:ascii="Times New Roman" w:hAnsi="Times New Roman"/>
          <w:b/>
          <w:bCs/>
          <w:sz w:val="20"/>
          <w:szCs w:val="20"/>
        </w:rPr>
      </w:pPr>
      <w:r>
        <w:rPr>
          <w:rFonts w:ascii="Times New Roman" w:hAnsi="Times New Roman"/>
          <w:b/>
          <w:bCs/>
          <w:sz w:val="20"/>
          <w:szCs w:val="20"/>
        </w:rPr>
        <w:t>A similar progr</w:t>
      </w:r>
      <w:r w:rsidR="00AB2618">
        <w:rPr>
          <w:rFonts w:ascii="Times New Roman" w:hAnsi="Times New Roman"/>
          <w:b/>
          <w:bCs/>
          <w:sz w:val="20"/>
          <w:szCs w:val="20"/>
        </w:rPr>
        <w:t>a</w:t>
      </w:r>
      <w:r>
        <w:rPr>
          <w:rFonts w:ascii="Times New Roman" w:hAnsi="Times New Roman"/>
          <w:b/>
          <w:bCs/>
          <w:sz w:val="20"/>
          <w:szCs w:val="20"/>
        </w:rPr>
        <w:t>m is given by using a double type real numbers</w:t>
      </w:r>
    </w:p>
    <w:p w:rsidR="00E0676A" w:rsidRDefault="00E0676A">
      <w:pPr>
        <w:rPr>
          <w:rFonts w:ascii="Times New Roman" w:hAnsi="Times New Roman"/>
          <w:b/>
          <w:bCs/>
          <w:sz w:val="20"/>
          <w:szCs w:val="20"/>
        </w:rPr>
      </w:pPr>
      <w:r>
        <w:rPr>
          <w:rFonts w:ascii="Times New Roman" w:hAnsi="Times New Roman"/>
          <w:b/>
          <w:bCs/>
          <w:sz w:val="20"/>
          <w:szCs w:val="20"/>
        </w:rPr>
        <w:t xml:space="preserve">Program 2.1.5 </w:t>
      </w:r>
      <w:r>
        <w:rPr>
          <w:rFonts w:ascii="Times New Roman" w:hAnsi="Times New Roman"/>
          <w:b/>
          <w:bCs/>
          <w:sz w:val="18"/>
          <w:szCs w:val="18"/>
        </w:rPr>
        <w:t>BPIH2E3</w:t>
      </w:r>
      <w:r>
        <w:rPr>
          <w:rFonts w:ascii="Times New Roman" w:hAnsi="Times New Roman"/>
          <w:b/>
          <w:bCs/>
          <w:sz w:val="20"/>
          <w:szCs w:val="20"/>
        </w:rPr>
        <w:t>.java program</w:t>
      </w:r>
    </w:p>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Pr="00D13EA1" w:rsidRDefault="00E0676A" w:rsidP="00D13EA1">
            <w:pPr>
              <w:pStyle w:val="Tabloerii"/>
              <w:snapToGrid w:val="0"/>
              <w:spacing w:after="0" w:line="200" w:lineRule="atLeast"/>
              <w:rPr>
                <w:rFonts w:ascii="Times New Roman" w:hAnsi="Times New Roman"/>
                <w:b/>
                <w:sz w:val="18"/>
                <w:szCs w:val="18"/>
              </w:rPr>
            </w:pPr>
            <w:r w:rsidRPr="00D13EA1">
              <w:rPr>
                <w:rFonts w:ascii="Times New Roman" w:hAnsi="Times New Roman"/>
                <w:b/>
                <w:sz w:val="18"/>
                <w:szCs w:val="18"/>
              </w:rPr>
              <w:t xml:space="preserve">import </w:t>
            </w:r>
            <w:proofErr w:type="gramStart"/>
            <w:r w:rsidRPr="00D13EA1">
              <w:rPr>
                <w:rFonts w:ascii="Times New Roman" w:hAnsi="Times New Roman"/>
                <w:b/>
                <w:sz w:val="18"/>
                <w:szCs w:val="18"/>
              </w:rPr>
              <w:t>javax.swing</w:t>
            </w:r>
            <w:proofErr w:type="gramEnd"/>
            <w:r w:rsidRPr="00D13EA1">
              <w:rPr>
                <w:rFonts w:ascii="Times New Roman" w:hAnsi="Times New Roman"/>
                <w:b/>
                <w:sz w:val="18"/>
                <w:szCs w:val="18"/>
              </w:rPr>
              <w:t>.*;</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lastRenderedPageBreak/>
              <w:t>class BPIH2E3</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w:t>
            </w:r>
            <w:proofErr w:type="gramStart"/>
            <w:r w:rsidRPr="00D13EA1">
              <w:rPr>
                <w:rFonts w:ascii="Times New Roman" w:hAnsi="Times New Roman"/>
                <w:b/>
                <w:sz w:val="18"/>
                <w:szCs w:val="18"/>
              </w:rPr>
              <w:t>{</w:t>
            </w:r>
            <w:proofErr w:type="gramEnd"/>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public static void main(String args[])</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w:t>
            </w:r>
            <w:proofErr w:type="gramStart"/>
            <w:r w:rsidRPr="00D13EA1">
              <w:rPr>
                <w:rFonts w:ascii="Times New Roman" w:hAnsi="Times New Roman"/>
                <w:b/>
                <w:sz w:val="18"/>
                <w:szCs w:val="18"/>
              </w:rPr>
              <w:t>{</w:t>
            </w:r>
            <w:proofErr w:type="gramEnd"/>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double number1,number2;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double </w:t>
            </w:r>
            <w:proofErr w:type="gramStart"/>
            <w:r w:rsidRPr="00D13EA1">
              <w:rPr>
                <w:rFonts w:ascii="Times New Roman" w:hAnsi="Times New Roman"/>
                <w:b/>
                <w:sz w:val="18"/>
                <w:szCs w:val="18"/>
              </w:rPr>
              <w:t>sum,substract</w:t>
            </w:r>
            <w:proofErr w:type="gramEnd"/>
            <w:r w:rsidRPr="00D13EA1">
              <w:rPr>
                <w:rFonts w:ascii="Times New Roman" w:hAnsi="Times New Roman"/>
                <w:b/>
                <w:sz w:val="18"/>
                <w:szCs w:val="18"/>
              </w:rPr>
              <w:t>,multiply,divide;</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number1=</w:t>
            </w:r>
            <w:proofErr w:type="gramStart"/>
            <w:r w:rsidRPr="00D13EA1">
              <w:rPr>
                <w:rFonts w:ascii="Times New Roman" w:hAnsi="Times New Roman"/>
                <w:b/>
                <w:sz w:val="18"/>
                <w:szCs w:val="18"/>
              </w:rPr>
              <w:t>2.2345</w:t>
            </w:r>
            <w:proofErr w:type="gramEnd"/>
            <w:r w:rsidRPr="00D13EA1">
              <w:rPr>
                <w:rFonts w:ascii="Times New Roman" w:hAnsi="Times New Roman"/>
                <w:b/>
                <w:sz w:val="18"/>
                <w:szCs w:val="18"/>
              </w:rPr>
              <w:t>;</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number2=3.1e2;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sum = number1+number2;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substract = number1-number2;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multiply = number1*number2;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divide=number1/number2;</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String s1="number1 + number2 ="+sum+"\n";</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String s2="number1 - number2 ="+substract+"\n";</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String s3="number1 * number2 ="+multiply+"\n";</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String s4="number1 / number2 ="+divide+"\n";</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String s=s1+s2+s3+s4;</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w:t>
            </w:r>
            <w:proofErr w:type="gramStart"/>
            <w:r w:rsidRPr="00D13EA1">
              <w:rPr>
                <w:rFonts w:ascii="Times New Roman" w:hAnsi="Times New Roman"/>
                <w:b/>
                <w:sz w:val="18"/>
                <w:szCs w:val="18"/>
              </w:rPr>
              <w:t>JOptionPane.showMessageDialog</w:t>
            </w:r>
            <w:proofErr w:type="gramEnd"/>
            <w:r w:rsidRPr="00D13EA1">
              <w:rPr>
                <w:rFonts w:ascii="Times New Roman" w:hAnsi="Times New Roman"/>
                <w:b/>
                <w:sz w:val="18"/>
                <w:szCs w:val="18"/>
              </w:rPr>
              <w:t>(null,s,"four aritmetik operator real numbers",JOptionPane.PLAIN_MESSAGE);</w:t>
            </w:r>
          </w:p>
          <w:p w:rsidR="00E0676A" w:rsidRPr="00D13EA1" w:rsidRDefault="00E0676A" w:rsidP="00D13EA1">
            <w:pPr>
              <w:pStyle w:val="Tabloerii"/>
              <w:spacing w:after="0" w:line="200" w:lineRule="atLeast"/>
              <w:rPr>
                <w:rFonts w:ascii="Times New Roman" w:hAnsi="Times New Roman"/>
                <w:b/>
                <w:sz w:val="18"/>
                <w:szCs w:val="18"/>
              </w:rPr>
            </w:pPr>
            <w:r w:rsidRPr="00D13EA1">
              <w:rPr>
                <w:rFonts w:ascii="Times New Roman" w:hAnsi="Times New Roman"/>
                <w:b/>
                <w:sz w:val="18"/>
                <w:szCs w:val="18"/>
              </w:rPr>
              <w:t xml:space="preserve">       </w:t>
            </w:r>
            <w:proofErr w:type="gramStart"/>
            <w:r w:rsidRPr="00D13EA1">
              <w:rPr>
                <w:rFonts w:ascii="Times New Roman" w:hAnsi="Times New Roman"/>
                <w:b/>
                <w:sz w:val="18"/>
                <w:szCs w:val="18"/>
              </w:rPr>
              <w:t>}</w:t>
            </w:r>
            <w:proofErr w:type="gramEnd"/>
          </w:p>
          <w:p w:rsidR="00E0676A" w:rsidRDefault="00E0676A" w:rsidP="00D13EA1">
            <w:pPr>
              <w:pStyle w:val="Tabloerii"/>
              <w:spacing w:after="0" w:line="200" w:lineRule="atLeast"/>
              <w:rPr>
                <w:rFonts w:ascii="Times New Roman" w:hAnsi="Times New Roman"/>
                <w:sz w:val="18"/>
                <w:szCs w:val="18"/>
              </w:rPr>
            </w:pPr>
            <w:r w:rsidRPr="00D13EA1">
              <w:rPr>
                <w:rFonts w:ascii="Times New Roman" w:hAnsi="Times New Roman"/>
                <w:b/>
                <w:sz w:val="18"/>
                <w:szCs w:val="18"/>
              </w:rPr>
              <w:t xml:space="preserve"> </w:t>
            </w:r>
            <w:proofErr w:type="gramStart"/>
            <w:r w:rsidRPr="00D13EA1">
              <w:rPr>
                <w:rFonts w:ascii="Times New Roman" w:hAnsi="Times New Roman"/>
                <w:b/>
                <w:sz w:val="18"/>
                <w:szCs w:val="18"/>
              </w:rPr>
              <w:t>}</w:t>
            </w:r>
            <w:proofErr w:type="gramEnd"/>
          </w:p>
        </w:tc>
      </w:tr>
    </w:tbl>
    <w:p w:rsidR="00E0676A" w:rsidRDefault="00E0676A"/>
    <w:p w:rsidR="00E0676A" w:rsidRDefault="00240EB1">
      <w:pPr>
        <w:rPr>
          <w:rFonts w:ascii="Times New Roman" w:hAnsi="Times New Roman"/>
          <w:sz w:val="20"/>
          <w:szCs w:val="20"/>
        </w:rPr>
      </w:pPr>
      <w:r>
        <w:rPr>
          <w:noProof/>
          <w:lang w:eastAsia="tr-TR"/>
        </w:rPr>
        <w:drawing>
          <wp:anchor distT="0" distB="0" distL="0" distR="0" simplePos="0" relativeHeight="251665920" behindDoc="0" locked="0" layoutInCell="1" allowOverlap="1">
            <wp:simplePos x="0" y="0"/>
            <wp:positionH relativeFrom="column">
              <wp:align>center</wp:align>
            </wp:positionH>
            <wp:positionV relativeFrom="paragraph">
              <wp:posOffset>148590</wp:posOffset>
            </wp:positionV>
            <wp:extent cx="2808605" cy="1580515"/>
            <wp:effectExtent l="19050" t="0" r="0" b="0"/>
            <wp:wrapTopAndBottom/>
            <wp:docPr id="21"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srcRect/>
                    <a:stretch>
                      <a:fillRect/>
                    </a:stretch>
                  </pic:blipFill>
                  <pic:spPr bwMode="auto">
                    <a:xfrm>
                      <a:off x="0" y="0"/>
                      <a:ext cx="2808605" cy="1580515"/>
                    </a:xfrm>
                    <a:prstGeom prst="rect">
                      <a:avLst/>
                    </a:prstGeom>
                    <a:solidFill>
                      <a:srgbClr val="FFFFFF"/>
                    </a:solidFill>
                    <a:ln w="9525">
                      <a:noFill/>
                      <a:miter lim="800000"/>
                      <a:headEnd/>
                      <a:tailEnd/>
                    </a:ln>
                  </pic:spPr>
                </pic:pic>
              </a:graphicData>
            </a:graphic>
          </wp:anchor>
        </w:drawing>
      </w:r>
    </w:p>
    <w:p w:rsidR="00E0676A" w:rsidRDefault="00E0676A">
      <w:pPr>
        <w:rPr>
          <w:rFonts w:ascii="Times New Roman" w:hAnsi="Times New Roman"/>
          <w:sz w:val="20"/>
          <w:szCs w:val="20"/>
        </w:rPr>
      </w:pPr>
      <w:r>
        <w:rPr>
          <w:rFonts w:ascii="Times New Roman" w:hAnsi="Times New Roman"/>
          <w:sz w:val="20"/>
          <w:szCs w:val="20"/>
        </w:rPr>
        <w:t>In this last program, A heaing for graphic window is also givn as : "four aritmetik operator real numbers"</w:t>
      </w:r>
    </w:p>
    <w:p w:rsidR="00E0676A" w:rsidRDefault="00E0676A">
      <w:pPr>
        <w:rPr>
          <w:rFonts w:ascii="Times New Roman" w:hAnsi="Times New Roman"/>
          <w:sz w:val="20"/>
          <w:szCs w:val="20"/>
        </w:rPr>
      </w:pPr>
      <w:r>
        <w:rPr>
          <w:rFonts w:ascii="Times New Roman" w:hAnsi="Times New Roman"/>
          <w:sz w:val="20"/>
          <w:szCs w:val="20"/>
        </w:rPr>
        <w:t>In the next example two real numbers read from graphic screen as real numbers and loaded to different String statements and at the end String statemnts are added into a new String.</w:t>
      </w:r>
    </w:p>
    <w:p w:rsidR="00E0676A" w:rsidRDefault="00E0676A">
      <w:pPr>
        <w:rPr>
          <w:rFonts w:ascii="Times New Roman" w:hAnsi="Times New Roman"/>
          <w:b/>
          <w:bCs/>
          <w:sz w:val="20"/>
          <w:szCs w:val="20"/>
        </w:rPr>
      </w:pPr>
    </w:p>
    <w:p w:rsidR="00E0676A" w:rsidRDefault="00E0676A">
      <w:pPr>
        <w:rPr>
          <w:rFonts w:ascii="Times New Roman" w:hAnsi="Times New Roman"/>
          <w:b/>
          <w:bCs/>
          <w:sz w:val="20"/>
          <w:szCs w:val="20"/>
        </w:rPr>
      </w:pPr>
      <w:r>
        <w:rPr>
          <w:rFonts w:ascii="Times New Roman" w:hAnsi="Times New Roman"/>
          <w:b/>
          <w:bCs/>
          <w:sz w:val="20"/>
          <w:szCs w:val="20"/>
        </w:rPr>
        <w:t xml:space="preserve">Program 2.1.6 </w:t>
      </w:r>
      <w:r>
        <w:rPr>
          <w:rFonts w:ascii="Times New Roman" w:hAnsi="Times New Roman"/>
          <w:b/>
          <w:bCs/>
          <w:sz w:val="18"/>
          <w:szCs w:val="18"/>
        </w:rPr>
        <w:t>BPIH2E3A</w:t>
      </w:r>
      <w:r>
        <w:rPr>
          <w:rFonts w:ascii="Times New Roman" w:hAnsi="Times New Roman"/>
          <w:b/>
          <w:bCs/>
          <w:sz w:val="20"/>
          <w:szCs w:val="20"/>
        </w:rPr>
        <w:t>.java program</w:t>
      </w:r>
    </w:p>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Default="00E0676A" w:rsidP="00D13EA1">
            <w:pPr>
              <w:pStyle w:val="Tabloerii"/>
              <w:snapToGrid w:val="0"/>
              <w:spacing w:after="0" w:line="200" w:lineRule="atLeast"/>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java.io</w:t>
            </w:r>
            <w:proofErr w:type="gramEnd"/>
            <w:r>
              <w:rPr>
                <w:rFonts w:ascii="Times New Roman" w:hAnsi="Times New Roman"/>
                <w:b/>
                <w:bCs/>
                <w:sz w:val="18"/>
                <w:szCs w:val="18"/>
              </w:rPr>
              <w:t>.*; //java girdi cikti sinifini cagir</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javax.swing</w:t>
            </w:r>
            <w:proofErr w:type="gramEnd"/>
            <w:r>
              <w:rPr>
                <w:rFonts w:ascii="Times New Roman" w:hAnsi="Times New Roman"/>
                <w:b/>
                <w:bCs/>
                <w:sz w:val="18"/>
                <w:szCs w:val="18"/>
              </w:rPr>
              <w:t>.*;</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class BPIH2E3A</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public static void main(String args[])</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double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double </w:t>
            </w:r>
            <w:proofErr w:type="gramStart"/>
            <w:r>
              <w:rPr>
                <w:rFonts w:ascii="Times New Roman" w:hAnsi="Times New Roman"/>
                <w:b/>
                <w:bCs/>
                <w:sz w:val="18"/>
                <w:szCs w:val="18"/>
              </w:rPr>
              <w:t>sum,substract</w:t>
            </w:r>
            <w:proofErr w:type="gramEnd"/>
            <w:r>
              <w:rPr>
                <w:rFonts w:ascii="Times New Roman" w:hAnsi="Times New Roman"/>
                <w:b/>
                <w:bCs/>
                <w:sz w:val="18"/>
                <w:szCs w:val="18"/>
              </w:rPr>
              <w:t>,multiply,divide;</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w:t>
            </w:r>
            <w:proofErr w:type="gramStart"/>
            <w:r>
              <w:rPr>
                <w:rFonts w:ascii="Times New Roman" w:hAnsi="Times New Roman"/>
                <w:b/>
                <w:bCs/>
                <w:sz w:val="18"/>
                <w:szCs w:val="18"/>
              </w:rPr>
              <w:t>Double.parseDouble</w:t>
            </w:r>
            <w:proofErr w:type="gramEnd"/>
            <w:r>
              <w:rPr>
                <w:rFonts w:ascii="Times New Roman" w:hAnsi="Times New Roman"/>
                <w:b/>
                <w:bCs/>
                <w:sz w:val="18"/>
                <w:szCs w:val="18"/>
              </w:rPr>
              <w:t>( JOptionPane.showInputDialog("Enter first number: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number2=</w:t>
            </w:r>
            <w:proofErr w:type="gramStart"/>
            <w:r>
              <w:rPr>
                <w:rFonts w:ascii="Times New Roman" w:hAnsi="Times New Roman"/>
                <w:b/>
                <w:bCs/>
                <w:sz w:val="18"/>
                <w:szCs w:val="18"/>
              </w:rPr>
              <w:t>Double.parseDouble</w:t>
            </w:r>
            <w:proofErr w:type="gramEnd"/>
            <w:r>
              <w:rPr>
                <w:rFonts w:ascii="Times New Roman" w:hAnsi="Times New Roman"/>
                <w:b/>
                <w:bCs/>
                <w:sz w:val="18"/>
                <w:szCs w:val="18"/>
              </w:rPr>
              <w:t xml:space="preserve">( JOptionPane.showInputDialog("Enter second number: "));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sum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substract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multiply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divide=number1/number2;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s0="number1="+number1+" number2="+number2+"\n";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s1="number1 + number2 ="+sum+"\n";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s2="number1 - number2 ="+substract+"\n";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lastRenderedPageBreak/>
              <w:t xml:space="preserve">          String s3="number1 * number2 ="+multiply+"\n";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s4="number1 / number2 ="+divide+"\n";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s=s0+s1+s2+s3+s4;</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sg="four aritmetik operator real numbers";</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JOptionPane.showMessageDialog</w:t>
            </w:r>
            <w:proofErr w:type="gramEnd"/>
            <w:r>
              <w:rPr>
                <w:rFonts w:ascii="Times New Roman" w:hAnsi="Times New Roman"/>
                <w:b/>
                <w:bCs/>
                <w:sz w:val="18"/>
                <w:szCs w:val="18"/>
              </w:rPr>
              <w:t>(null,s,sg,JOptionPane.PLAIN_MESSAGE);</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tc>
      </w:tr>
    </w:tbl>
    <w:p w:rsidR="00E0676A" w:rsidRDefault="00E0676A"/>
    <w:p w:rsidR="00E0676A" w:rsidRDefault="00240EB1">
      <w:pPr>
        <w:rPr>
          <w:rFonts w:ascii="Times New Roman" w:hAnsi="Times New Roman"/>
          <w:sz w:val="20"/>
          <w:szCs w:val="20"/>
        </w:rPr>
      </w:pPr>
      <w:r>
        <w:rPr>
          <w:noProof/>
          <w:lang w:eastAsia="tr-TR"/>
        </w:rPr>
        <w:drawing>
          <wp:anchor distT="0" distB="0" distL="0" distR="0" simplePos="0" relativeHeight="251666944" behindDoc="0" locked="0" layoutInCell="1" allowOverlap="1">
            <wp:simplePos x="0" y="0"/>
            <wp:positionH relativeFrom="column">
              <wp:align>center</wp:align>
            </wp:positionH>
            <wp:positionV relativeFrom="paragraph">
              <wp:posOffset>148590</wp:posOffset>
            </wp:positionV>
            <wp:extent cx="2656840" cy="1761490"/>
            <wp:effectExtent l="19050" t="0" r="0" b="0"/>
            <wp:wrapTopAndBottom/>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srcRect/>
                    <a:stretch>
                      <a:fillRect/>
                    </a:stretch>
                  </pic:blipFill>
                  <pic:spPr bwMode="auto">
                    <a:xfrm>
                      <a:off x="0" y="0"/>
                      <a:ext cx="2656840" cy="1761490"/>
                    </a:xfrm>
                    <a:prstGeom prst="rect">
                      <a:avLst/>
                    </a:prstGeom>
                    <a:solidFill>
                      <a:srgbClr val="FFFFFF"/>
                    </a:solidFill>
                    <a:ln w="9525">
                      <a:noFill/>
                      <a:miter lim="800000"/>
                      <a:headEnd/>
                      <a:tailEnd/>
                    </a:ln>
                  </pic:spPr>
                </pic:pic>
              </a:graphicData>
            </a:graphic>
          </wp:anchor>
        </w:drawing>
      </w:r>
      <w:r w:rsidR="00E0676A">
        <w:rPr>
          <w:rFonts w:ascii="Times New Roman" w:hAnsi="Times New Roman"/>
          <w:sz w:val="20"/>
          <w:szCs w:val="20"/>
        </w:rPr>
        <w:t xml:space="preserve">The last program is similar to the previous one, except the </w:t>
      </w:r>
      <w:proofErr w:type="gramStart"/>
      <w:r w:rsidR="00E0676A">
        <w:rPr>
          <w:rFonts w:ascii="Times New Roman" w:hAnsi="Times New Roman"/>
          <w:sz w:val="20"/>
          <w:szCs w:val="20"/>
        </w:rPr>
        <w:t>data</w:t>
      </w:r>
      <w:proofErr w:type="gramEnd"/>
      <w:r w:rsidR="00E0676A">
        <w:rPr>
          <w:rFonts w:ascii="Times New Roman" w:hAnsi="Times New Roman"/>
          <w:sz w:val="20"/>
          <w:szCs w:val="20"/>
        </w:rPr>
        <w:t xml:space="preserve"> is ra by using Scanner class.</w:t>
      </w:r>
    </w:p>
    <w:p w:rsidR="00E0676A" w:rsidRDefault="00AB2618">
      <w:pPr>
        <w:rPr>
          <w:rFonts w:ascii="Times New Roman" w:hAnsi="Times New Roman"/>
          <w:b/>
          <w:bCs/>
          <w:sz w:val="20"/>
          <w:szCs w:val="20"/>
        </w:rPr>
      </w:pPr>
      <w:r>
        <w:rPr>
          <w:rFonts w:ascii="Times New Roman" w:hAnsi="Times New Roman"/>
          <w:b/>
          <w:bCs/>
          <w:sz w:val="20"/>
          <w:szCs w:val="20"/>
        </w:rPr>
        <w:t>P</w:t>
      </w:r>
      <w:r w:rsidR="00E0676A">
        <w:rPr>
          <w:rFonts w:ascii="Times New Roman" w:hAnsi="Times New Roman"/>
          <w:b/>
          <w:bCs/>
          <w:sz w:val="20"/>
          <w:szCs w:val="20"/>
        </w:rPr>
        <w:t xml:space="preserve">rogram 2.1.7 </w:t>
      </w:r>
      <w:r w:rsidR="00E0676A">
        <w:rPr>
          <w:rFonts w:ascii="Times New Roman" w:hAnsi="Times New Roman"/>
          <w:b/>
          <w:bCs/>
          <w:sz w:val="18"/>
          <w:szCs w:val="18"/>
        </w:rPr>
        <w:t>BPIH2E3B</w:t>
      </w:r>
      <w:r w:rsidR="00E0676A">
        <w:rPr>
          <w:rFonts w:ascii="Times New Roman" w:hAnsi="Times New Roman"/>
          <w:b/>
          <w:bCs/>
          <w:sz w:val="20"/>
          <w:szCs w:val="20"/>
        </w:rPr>
        <w:t>.java program</w:t>
      </w:r>
    </w:p>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Default="00E0676A" w:rsidP="00D13EA1">
            <w:pPr>
              <w:pStyle w:val="Tabloerii"/>
              <w:snapToGrid w:val="0"/>
              <w:spacing w:after="0" w:line="200" w:lineRule="atLeast"/>
              <w:rPr>
                <w:rFonts w:ascii="Times New Roman" w:hAnsi="Times New Roman"/>
                <w:b/>
                <w:bCs/>
                <w:sz w:val="18"/>
                <w:szCs w:val="18"/>
              </w:rPr>
            </w:pPr>
            <w:r>
              <w:rPr>
                <w:rFonts w:ascii="Times New Roman" w:hAnsi="Times New Roman"/>
                <w:b/>
                <w:bCs/>
                <w:sz w:val="18"/>
                <w:szCs w:val="18"/>
              </w:rPr>
              <w:t xml:space="preserve">iimport </w:t>
            </w:r>
            <w:proofErr w:type="gramStart"/>
            <w:r>
              <w:rPr>
                <w:rFonts w:ascii="Times New Roman" w:hAnsi="Times New Roman"/>
                <w:b/>
                <w:bCs/>
                <w:sz w:val="18"/>
                <w:szCs w:val="18"/>
              </w:rPr>
              <w:t>java.util</w:t>
            </w:r>
            <w:proofErr w:type="gramEnd"/>
            <w:r>
              <w:rPr>
                <w:rFonts w:ascii="Times New Roman" w:hAnsi="Times New Roman"/>
                <w:b/>
                <w:bCs/>
                <w:sz w:val="18"/>
                <w:szCs w:val="18"/>
              </w:rPr>
              <w:t>.Scanner; // program uses class Scanner</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import </w:t>
            </w:r>
            <w:proofErr w:type="gramStart"/>
            <w:r>
              <w:rPr>
                <w:rFonts w:ascii="Times New Roman" w:hAnsi="Times New Roman"/>
                <w:b/>
                <w:bCs/>
                <w:sz w:val="18"/>
                <w:szCs w:val="18"/>
              </w:rPr>
              <w:t>java.util</w:t>
            </w:r>
            <w:proofErr w:type="gramEnd"/>
            <w:r>
              <w:rPr>
                <w:rFonts w:ascii="Times New Roman" w:hAnsi="Times New Roman"/>
                <w:b/>
                <w:bCs/>
                <w:sz w:val="18"/>
                <w:szCs w:val="18"/>
              </w:rPr>
              <w:t>.Locale;</w:t>
            </w:r>
          </w:p>
          <w:p w:rsidR="00E0676A" w:rsidRDefault="00E0676A" w:rsidP="00D13EA1">
            <w:pPr>
              <w:pStyle w:val="Tabloerii"/>
              <w:spacing w:after="0" w:line="200" w:lineRule="atLeast"/>
              <w:rPr>
                <w:rFonts w:ascii="Times New Roman" w:hAnsi="Times New Roman"/>
                <w:b/>
                <w:bCs/>
                <w:sz w:val="18"/>
                <w:szCs w:val="18"/>
              </w:rPr>
            </w:pP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class BPIH2E3B</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public static void main(String args[])</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double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double </w:t>
            </w:r>
            <w:proofErr w:type="gramStart"/>
            <w:r>
              <w:rPr>
                <w:rFonts w:ascii="Times New Roman" w:hAnsi="Times New Roman"/>
                <w:b/>
                <w:bCs/>
                <w:sz w:val="18"/>
                <w:szCs w:val="18"/>
              </w:rPr>
              <w:t>sum,substract</w:t>
            </w:r>
            <w:proofErr w:type="gramEnd"/>
            <w:r>
              <w:rPr>
                <w:rFonts w:ascii="Times New Roman" w:hAnsi="Times New Roman"/>
                <w:b/>
                <w:bCs/>
                <w:sz w:val="18"/>
                <w:szCs w:val="18"/>
              </w:rPr>
              <w:t>,multiply,divide;</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 create Scanner to obtain input from command window</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Scanner input = new Scanner( </w:t>
            </w:r>
            <w:proofErr w:type="gramStart"/>
            <w:r>
              <w:rPr>
                <w:rFonts w:ascii="Times New Roman" w:hAnsi="Times New Roman"/>
                <w:b/>
                <w:bCs/>
                <w:sz w:val="18"/>
                <w:szCs w:val="18"/>
              </w:rPr>
              <w:t>System.in</w:t>
            </w:r>
            <w:proofErr w:type="gramEnd"/>
            <w:r>
              <w:rPr>
                <w:rFonts w:ascii="Times New Roman" w:hAnsi="Times New Roman"/>
                <w:b/>
                <w:bCs/>
                <w:sz w:val="18"/>
                <w:szCs w:val="18"/>
              </w:rPr>
              <w:t xml:space="preserve">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Locale us=new Locale("US");</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input.useLocale</w:t>
            </w:r>
            <w:proofErr w:type="gramEnd"/>
            <w:r>
              <w:rPr>
                <w:rFonts w:ascii="Times New Roman" w:hAnsi="Times New Roman"/>
                <w:b/>
                <w:bCs/>
                <w:sz w:val="18"/>
                <w:szCs w:val="18"/>
              </w:rPr>
              <w:t xml:space="preserve">(us);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.print("enter the first number :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number1=</w:t>
            </w:r>
            <w:proofErr w:type="gramStart"/>
            <w:r>
              <w:rPr>
                <w:rFonts w:ascii="Times New Roman" w:hAnsi="Times New Roman"/>
                <w:b/>
                <w:bCs/>
                <w:sz w:val="18"/>
                <w:szCs w:val="18"/>
              </w:rPr>
              <w:t>input.nextDouble</w:t>
            </w:r>
            <w:proofErr w:type="gramEnd"/>
            <w:r>
              <w:rPr>
                <w:rFonts w:ascii="Times New Roman" w:hAnsi="Times New Roman"/>
                <w:b/>
                <w:bCs/>
                <w:sz w:val="18"/>
                <w:szCs w:val="18"/>
              </w:rPr>
              <w:t xml:space="preserve">();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.print("enter the second number :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number2=</w:t>
            </w:r>
            <w:proofErr w:type="gramStart"/>
            <w:r>
              <w:rPr>
                <w:rFonts w:ascii="Times New Roman" w:hAnsi="Times New Roman"/>
                <w:b/>
                <w:bCs/>
                <w:sz w:val="18"/>
                <w:szCs w:val="18"/>
              </w:rPr>
              <w:t>input.nextDouble</w:t>
            </w:r>
            <w:proofErr w:type="gramEnd"/>
            <w:r>
              <w:rPr>
                <w:rFonts w:ascii="Times New Roman" w:hAnsi="Times New Roman"/>
                <w:b/>
                <w:bCs/>
                <w:sz w:val="18"/>
                <w:szCs w:val="18"/>
              </w:rPr>
              <w:t xml:space="preserve">();                </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sum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substract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multiply = 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divide=number1/number2;</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s1="number1 + number2 ="+sum+"\n";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s2="number1 - number2 ="+substract+"\n";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s3="number1 * number2 ="+multiply+"\n";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s4="number1 / number2 ="+divide+"\n";</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String s=s1+s2+s3+s4;</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System.out</w:t>
            </w:r>
            <w:proofErr w:type="gramEnd"/>
            <w:r>
              <w:rPr>
                <w:rFonts w:ascii="Times New Roman" w:hAnsi="Times New Roman"/>
                <w:b/>
                <w:bCs/>
                <w:sz w:val="18"/>
                <w:szCs w:val="18"/>
              </w:rPr>
              <w:t>.println(s);</w:t>
            </w:r>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p w:rsidR="00E0676A" w:rsidRDefault="00E0676A" w:rsidP="00D13EA1">
            <w:pPr>
              <w:pStyle w:val="Tabloerii"/>
              <w:spacing w:after="0" w:line="200" w:lineRule="atLeast"/>
              <w:rPr>
                <w:rFonts w:ascii="Times New Roman" w:hAnsi="Times New Roman"/>
                <w:b/>
                <w:bCs/>
                <w:sz w:val="18"/>
                <w:szCs w:val="18"/>
              </w:rPr>
            </w:pPr>
            <w:r>
              <w:rPr>
                <w:rFonts w:ascii="Times New Roman" w:hAnsi="Times New Roman"/>
                <w:b/>
                <w:bCs/>
                <w:sz w:val="18"/>
                <w:szCs w:val="18"/>
              </w:rPr>
              <w:t xml:space="preserve"> </w:t>
            </w:r>
            <w:proofErr w:type="gramStart"/>
            <w:r>
              <w:rPr>
                <w:rFonts w:ascii="Times New Roman" w:hAnsi="Times New Roman"/>
                <w:b/>
                <w:bCs/>
                <w:sz w:val="18"/>
                <w:szCs w:val="18"/>
              </w:rPr>
              <w:t>}</w:t>
            </w:r>
            <w:proofErr w:type="gramEnd"/>
          </w:p>
        </w:tc>
      </w:tr>
    </w:tbl>
    <w:p w:rsidR="00E0676A" w:rsidRDefault="00E0676A"/>
    <w:tbl>
      <w:tblPr>
        <w:tblW w:w="0" w:type="auto"/>
        <w:tblInd w:w="55" w:type="dxa"/>
        <w:tblLayout w:type="fixed"/>
        <w:tblCellMar>
          <w:top w:w="55" w:type="dxa"/>
          <w:left w:w="55" w:type="dxa"/>
          <w:bottom w:w="55" w:type="dxa"/>
          <w:right w:w="55" w:type="dxa"/>
        </w:tblCellMar>
        <w:tblLook w:val="0000"/>
      </w:tblPr>
      <w:tblGrid>
        <w:gridCol w:w="9073"/>
      </w:tblGrid>
      <w:tr w:rsidR="00240EB1">
        <w:tc>
          <w:tcPr>
            <w:tcW w:w="9073" w:type="dxa"/>
          </w:tcPr>
          <w:p w:rsidR="00E0676A" w:rsidRDefault="00E0676A" w:rsidP="00D13EA1">
            <w:pPr>
              <w:pStyle w:val="Tabloerii"/>
              <w:snapToGrid w:val="0"/>
              <w:spacing w:after="0"/>
              <w:rPr>
                <w:rFonts w:ascii="Times New Roman" w:hAnsi="Times New Roman"/>
                <w:b/>
                <w:bCs/>
                <w:sz w:val="18"/>
                <w:szCs w:val="18"/>
              </w:rPr>
            </w:pPr>
            <w:r>
              <w:rPr>
                <w:rFonts w:ascii="Times New Roman" w:hAnsi="Times New Roman"/>
                <w:sz w:val="18"/>
                <w:szCs w:val="18"/>
              </w:rPr>
              <w:t>-</w:t>
            </w:r>
            <w:r>
              <w:rPr>
                <w:rFonts w:ascii="Times New Roman" w:hAnsi="Times New Roman"/>
                <w:b/>
                <w:bCs/>
                <w:sz w:val="18"/>
                <w:szCs w:val="18"/>
              </w:rPr>
              <w:t>--------- Capture Output ----------</w:t>
            </w:r>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&gt; "D:\java\bin\</w:t>
            </w:r>
            <w:proofErr w:type="gramStart"/>
            <w:r>
              <w:rPr>
                <w:rFonts w:ascii="Times New Roman" w:hAnsi="Times New Roman"/>
                <w:b/>
                <w:bCs/>
                <w:sz w:val="18"/>
                <w:szCs w:val="18"/>
              </w:rPr>
              <w:t>javaw.exe</w:t>
            </w:r>
            <w:proofErr w:type="gramEnd"/>
            <w:r>
              <w:rPr>
                <w:rFonts w:ascii="Times New Roman" w:hAnsi="Times New Roman"/>
                <w:b/>
                <w:bCs/>
                <w:sz w:val="18"/>
                <w:szCs w:val="18"/>
              </w:rPr>
              <w:t>" BPIH2E3B</w:t>
            </w:r>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 xml:space="preserve">enter the first </w:t>
            </w:r>
            <w:proofErr w:type="gramStart"/>
            <w:r>
              <w:rPr>
                <w:rFonts w:ascii="Times New Roman" w:hAnsi="Times New Roman"/>
                <w:b/>
                <w:bCs/>
                <w:sz w:val="18"/>
                <w:szCs w:val="18"/>
              </w:rPr>
              <w:t>number : 1</w:t>
            </w:r>
            <w:proofErr w:type="gramEnd"/>
            <w:r>
              <w:rPr>
                <w:rFonts w:ascii="Times New Roman" w:hAnsi="Times New Roman"/>
                <w:b/>
                <w:bCs/>
                <w:sz w:val="18"/>
                <w:szCs w:val="18"/>
              </w:rPr>
              <w:t>.234</w:t>
            </w:r>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 xml:space="preserve">enter the second </w:t>
            </w:r>
            <w:proofErr w:type="gramStart"/>
            <w:r>
              <w:rPr>
                <w:rFonts w:ascii="Times New Roman" w:hAnsi="Times New Roman"/>
                <w:b/>
                <w:bCs/>
                <w:sz w:val="18"/>
                <w:szCs w:val="18"/>
              </w:rPr>
              <w:t>number : 2</w:t>
            </w:r>
            <w:proofErr w:type="gramEnd"/>
            <w:r>
              <w:rPr>
                <w:rFonts w:ascii="Times New Roman" w:hAnsi="Times New Roman"/>
                <w:b/>
                <w:bCs/>
                <w:sz w:val="18"/>
                <w:szCs w:val="18"/>
              </w:rPr>
              <w:t>.345</w:t>
            </w:r>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number1 + number2 =3.579</w:t>
            </w:r>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lastRenderedPageBreak/>
              <w:t>number1 - number2 =-</w:t>
            </w:r>
            <w:proofErr w:type="gramStart"/>
            <w:r>
              <w:rPr>
                <w:rFonts w:ascii="Times New Roman" w:hAnsi="Times New Roman"/>
                <w:b/>
                <w:bCs/>
                <w:sz w:val="18"/>
                <w:szCs w:val="18"/>
              </w:rPr>
              <w:t>1.1110000000000002</w:t>
            </w:r>
            <w:proofErr w:type="gramEnd"/>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number1 * number2 =</w:t>
            </w:r>
            <w:proofErr w:type="gramStart"/>
            <w:r>
              <w:rPr>
                <w:rFonts w:ascii="Times New Roman" w:hAnsi="Times New Roman"/>
                <w:b/>
                <w:bCs/>
                <w:sz w:val="18"/>
                <w:szCs w:val="18"/>
              </w:rPr>
              <w:t>2.89373</w:t>
            </w:r>
            <w:proofErr w:type="gramEnd"/>
          </w:p>
          <w:p w:rsidR="00E0676A" w:rsidRDefault="00E0676A" w:rsidP="00D13EA1">
            <w:pPr>
              <w:pStyle w:val="Tabloerii"/>
              <w:spacing w:after="0"/>
              <w:rPr>
                <w:rFonts w:ascii="Times New Roman" w:hAnsi="Times New Roman"/>
                <w:b/>
                <w:bCs/>
                <w:sz w:val="18"/>
                <w:szCs w:val="18"/>
              </w:rPr>
            </w:pPr>
            <w:r>
              <w:rPr>
                <w:rFonts w:ascii="Times New Roman" w:hAnsi="Times New Roman"/>
                <w:b/>
                <w:bCs/>
                <w:sz w:val="18"/>
                <w:szCs w:val="18"/>
              </w:rPr>
              <w:t>number1 / number2 =</w:t>
            </w:r>
            <w:proofErr w:type="gramStart"/>
            <w:r>
              <w:rPr>
                <w:rFonts w:ascii="Times New Roman" w:hAnsi="Times New Roman"/>
                <w:b/>
                <w:bCs/>
                <w:sz w:val="18"/>
                <w:szCs w:val="18"/>
              </w:rPr>
              <w:t>0.5262260127931769</w:t>
            </w:r>
            <w:proofErr w:type="gramEnd"/>
          </w:p>
          <w:p w:rsidR="00E0676A" w:rsidRDefault="00E0676A">
            <w:pPr>
              <w:pStyle w:val="Tabloerii"/>
              <w:rPr>
                <w:rFonts w:ascii="Times New Roman" w:hAnsi="Times New Roman"/>
                <w:b/>
                <w:bCs/>
                <w:sz w:val="18"/>
                <w:szCs w:val="18"/>
              </w:rPr>
            </w:pPr>
            <w:r>
              <w:rPr>
                <w:rFonts w:ascii="Times New Roman" w:hAnsi="Times New Roman"/>
                <w:b/>
                <w:bCs/>
                <w:sz w:val="18"/>
                <w:szCs w:val="18"/>
              </w:rPr>
              <w:t>&gt; Terminated with exit code 0.</w:t>
            </w:r>
          </w:p>
        </w:tc>
      </w:tr>
    </w:tbl>
    <w:p w:rsidR="00E0676A" w:rsidRDefault="00E0676A"/>
    <w:p w:rsidR="00CB4DAC" w:rsidRDefault="00CB4DAC"/>
    <w:p w:rsidR="00E0676A" w:rsidRDefault="00E0676A">
      <w:pPr>
        <w:numPr>
          <w:ilvl w:val="1"/>
          <w:numId w:val="3"/>
        </w:numPr>
        <w:rPr>
          <w:rFonts w:ascii="Times New Roman" w:hAnsi="Times New Roman"/>
          <w:b/>
          <w:bCs/>
          <w:sz w:val="20"/>
          <w:szCs w:val="20"/>
        </w:rPr>
      </w:pPr>
      <w:r>
        <w:rPr>
          <w:rFonts w:ascii="Times New Roman" w:hAnsi="Times New Roman"/>
          <w:b/>
          <w:bCs/>
          <w:sz w:val="20"/>
          <w:szCs w:val="20"/>
        </w:rPr>
        <w:t>CHARACTER VARIABLES</w:t>
      </w:r>
    </w:p>
    <w:p w:rsidR="00E0676A" w:rsidRDefault="00E0676A">
      <w:pPr>
        <w:rPr>
          <w:rFonts w:ascii="Times New Roman" w:hAnsi="Times New Roman"/>
          <w:sz w:val="20"/>
          <w:szCs w:val="20"/>
        </w:rPr>
      </w:pPr>
      <w:r>
        <w:rPr>
          <w:rFonts w:ascii="Times New Roman" w:hAnsi="Times New Roman"/>
          <w:sz w:val="20"/>
          <w:szCs w:val="20"/>
        </w:rPr>
        <w:t>Character (char) variable type define actual characters in computers. In order to see characters in java ISO Unicode character standards are used. Unicode charcter code consist of 4 hexagonal (base 16) number. In case you are not familiar with orthogonal number system, a table of equavalancy is given</w:t>
      </w:r>
    </w:p>
    <w:p w:rsidR="00E0676A" w:rsidRDefault="00E0676A">
      <w:pPr>
        <w:rPr>
          <w:rFonts w:ascii="Times New Roman" w:hAnsi="Times New Roman"/>
          <w:sz w:val="20"/>
          <w:szCs w:val="20"/>
        </w:rPr>
      </w:pPr>
      <w:r>
        <w:rPr>
          <w:rFonts w:ascii="Times New Roman" w:hAnsi="Times New Roman"/>
          <w:b/>
          <w:sz w:val="20"/>
          <w:szCs w:val="20"/>
        </w:rPr>
        <w:t>Tablo 2.2.1 Heksagonal(sixteen base), and 10 base and binary number systems equvalancy</w:t>
      </w:r>
      <w:r>
        <w:rPr>
          <w:rFonts w:ascii="Times New Roman" w:hAnsi="Times New Roman"/>
          <w:sz w:val="20"/>
          <w:szCs w:val="20"/>
        </w:rPr>
        <w:t xml:space="preserve"> </w:t>
      </w:r>
    </w:p>
    <w:tbl>
      <w:tblPr>
        <w:tblW w:w="0" w:type="auto"/>
        <w:tblInd w:w="-5" w:type="dxa"/>
        <w:tblLayout w:type="fixed"/>
        <w:tblLook w:val="0000"/>
      </w:tblPr>
      <w:tblGrid>
        <w:gridCol w:w="1384"/>
        <w:gridCol w:w="1721"/>
        <w:gridCol w:w="2209"/>
      </w:tblGrid>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color w:val="000000"/>
                <w:sz w:val="20"/>
                <w:szCs w:val="20"/>
              </w:rPr>
            </w:pPr>
            <w:r>
              <w:rPr>
                <w:rFonts w:ascii="Times New Roman" w:hAnsi="Times New Roman"/>
                <w:b/>
                <w:color w:val="000000"/>
                <w:sz w:val="20"/>
                <w:szCs w:val="20"/>
              </w:rPr>
              <w:t>Heksagonal</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color w:val="000000"/>
                <w:sz w:val="20"/>
                <w:szCs w:val="20"/>
              </w:rPr>
            </w:pPr>
            <w:r>
              <w:rPr>
                <w:rFonts w:ascii="Times New Roman" w:hAnsi="Times New Roman"/>
                <w:b/>
                <w:color w:val="000000"/>
                <w:sz w:val="20"/>
                <w:szCs w:val="20"/>
              </w:rPr>
              <w:t>10 base</w:t>
            </w:r>
          </w:p>
        </w:tc>
        <w:tc>
          <w:tcPr>
            <w:tcW w:w="2209" w:type="dxa"/>
            <w:tcBorders>
              <w:top w:val="single" w:sz="4" w:space="0" w:color="000000"/>
              <w:left w:val="single" w:sz="4" w:space="0" w:color="000000"/>
              <w:bottom w:val="single" w:sz="4" w:space="0" w:color="000000"/>
              <w:right w:val="single" w:sz="4" w:space="0" w:color="000000"/>
            </w:tcBorders>
            <w:vAlign w:val="center"/>
          </w:tcPr>
          <w:p w:rsidR="00E0676A" w:rsidRDefault="00E0676A">
            <w:pPr>
              <w:snapToGrid w:val="0"/>
              <w:ind w:left="-108"/>
              <w:rPr>
                <w:rFonts w:ascii="Times New Roman" w:hAnsi="Times New Roman"/>
                <w:b/>
                <w:color w:val="000000"/>
                <w:sz w:val="20"/>
                <w:szCs w:val="20"/>
              </w:rPr>
            </w:pPr>
            <w:r>
              <w:rPr>
                <w:rFonts w:ascii="Times New Roman" w:hAnsi="Times New Roman"/>
                <w:b/>
                <w:color w:val="000000"/>
                <w:sz w:val="20"/>
                <w:szCs w:val="20"/>
              </w:rPr>
              <w:t>2 base (binary)</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0000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0001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2</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2</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0010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3</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3</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0011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4</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4</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0100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5</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5</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0101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6</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6</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0110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7</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7</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0111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8</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8</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1000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9</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9</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1001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A</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10</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1010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B</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11</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1011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C</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12</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1100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D</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13</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1101</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E</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14</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1110</w:t>
            </w:r>
          </w:p>
        </w:tc>
      </w:tr>
      <w:tr w:rsidR="00E0676A">
        <w:tc>
          <w:tcPr>
            <w:tcW w:w="1384"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F</w:t>
            </w:r>
          </w:p>
        </w:tc>
        <w:tc>
          <w:tcPr>
            <w:tcW w:w="1721" w:type="dxa"/>
            <w:tcBorders>
              <w:top w:val="single" w:sz="4" w:space="0" w:color="000000"/>
              <w:left w:val="single" w:sz="4" w:space="0" w:color="000000"/>
              <w:bottom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15</w:t>
            </w:r>
          </w:p>
        </w:tc>
        <w:tc>
          <w:tcPr>
            <w:tcW w:w="2209" w:type="dxa"/>
            <w:tcBorders>
              <w:top w:val="single" w:sz="4" w:space="0" w:color="000000"/>
              <w:left w:val="single" w:sz="4" w:space="0" w:color="000000"/>
              <w:bottom w:val="single" w:sz="4" w:space="0" w:color="000000"/>
              <w:right w:val="single" w:sz="4" w:space="0" w:color="000000"/>
            </w:tcBorders>
          </w:tcPr>
          <w:p w:rsidR="00E0676A" w:rsidRDefault="00E0676A">
            <w:pPr>
              <w:snapToGrid w:val="0"/>
              <w:rPr>
                <w:rFonts w:ascii="Times New Roman" w:hAnsi="Times New Roman"/>
                <w:b/>
                <w:sz w:val="20"/>
                <w:szCs w:val="20"/>
              </w:rPr>
            </w:pPr>
            <w:r>
              <w:rPr>
                <w:rFonts w:ascii="Times New Roman" w:hAnsi="Times New Roman"/>
                <w:b/>
                <w:sz w:val="20"/>
                <w:szCs w:val="20"/>
              </w:rPr>
              <w:t>1111</w:t>
            </w:r>
          </w:p>
        </w:tc>
      </w:tr>
    </w:tbl>
    <w:p w:rsidR="00E0676A" w:rsidRDefault="00E0676A">
      <w:pPr>
        <w:rPr>
          <w:rFonts w:ascii="Times New Roman" w:hAnsi="Times New Roman"/>
          <w:sz w:val="20"/>
          <w:szCs w:val="20"/>
        </w:rPr>
      </w:pPr>
    </w:p>
    <w:p w:rsidR="00E0676A" w:rsidRDefault="00E0676A">
      <w:pPr>
        <w:rPr>
          <w:rFonts w:ascii="Times New Roman" w:hAnsi="Times New Roman"/>
          <w:sz w:val="20"/>
          <w:szCs w:val="20"/>
        </w:rPr>
      </w:pPr>
      <w:r>
        <w:rPr>
          <w:rFonts w:ascii="Times New Roman" w:hAnsi="Times New Roman"/>
          <w:sz w:val="20"/>
          <w:szCs w:val="20"/>
        </w:rPr>
        <w:t>ISO Unicode da tanımlanan '\u0041' kodu '</w:t>
      </w:r>
      <w:r>
        <w:rPr>
          <w:rFonts w:ascii="Times New Roman" w:hAnsi="Times New Roman"/>
          <w:b/>
          <w:sz w:val="20"/>
          <w:szCs w:val="20"/>
        </w:rPr>
        <w:t>A</w:t>
      </w:r>
      <w:r>
        <w:rPr>
          <w:rFonts w:ascii="Times New Roman" w:hAnsi="Times New Roman"/>
          <w:sz w:val="20"/>
          <w:szCs w:val="20"/>
        </w:rPr>
        <w:t>' harfi anlamına gelir. Veya '\u03E1' kodu ' harfini tanımlar. ISO Unicode karakter setinin ilk iki rakamı sıfır olduğunda ASCII karakter kodunu tanımlar. Unicode hakkında daha ayrıntılı bilgi için</w:t>
      </w:r>
    </w:p>
    <w:p w:rsidR="00E0676A" w:rsidRDefault="00E0676A">
      <w:pPr>
        <w:rPr>
          <w:rFonts w:ascii="Times New Roman" w:hAnsi="Times New Roman"/>
          <w:b/>
          <w:sz w:val="20"/>
          <w:szCs w:val="20"/>
        </w:rPr>
      </w:pPr>
      <w:proofErr w:type="gramStart"/>
      <w:r>
        <w:rPr>
          <w:rFonts w:ascii="Times New Roman" w:hAnsi="Times New Roman"/>
          <w:sz w:val="20"/>
          <w:szCs w:val="20"/>
        </w:rPr>
        <w:lastRenderedPageBreak/>
        <w:t>in</w:t>
      </w:r>
      <w:proofErr w:type="gramEnd"/>
      <w:r>
        <w:rPr>
          <w:rFonts w:ascii="Times New Roman" w:hAnsi="Times New Roman"/>
          <w:sz w:val="20"/>
          <w:szCs w:val="20"/>
        </w:rPr>
        <w:t xml:space="preserve"> ISO unicode '\u0041' defines character 'A'. or '\u03E1'. Or code '\u03E1'  defines '</w:t>
      </w:r>
      <w:r>
        <w:rPr>
          <w:rFonts w:ascii="SWGrekc" w:hAnsi="SWGrekc"/>
          <w:sz w:val="20"/>
          <w:szCs w:val="20"/>
        </w:rPr>
        <w:t>a'</w:t>
      </w:r>
      <w:r>
        <w:rPr>
          <w:rFonts w:ascii="Times New Roman" w:hAnsi="Times New Roman"/>
          <w:sz w:val="20"/>
          <w:szCs w:val="20"/>
        </w:rPr>
        <w:t xml:space="preserve">. When the first two number of unicode equals to 0, it defines ASCII characte codes. You can find very detailed list of characters in ISO unicode by looking the internet </w:t>
      </w:r>
      <w:proofErr w:type="gramStart"/>
      <w:r>
        <w:rPr>
          <w:rFonts w:ascii="Times New Roman" w:hAnsi="Times New Roman"/>
          <w:sz w:val="20"/>
          <w:szCs w:val="20"/>
        </w:rPr>
        <w:t xml:space="preserve">site  </w:t>
      </w:r>
      <w:r>
        <w:rPr>
          <w:rStyle w:val="Kpr1"/>
          <w:rFonts w:ascii="Times New Roman" w:hAnsi="Times New Roman"/>
          <w:b/>
          <w:sz w:val="20"/>
          <w:szCs w:val="20"/>
        </w:rPr>
        <w:t>http</w:t>
      </w:r>
      <w:proofErr w:type="gramEnd"/>
      <w:r>
        <w:rPr>
          <w:rStyle w:val="Kpr1"/>
          <w:rFonts w:ascii="Times New Roman" w:hAnsi="Times New Roman"/>
          <w:b/>
          <w:sz w:val="20"/>
          <w:szCs w:val="20"/>
        </w:rPr>
        <w:t>:\\unicode.org</w:t>
      </w:r>
      <w:r>
        <w:rPr>
          <w:rFonts w:ascii="Times New Roman" w:hAnsi="Times New Roman"/>
          <w:b/>
          <w:sz w:val="20"/>
          <w:szCs w:val="20"/>
        </w:rPr>
        <w:t xml:space="preserve"> </w:t>
      </w:r>
    </w:p>
    <w:p w:rsidR="00E0676A" w:rsidRDefault="00E0676A">
      <w:pPr>
        <w:rPr>
          <w:rFonts w:ascii="Times New Roman" w:hAnsi="Times New Roman"/>
          <w:sz w:val="20"/>
          <w:szCs w:val="20"/>
        </w:rPr>
      </w:pPr>
      <w:r>
        <w:rPr>
          <w:rFonts w:ascii="Times New Roman" w:hAnsi="Times New Roman"/>
          <w:sz w:val="20"/>
          <w:szCs w:val="20"/>
        </w:rPr>
        <w:t>In the small code sample belove character A and '</w:t>
      </w:r>
      <w:r>
        <w:rPr>
          <w:rFonts w:ascii="SWGrekc" w:hAnsi="SWGrekc"/>
          <w:sz w:val="20"/>
          <w:szCs w:val="20"/>
        </w:rPr>
        <w:t xml:space="preserve">a' </w:t>
      </w:r>
      <w:r>
        <w:rPr>
          <w:rFonts w:ascii="Times New Roman" w:hAnsi="Times New Roman"/>
          <w:sz w:val="20"/>
          <w:szCs w:val="20"/>
        </w:rPr>
        <w:t xml:space="preserve">is </w:t>
      </w:r>
      <w:proofErr w:type="gramStart"/>
      <w:r>
        <w:rPr>
          <w:rFonts w:ascii="Times New Roman" w:hAnsi="Times New Roman"/>
          <w:sz w:val="20"/>
          <w:szCs w:val="20"/>
        </w:rPr>
        <w:t>loaded  to</w:t>
      </w:r>
      <w:proofErr w:type="gramEnd"/>
      <w:r>
        <w:rPr>
          <w:rFonts w:ascii="Times New Roman" w:hAnsi="Times New Roman"/>
          <w:sz w:val="20"/>
          <w:szCs w:val="20"/>
        </w:rPr>
        <w:t xml:space="preserve"> computer as char variables in Java</w:t>
      </w:r>
    </w:p>
    <w:p w:rsidR="00E0676A" w:rsidRDefault="00E0676A">
      <w:pPr>
        <w:rPr>
          <w:rFonts w:ascii="Times New Roman" w:hAnsi="Times New Roman"/>
          <w:b/>
          <w:sz w:val="20"/>
          <w:szCs w:val="20"/>
        </w:rPr>
      </w:pPr>
      <w:r>
        <w:rPr>
          <w:rFonts w:ascii="Times New Roman" w:hAnsi="Times New Roman"/>
          <w:b/>
          <w:sz w:val="20"/>
          <w:szCs w:val="20"/>
        </w:rPr>
        <w:t>char A1,A2;</w:t>
      </w:r>
      <w:r>
        <w:rPr>
          <w:rFonts w:ascii="Times New Roman" w:hAnsi="Times New Roman"/>
          <w:sz w:val="20"/>
          <w:szCs w:val="20"/>
        </w:rPr>
        <w:t xml:space="preserve"> </w:t>
      </w:r>
      <w:r>
        <w:rPr>
          <w:rFonts w:ascii="Times New Roman" w:hAnsi="Times New Roman"/>
          <w:sz w:val="20"/>
          <w:szCs w:val="20"/>
        </w:rPr>
        <w:br/>
      </w:r>
      <w:r>
        <w:rPr>
          <w:rFonts w:ascii="Times New Roman" w:hAnsi="Times New Roman"/>
          <w:b/>
          <w:sz w:val="20"/>
          <w:szCs w:val="20"/>
        </w:rPr>
        <w:t>char alpha1,alpha2;</w:t>
      </w:r>
      <w:r>
        <w:rPr>
          <w:rFonts w:ascii="Times New Roman" w:hAnsi="Times New Roman"/>
          <w:sz w:val="20"/>
          <w:szCs w:val="20"/>
        </w:rPr>
        <w:t xml:space="preserve"> </w:t>
      </w:r>
      <w:r>
        <w:rPr>
          <w:rFonts w:ascii="Times New Roman" w:hAnsi="Times New Roman"/>
          <w:sz w:val="20"/>
          <w:szCs w:val="20"/>
        </w:rPr>
        <w:br/>
      </w:r>
      <w:r>
        <w:rPr>
          <w:rFonts w:ascii="Times New Roman" w:hAnsi="Times New Roman"/>
          <w:b/>
          <w:sz w:val="20"/>
          <w:szCs w:val="20"/>
        </w:rPr>
        <w:t>A1='\u0041';</w:t>
      </w:r>
      <w:r>
        <w:rPr>
          <w:rFonts w:ascii="Times New Roman" w:hAnsi="Times New Roman"/>
          <w:sz w:val="20"/>
          <w:szCs w:val="20"/>
        </w:rPr>
        <w:t xml:space="preserve"> </w:t>
      </w:r>
      <w:r>
        <w:rPr>
          <w:rFonts w:ascii="Times New Roman" w:hAnsi="Times New Roman"/>
          <w:sz w:val="20"/>
          <w:szCs w:val="20"/>
        </w:rPr>
        <w:br/>
      </w:r>
      <w:r>
        <w:rPr>
          <w:rFonts w:ascii="Times New Roman" w:hAnsi="Times New Roman"/>
          <w:b/>
          <w:sz w:val="20"/>
          <w:szCs w:val="20"/>
        </w:rPr>
        <w:t>A2='A';</w:t>
      </w:r>
      <w:r>
        <w:rPr>
          <w:rFonts w:ascii="Times New Roman" w:hAnsi="Times New Roman"/>
          <w:sz w:val="20"/>
          <w:szCs w:val="20"/>
        </w:rPr>
        <w:t xml:space="preserve"> </w:t>
      </w:r>
      <w:r>
        <w:rPr>
          <w:rFonts w:ascii="Times New Roman" w:hAnsi="Times New Roman"/>
          <w:sz w:val="20"/>
          <w:szCs w:val="20"/>
        </w:rPr>
        <w:br/>
      </w:r>
      <w:r>
        <w:rPr>
          <w:rFonts w:ascii="Times New Roman" w:hAnsi="Times New Roman"/>
          <w:b/>
          <w:sz w:val="20"/>
          <w:szCs w:val="20"/>
        </w:rPr>
        <w:t>alpha1='\u03B1';</w:t>
      </w:r>
      <w:r>
        <w:rPr>
          <w:rFonts w:ascii="Times New Roman" w:hAnsi="Times New Roman"/>
          <w:sz w:val="20"/>
          <w:szCs w:val="20"/>
        </w:rPr>
        <w:t xml:space="preserve"> </w:t>
      </w:r>
      <w:r>
        <w:rPr>
          <w:rFonts w:ascii="Times New Roman" w:hAnsi="Times New Roman"/>
          <w:sz w:val="20"/>
          <w:szCs w:val="20"/>
        </w:rPr>
        <w:br/>
      </w:r>
      <w:r>
        <w:rPr>
          <w:rFonts w:ascii="Times New Roman" w:hAnsi="Times New Roman"/>
          <w:b/>
          <w:sz w:val="20"/>
          <w:szCs w:val="20"/>
        </w:rPr>
        <w:t>alpha2='</w:t>
      </w:r>
      <w:r>
        <w:rPr>
          <w:rFonts w:ascii="SWGrekc" w:hAnsi="SWGrekc"/>
          <w:b/>
          <w:sz w:val="20"/>
          <w:szCs w:val="20"/>
        </w:rPr>
        <w:t>a'</w:t>
      </w:r>
      <w:r>
        <w:rPr>
          <w:rFonts w:ascii="Times New Roman" w:hAnsi="Times New Roman"/>
          <w:b/>
          <w:sz w:val="20"/>
          <w:szCs w:val="20"/>
        </w:rPr>
        <w:t>;</w:t>
      </w:r>
    </w:p>
    <w:p w:rsidR="00E0676A" w:rsidRDefault="00E0676A">
      <w:pPr>
        <w:rPr>
          <w:rFonts w:ascii="Times New Roman" w:hAnsi="Times New Roman"/>
          <w:sz w:val="20"/>
          <w:szCs w:val="20"/>
        </w:rPr>
      </w:pPr>
      <w:r>
        <w:rPr>
          <w:rFonts w:ascii="Times New Roman" w:hAnsi="Times New Roman"/>
          <w:sz w:val="20"/>
          <w:szCs w:val="20"/>
        </w:rPr>
        <w:t xml:space="preserve">It should be noted that A1 and alpha1 can be seen in any environment, But A2 and alpha2 can beseen only if the editor program is written recognise the correct unicode characters.  Some of the control characters are listed in Table 2.2.2 </w:t>
      </w:r>
    </w:p>
    <w:p w:rsidR="00E0676A" w:rsidRDefault="00E0676A">
      <w:pPr>
        <w:rPr>
          <w:rFonts w:ascii="Times New Roman" w:hAnsi="Times New Roman"/>
          <w:b/>
          <w:sz w:val="20"/>
          <w:szCs w:val="20"/>
        </w:rPr>
      </w:pPr>
      <w:r>
        <w:rPr>
          <w:rFonts w:ascii="Times New Roman" w:hAnsi="Times New Roman"/>
          <w:b/>
          <w:sz w:val="20"/>
          <w:szCs w:val="20"/>
        </w:rPr>
        <w:t>Table 2.2.2 Some special control characters</w:t>
      </w:r>
    </w:p>
    <w:tbl>
      <w:tblPr>
        <w:tblW w:w="0" w:type="auto"/>
        <w:tblInd w:w="-5" w:type="dxa"/>
        <w:tblLayout w:type="fixed"/>
        <w:tblLook w:val="0000"/>
      </w:tblPr>
      <w:tblGrid>
        <w:gridCol w:w="1950"/>
        <w:gridCol w:w="2038"/>
        <w:gridCol w:w="1987"/>
      </w:tblGrid>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Chracter sysmbol</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bCs/>
                <w:color w:val="9B0000"/>
                <w:sz w:val="20"/>
                <w:szCs w:val="20"/>
              </w:rPr>
            </w:pPr>
            <w:r>
              <w:rPr>
                <w:rFonts w:ascii="Times New Roman" w:hAnsi="Times New Roman"/>
                <w:b/>
                <w:bCs/>
                <w:color w:val="9B0000"/>
                <w:sz w:val="20"/>
                <w:szCs w:val="20"/>
              </w:rPr>
              <w:t>action</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bCs/>
                <w:color w:val="9B0000"/>
                <w:sz w:val="20"/>
                <w:szCs w:val="20"/>
              </w:rPr>
            </w:pPr>
            <w:r>
              <w:rPr>
                <w:rFonts w:ascii="Times New Roman" w:hAnsi="Times New Roman"/>
                <w:b/>
                <w:bCs/>
                <w:color w:val="9B0000"/>
                <w:sz w:val="20"/>
                <w:szCs w:val="20"/>
              </w:rPr>
              <w:t>Unicode symbol</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\b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Back one characte</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\u0008</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\t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tab  </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\u0009</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\n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ctrl-return                     </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\u000A</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sign    </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\u0022</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sign    </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\u0027</w:t>
            </w:r>
          </w:p>
        </w:tc>
      </w:tr>
      <w:tr w:rsidR="00E0676A">
        <w:tc>
          <w:tcPr>
            <w:tcW w:w="1950"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w:t>
            </w:r>
          </w:p>
        </w:tc>
        <w:tc>
          <w:tcPr>
            <w:tcW w:w="2038" w:type="dxa"/>
            <w:tcBorders>
              <w:top w:val="single" w:sz="4" w:space="0" w:color="000000"/>
              <w:left w:val="single" w:sz="4" w:space="0" w:color="000000"/>
              <w:bottom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 xml:space="preserve">\  sign    </w:t>
            </w:r>
          </w:p>
        </w:tc>
        <w:tc>
          <w:tcPr>
            <w:tcW w:w="1987" w:type="dxa"/>
            <w:tcBorders>
              <w:top w:val="single" w:sz="4" w:space="0" w:color="000000"/>
              <w:left w:val="single" w:sz="4" w:space="0" w:color="000000"/>
              <w:bottom w:val="single" w:sz="4" w:space="0" w:color="000000"/>
              <w:right w:val="single" w:sz="4" w:space="0" w:color="000000"/>
            </w:tcBorders>
          </w:tcPr>
          <w:p w:rsidR="00E0676A" w:rsidRDefault="00E0676A">
            <w:pPr>
              <w:autoSpaceDE w:val="0"/>
              <w:snapToGrid w:val="0"/>
              <w:rPr>
                <w:rFonts w:ascii="Times New Roman" w:hAnsi="Times New Roman"/>
                <w:b/>
                <w:color w:val="000000"/>
                <w:sz w:val="20"/>
                <w:szCs w:val="20"/>
              </w:rPr>
            </w:pPr>
            <w:r>
              <w:rPr>
                <w:rFonts w:ascii="Times New Roman" w:hAnsi="Times New Roman"/>
                <w:b/>
                <w:color w:val="000000"/>
                <w:sz w:val="20"/>
                <w:szCs w:val="20"/>
              </w:rPr>
              <w:t>\u005C</w:t>
            </w:r>
          </w:p>
        </w:tc>
      </w:tr>
    </w:tbl>
    <w:p w:rsidR="00E0676A" w:rsidRDefault="00E0676A">
      <w:pPr>
        <w:autoSpaceDE w:val="0"/>
        <w:rPr>
          <w:rFonts w:ascii="Times New Roman" w:hAnsi="Times New Roman" w:cs="Arial"/>
          <w:b/>
          <w:bCs/>
          <w:color w:val="9B0000"/>
          <w:sz w:val="20"/>
          <w:szCs w:val="20"/>
        </w:rPr>
      </w:pPr>
    </w:p>
    <w:p w:rsidR="00E0676A" w:rsidRDefault="00E0676A">
      <w:pPr>
        <w:rPr>
          <w:rFonts w:ascii="Times New Roman" w:hAnsi="Times New Roman"/>
          <w:sz w:val="20"/>
          <w:szCs w:val="20"/>
        </w:rPr>
      </w:pPr>
      <w:r>
        <w:rPr>
          <w:rFonts w:ascii="Times New Roman" w:hAnsi="Times New Roman"/>
          <w:sz w:val="20"/>
          <w:szCs w:val="20"/>
        </w:rPr>
        <w:t xml:space="preserve">Some additional unicode characters are given in table 2.2.3.  </w:t>
      </w:r>
      <w:r w:rsidR="009D28E7">
        <w:rPr>
          <w:rFonts w:ascii="Times New Roman" w:hAnsi="Times New Roman"/>
          <w:sz w:val="20"/>
          <w:szCs w:val="20"/>
        </w:rPr>
        <w:t xml:space="preserve"> By using control characters several actions in print can be carried out such as back space, carriage-return, tab etc. </w:t>
      </w:r>
      <w:r>
        <w:rPr>
          <w:rFonts w:ascii="Times New Roman" w:hAnsi="Times New Roman"/>
          <w:sz w:val="20"/>
          <w:szCs w:val="20"/>
        </w:rPr>
        <w:t>When character va</w:t>
      </w:r>
      <w:r w:rsidR="009D28E7">
        <w:rPr>
          <w:rFonts w:ascii="Times New Roman" w:hAnsi="Times New Roman"/>
          <w:sz w:val="20"/>
          <w:szCs w:val="20"/>
        </w:rPr>
        <w:t>r</w:t>
      </w:r>
      <w:r>
        <w:rPr>
          <w:rFonts w:ascii="Times New Roman" w:hAnsi="Times New Roman"/>
          <w:sz w:val="20"/>
          <w:szCs w:val="20"/>
        </w:rPr>
        <w:t xml:space="preserve">iables are used, they can merge in strings, In fact strings are character arrays. When something with a </w:t>
      </w:r>
      <w:proofErr w:type="gramStart"/>
      <w:r>
        <w:rPr>
          <w:rFonts w:ascii="Times New Roman" w:hAnsi="Times New Roman"/>
          <w:sz w:val="20"/>
          <w:szCs w:val="20"/>
        </w:rPr>
        <w:t>char</w:t>
      </w:r>
      <w:r w:rsidR="009D28E7">
        <w:rPr>
          <w:rFonts w:ascii="Times New Roman" w:hAnsi="Times New Roman"/>
          <w:sz w:val="20"/>
          <w:szCs w:val="20"/>
        </w:rPr>
        <w:t>a</w:t>
      </w:r>
      <w:r>
        <w:rPr>
          <w:rFonts w:ascii="Times New Roman" w:hAnsi="Times New Roman"/>
          <w:sz w:val="20"/>
          <w:szCs w:val="20"/>
        </w:rPr>
        <w:t xml:space="preserve">cter </w:t>
      </w:r>
      <w:r w:rsidR="009D28E7">
        <w:rPr>
          <w:rFonts w:ascii="Times New Roman" w:hAnsi="Times New Roman"/>
          <w:sz w:val="20"/>
          <w:szCs w:val="20"/>
        </w:rPr>
        <w:t xml:space="preserve"> </w:t>
      </w:r>
      <w:r>
        <w:rPr>
          <w:rFonts w:ascii="Times New Roman" w:hAnsi="Times New Roman"/>
          <w:sz w:val="20"/>
          <w:szCs w:val="20"/>
        </w:rPr>
        <w:t>that</w:t>
      </w:r>
      <w:proofErr w:type="gramEnd"/>
      <w:r>
        <w:rPr>
          <w:rFonts w:ascii="Times New Roman" w:hAnsi="Times New Roman"/>
          <w:sz w:val="20"/>
          <w:szCs w:val="20"/>
        </w:rPr>
        <w:t xml:space="preserve"> does not available in your editor you can add that character into your String variable as char variable character. </w:t>
      </w:r>
      <w:r w:rsidR="009D28E7">
        <w:rPr>
          <w:rFonts w:ascii="Times New Roman" w:hAnsi="Times New Roman"/>
          <w:sz w:val="20"/>
          <w:szCs w:val="20"/>
        </w:rPr>
        <w:t xml:space="preserve"> </w:t>
      </w:r>
      <w:r>
        <w:rPr>
          <w:rFonts w:ascii="Times New Roman" w:hAnsi="Times New Roman"/>
          <w:sz w:val="20"/>
          <w:szCs w:val="20"/>
        </w:rPr>
        <w:t>Not</w:t>
      </w:r>
      <w:r w:rsidR="009D28E7">
        <w:rPr>
          <w:rFonts w:ascii="Times New Roman" w:hAnsi="Times New Roman"/>
          <w:sz w:val="20"/>
          <w:szCs w:val="20"/>
        </w:rPr>
        <w:t>e</w:t>
      </w:r>
      <w:r>
        <w:rPr>
          <w:rFonts w:ascii="Times New Roman" w:hAnsi="Times New Roman"/>
          <w:sz w:val="20"/>
          <w:szCs w:val="20"/>
        </w:rPr>
        <w:t xml:space="preserve"> that some characters mig</w:t>
      </w:r>
      <w:r w:rsidR="009D28E7">
        <w:rPr>
          <w:rFonts w:ascii="Times New Roman" w:hAnsi="Times New Roman"/>
          <w:sz w:val="20"/>
          <w:szCs w:val="20"/>
        </w:rPr>
        <w:t>h</w:t>
      </w:r>
      <w:r>
        <w:rPr>
          <w:rFonts w:ascii="Times New Roman" w:hAnsi="Times New Roman"/>
          <w:sz w:val="20"/>
          <w:szCs w:val="20"/>
        </w:rPr>
        <w:t>t not be seen properly in console environment, but can always be seen correctl</w:t>
      </w:r>
      <w:r w:rsidR="009D28E7">
        <w:rPr>
          <w:rFonts w:ascii="Times New Roman" w:hAnsi="Times New Roman"/>
          <w:sz w:val="20"/>
          <w:szCs w:val="20"/>
        </w:rPr>
        <w:t>y</w:t>
      </w:r>
      <w:r>
        <w:rPr>
          <w:rFonts w:ascii="Times New Roman" w:hAnsi="Times New Roman"/>
          <w:sz w:val="20"/>
          <w:szCs w:val="20"/>
        </w:rPr>
        <w:t xml:space="preserve"> in grapic environment. Because of this, </w:t>
      </w:r>
      <w:proofErr w:type="gramStart"/>
      <w:r>
        <w:rPr>
          <w:rFonts w:ascii="Times New Roman" w:hAnsi="Times New Roman"/>
          <w:b/>
          <w:bCs/>
          <w:sz w:val="20"/>
          <w:szCs w:val="20"/>
        </w:rPr>
        <w:t>JoptionPane.showMessageDialog</w:t>
      </w:r>
      <w:proofErr w:type="gramEnd"/>
      <w:r>
        <w:rPr>
          <w:rFonts w:ascii="Times New Roman" w:hAnsi="Times New Roman"/>
          <w:sz w:val="20"/>
          <w:szCs w:val="20"/>
        </w:rPr>
        <w:t xml:space="preserve"> method will be used for output in the example programs. The first example</w:t>
      </w:r>
      <w:r w:rsidR="009D28E7">
        <w:rPr>
          <w:rFonts w:ascii="Times New Roman" w:hAnsi="Times New Roman"/>
          <w:sz w:val="20"/>
          <w:szCs w:val="20"/>
        </w:rPr>
        <w:t xml:space="preserve">, </w:t>
      </w:r>
      <w:proofErr w:type="gramStart"/>
      <w:r w:rsidR="009D28E7">
        <w:rPr>
          <w:rFonts w:ascii="Times New Roman" w:hAnsi="Times New Roman"/>
          <w:sz w:val="20"/>
          <w:szCs w:val="20"/>
        </w:rPr>
        <w:t>characterA.java</w:t>
      </w:r>
      <w:proofErr w:type="gramEnd"/>
      <w:r w:rsidR="009D28E7">
        <w:rPr>
          <w:rFonts w:ascii="Times New Roman" w:hAnsi="Times New Roman"/>
          <w:sz w:val="20"/>
          <w:szCs w:val="20"/>
        </w:rPr>
        <w:t xml:space="preserve"> </w:t>
      </w:r>
      <w:r>
        <w:rPr>
          <w:rFonts w:ascii="Times New Roman" w:hAnsi="Times New Roman"/>
          <w:sz w:val="20"/>
          <w:szCs w:val="20"/>
        </w:rPr>
        <w:t xml:space="preserve"> prints some characters </w:t>
      </w:r>
      <w:r w:rsidR="009D28E7">
        <w:rPr>
          <w:rFonts w:ascii="Times New Roman" w:hAnsi="Times New Roman"/>
          <w:sz w:val="20"/>
          <w:szCs w:val="20"/>
        </w:rPr>
        <w:t xml:space="preserve">(ügçabc)  by using Unicode char ecters and char  variable. The second program </w:t>
      </w:r>
      <w:proofErr w:type="gramStart"/>
      <w:r w:rsidR="009D28E7">
        <w:rPr>
          <w:rFonts w:ascii="Times New Roman" w:hAnsi="Times New Roman"/>
          <w:sz w:val="20"/>
          <w:szCs w:val="20"/>
        </w:rPr>
        <w:t>characterB.java</w:t>
      </w:r>
      <w:proofErr w:type="gramEnd"/>
      <w:r w:rsidR="009D28E7">
        <w:rPr>
          <w:rFonts w:ascii="Times New Roman" w:hAnsi="Times New Roman"/>
          <w:sz w:val="20"/>
          <w:szCs w:val="20"/>
        </w:rPr>
        <w:t xml:space="preserve"> prints a set of greek letters, The third pr</w:t>
      </w:r>
      <w:r w:rsidR="00A907ED">
        <w:rPr>
          <w:rFonts w:ascii="Times New Roman" w:hAnsi="Times New Roman"/>
          <w:sz w:val="20"/>
          <w:szCs w:val="20"/>
        </w:rPr>
        <w:t>ogram characterC.java prints Tu</w:t>
      </w:r>
      <w:r w:rsidR="009D28E7">
        <w:rPr>
          <w:rFonts w:ascii="Times New Roman" w:hAnsi="Times New Roman"/>
          <w:sz w:val="20"/>
          <w:szCs w:val="20"/>
        </w:rPr>
        <w:t xml:space="preserve">rkish character set. The fourth and fifth programs prints mathematical equations.  </w:t>
      </w: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E0676A" w:rsidRDefault="00E0676A">
      <w:pPr>
        <w:rPr>
          <w:rFonts w:ascii="Times New Roman" w:hAnsi="Times New Roman"/>
          <w:sz w:val="20"/>
          <w:szCs w:val="20"/>
        </w:rPr>
      </w:pPr>
    </w:p>
    <w:p w:rsidR="00D13EA1" w:rsidRDefault="00D13EA1">
      <w:pPr>
        <w:rPr>
          <w:rFonts w:ascii="Times New Roman" w:hAnsi="Times New Roman"/>
          <w:b/>
          <w:sz w:val="20"/>
          <w:szCs w:val="20"/>
        </w:rPr>
      </w:pPr>
    </w:p>
    <w:p w:rsidR="00D13EA1" w:rsidRDefault="00D13EA1">
      <w:pPr>
        <w:rPr>
          <w:rFonts w:ascii="Times New Roman" w:hAnsi="Times New Roman"/>
          <w:b/>
          <w:sz w:val="20"/>
          <w:szCs w:val="20"/>
        </w:rPr>
      </w:pPr>
    </w:p>
    <w:p w:rsidR="00D13EA1" w:rsidRDefault="00D13EA1">
      <w:pPr>
        <w:rPr>
          <w:rFonts w:ascii="Times New Roman" w:hAnsi="Times New Roman"/>
          <w:b/>
          <w:sz w:val="20"/>
          <w:szCs w:val="20"/>
        </w:rPr>
      </w:pPr>
    </w:p>
    <w:p w:rsidR="00D13EA1" w:rsidRDefault="00D13EA1">
      <w:pPr>
        <w:rPr>
          <w:rFonts w:ascii="Times New Roman" w:hAnsi="Times New Roman"/>
          <w:b/>
          <w:sz w:val="20"/>
          <w:szCs w:val="20"/>
        </w:rPr>
      </w:pPr>
    </w:p>
    <w:p w:rsidR="009D28E7" w:rsidRDefault="009D28E7">
      <w:pPr>
        <w:rPr>
          <w:rFonts w:ascii="Times New Roman" w:hAnsi="Times New Roman"/>
          <w:b/>
          <w:sz w:val="20"/>
          <w:szCs w:val="20"/>
        </w:rPr>
      </w:pPr>
    </w:p>
    <w:p w:rsidR="00E0676A" w:rsidRDefault="00E0676A">
      <w:pPr>
        <w:rPr>
          <w:rFonts w:ascii="Times New Roman" w:hAnsi="Times New Roman"/>
          <w:b/>
          <w:sz w:val="20"/>
          <w:szCs w:val="20"/>
        </w:rPr>
      </w:pPr>
      <w:r>
        <w:rPr>
          <w:rFonts w:ascii="Times New Roman" w:hAnsi="Times New Roman"/>
          <w:b/>
          <w:sz w:val="20"/>
          <w:szCs w:val="20"/>
        </w:rPr>
        <w:t xml:space="preserve">Table 2.2.3 Some unicode character tables </w:t>
      </w:r>
    </w:p>
    <w:tbl>
      <w:tblPr>
        <w:tblW w:w="10198" w:type="dxa"/>
        <w:tblInd w:w="-5" w:type="dxa"/>
        <w:tblLayout w:type="fixed"/>
        <w:tblLook w:val="0000"/>
      </w:tblPr>
      <w:tblGrid>
        <w:gridCol w:w="5148"/>
        <w:gridCol w:w="5050"/>
      </w:tblGrid>
      <w:tr w:rsidR="00E0676A" w:rsidTr="00D13EA1">
        <w:tc>
          <w:tcPr>
            <w:tcW w:w="5148" w:type="dxa"/>
            <w:tcBorders>
              <w:top w:val="single" w:sz="4" w:space="0" w:color="000000"/>
              <w:left w:val="single" w:sz="4" w:space="0" w:color="000000"/>
              <w:bottom w:val="single" w:sz="4" w:space="0" w:color="000000"/>
            </w:tcBorders>
          </w:tcPr>
          <w:p w:rsidR="00E0676A" w:rsidRDefault="00240EB1">
            <w:pPr>
              <w:snapToGrid w:val="0"/>
            </w:pPr>
            <w:r>
              <w:rPr>
                <w:rFonts w:ascii="Times New Roman" w:hAnsi="Times New Roman"/>
                <w:b/>
                <w:noProof/>
                <w:sz w:val="20"/>
                <w:szCs w:val="20"/>
                <w:lang w:eastAsia="tr-TR"/>
              </w:rPr>
              <w:drawing>
                <wp:inline distT="0" distB="0" distL="0" distR="0">
                  <wp:extent cx="2647950" cy="6248400"/>
                  <wp:effectExtent l="1905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srcRect/>
                          <a:stretch>
                            <a:fillRect/>
                          </a:stretch>
                        </pic:blipFill>
                        <pic:spPr bwMode="auto">
                          <a:xfrm>
                            <a:off x="0" y="0"/>
                            <a:ext cx="2647950" cy="6248400"/>
                          </a:xfrm>
                          <a:prstGeom prst="rect">
                            <a:avLst/>
                          </a:prstGeom>
                          <a:solidFill>
                            <a:srgbClr val="FFFFFF"/>
                          </a:solidFill>
                          <a:ln w="9525">
                            <a:noFill/>
                            <a:miter lim="800000"/>
                            <a:headEnd/>
                            <a:tailEnd/>
                          </a:ln>
                        </pic:spPr>
                      </pic:pic>
                    </a:graphicData>
                  </a:graphic>
                </wp:inline>
              </w:drawing>
            </w:r>
          </w:p>
        </w:tc>
        <w:tc>
          <w:tcPr>
            <w:tcW w:w="5050" w:type="dxa"/>
            <w:tcBorders>
              <w:top w:val="single" w:sz="4" w:space="0" w:color="000000"/>
              <w:left w:val="single" w:sz="4" w:space="0" w:color="000000"/>
              <w:bottom w:val="single" w:sz="4" w:space="0" w:color="000000"/>
              <w:right w:val="single" w:sz="4" w:space="0" w:color="000000"/>
            </w:tcBorders>
          </w:tcPr>
          <w:p w:rsidR="00E0676A" w:rsidRDefault="00240EB1">
            <w:pPr>
              <w:snapToGrid w:val="0"/>
            </w:pPr>
            <w:r>
              <w:rPr>
                <w:rFonts w:ascii="Times New Roman" w:hAnsi="Times New Roman"/>
                <w:noProof/>
                <w:sz w:val="20"/>
                <w:szCs w:val="20"/>
                <w:lang w:eastAsia="tr-TR"/>
              </w:rPr>
              <w:drawing>
                <wp:inline distT="0" distB="0" distL="0" distR="0">
                  <wp:extent cx="2714625" cy="6243955"/>
                  <wp:effectExtent l="19050" t="0" r="952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srcRect/>
                          <a:stretch>
                            <a:fillRect/>
                          </a:stretch>
                        </pic:blipFill>
                        <pic:spPr bwMode="auto">
                          <a:xfrm>
                            <a:off x="0" y="0"/>
                            <a:ext cx="2714625" cy="6243955"/>
                          </a:xfrm>
                          <a:prstGeom prst="rect">
                            <a:avLst/>
                          </a:prstGeom>
                          <a:solidFill>
                            <a:srgbClr val="FFFFFF"/>
                          </a:solidFill>
                          <a:ln w="9525">
                            <a:noFill/>
                            <a:miter lim="800000"/>
                            <a:headEnd/>
                            <a:tailEnd/>
                          </a:ln>
                        </pic:spPr>
                      </pic:pic>
                    </a:graphicData>
                  </a:graphic>
                </wp:inline>
              </w:drawing>
            </w:r>
          </w:p>
        </w:tc>
      </w:tr>
      <w:tr w:rsidR="00E0676A" w:rsidTr="00D13EA1">
        <w:tc>
          <w:tcPr>
            <w:tcW w:w="5148" w:type="dxa"/>
            <w:tcBorders>
              <w:top w:val="single" w:sz="4" w:space="0" w:color="000000"/>
              <w:left w:val="single" w:sz="4" w:space="0" w:color="000000"/>
              <w:bottom w:val="single" w:sz="4" w:space="0" w:color="000000"/>
            </w:tcBorders>
          </w:tcPr>
          <w:p w:rsidR="00E0676A" w:rsidRDefault="00240EB1">
            <w:pPr>
              <w:snapToGrid w:val="0"/>
            </w:pPr>
            <w:r>
              <w:rPr>
                <w:noProof/>
                <w:lang w:eastAsia="tr-TR"/>
              </w:rPr>
              <w:lastRenderedPageBreak/>
              <w:drawing>
                <wp:inline distT="0" distB="0" distL="0" distR="0">
                  <wp:extent cx="3295650" cy="4977130"/>
                  <wp:effectExtent l="1905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srcRect/>
                          <a:stretch>
                            <a:fillRect/>
                          </a:stretch>
                        </pic:blipFill>
                        <pic:spPr bwMode="auto">
                          <a:xfrm>
                            <a:off x="0" y="0"/>
                            <a:ext cx="3295650" cy="4977130"/>
                          </a:xfrm>
                          <a:prstGeom prst="rect">
                            <a:avLst/>
                          </a:prstGeom>
                          <a:noFill/>
                          <a:ln w="9525">
                            <a:noFill/>
                            <a:miter lim="800000"/>
                            <a:headEnd/>
                            <a:tailEnd/>
                          </a:ln>
                        </pic:spPr>
                      </pic:pic>
                    </a:graphicData>
                  </a:graphic>
                </wp:inline>
              </w:drawing>
            </w:r>
          </w:p>
        </w:tc>
        <w:tc>
          <w:tcPr>
            <w:tcW w:w="5050" w:type="dxa"/>
            <w:tcBorders>
              <w:top w:val="single" w:sz="4" w:space="0" w:color="000000"/>
              <w:left w:val="single" w:sz="4" w:space="0" w:color="000000"/>
              <w:bottom w:val="single" w:sz="4" w:space="0" w:color="000000"/>
              <w:right w:val="single" w:sz="4" w:space="0" w:color="000000"/>
            </w:tcBorders>
          </w:tcPr>
          <w:p w:rsidR="00E0676A" w:rsidRDefault="00240EB1">
            <w:pPr>
              <w:snapToGrid w:val="0"/>
            </w:pPr>
            <w:r>
              <w:rPr>
                <w:noProof/>
                <w:lang w:eastAsia="tr-TR"/>
              </w:rPr>
              <w:drawing>
                <wp:inline distT="0" distB="0" distL="0" distR="0">
                  <wp:extent cx="3067050" cy="4624705"/>
                  <wp:effectExtent l="1905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srcRect/>
                          <a:stretch>
                            <a:fillRect/>
                          </a:stretch>
                        </pic:blipFill>
                        <pic:spPr bwMode="auto">
                          <a:xfrm>
                            <a:off x="0" y="0"/>
                            <a:ext cx="3067050" cy="4624705"/>
                          </a:xfrm>
                          <a:prstGeom prst="rect">
                            <a:avLst/>
                          </a:prstGeom>
                          <a:noFill/>
                          <a:ln w="9525">
                            <a:noFill/>
                            <a:miter lim="800000"/>
                            <a:headEnd/>
                            <a:tailEnd/>
                          </a:ln>
                        </pic:spPr>
                      </pic:pic>
                    </a:graphicData>
                  </a:graphic>
                </wp:inline>
              </w:drawing>
            </w:r>
          </w:p>
        </w:tc>
      </w:tr>
    </w:tbl>
    <w:p w:rsidR="00E0676A" w:rsidRDefault="00E0676A">
      <w:pPr>
        <w:rPr>
          <w:rFonts w:ascii="Times New Roman" w:hAnsi="Times New Roman"/>
          <w:sz w:val="20"/>
          <w:szCs w:val="20"/>
        </w:rPr>
      </w:pPr>
    </w:p>
    <w:p w:rsidR="001C0CDE" w:rsidRDefault="00240EB1">
      <w:pPr>
        <w:rPr>
          <w:rFonts w:ascii="Times New Roman" w:hAnsi="Times New Roman"/>
          <w:sz w:val="20"/>
          <w:szCs w:val="20"/>
        </w:rPr>
      </w:pPr>
      <w:r>
        <w:rPr>
          <w:rFonts w:ascii="Times New Roman" w:hAnsi="Times New Roman"/>
          <w:noProof/>
          <w:sz w:val="20"/>
          <w:szCs w:val="20"/>
          <w:lang w:eastAsia="tr-TR"/>
        </w:rPr>
        <w:lastRenderedPageBreak/>
        <w:drawing>
          <wp:inline distT="0" distB="0" distL="0" distR="0">
            <wp:extent cx="5753100" cy="8168005"/>
            <wp:effectExtent l="1905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srcRect/>
                    <a:stretch>
                      <a:fillRect/>
                    </a:stretch>
                  </pic:blipFill>
                  <pic:spPr bwMode="auto">
                    <a:xfrm>
                      <a:off x="0" y="0"/>
                      <a:ext cx="5753100" cy="8168005"/>
                    </a:xfrm>
                    <a:prstGeom prst="rect">
                      <a:avLst/>
                    </a:prstGeom>
                    <a:noFill/>
                    <a:ln w="9525">
                      <a:noFill/>
                      <a:miter lim="800000"/>
                      <a:headEnd/>
                      <a:tailEnd/>
                    </a:ln>
                  </pic:spPr>
                </pic:pic>
              </a:graphicData>
            </a:graphic>
          </wp:inline>
        </w:drawing>
      </w:r>
    </w:p>
    <w:p w:rsidR="00E0676A" w:rsidRPr="00AB2618" w:rsidRDefault="00AB2618" w:rsidP="00AB2618">
      <w:pPr>
        <w:pStyle w:val="Tabloerii"/>
        <w:spacing w:after="0" w:line="200" w:lineRule="atLeast"/>
        <w:rPr>
          <w:rFonts w:ascii="Times New Roman" w:hAnsi="Times New Roman"/>
          <w:b/>
          <w:sz w:val="20"/>
          <w:szCs w:val="20"/>
        </w:rPr>
      </w:pPr>
      <w:r>
        <w:rPr>
          <w:rFonts w:ascii="Times New Roman" w:hAnsi="Times New Roman"/>
          <w:b/>
          <w:bCs/>
          <w:sz w:val="20"/>
          <w:szCs w:val="20"/>
        </w:rPr>
        <w:t xml:space="preserve">Program 2.2.1 </w:t>
      </w:r>
      <w:proofErr w:type="gramStart"/>
      <w:r w:rsidRPr="00C8785A">
        <w:rPr>
          <w:rFonts w:ascii="Times New Roman" w:hAnsi="Times New Roman"/>
          <w:b/>
          <w:sz w:val="20"/>
          <w:szCs w:val="20"/>
        </w:rPr>
        <w:t>characterA</w:t>
      </w:r>
      <w:r>
        <w:rPr>
          <w:rFonts w:ascii="Times New Roman" w:hAnsi="Times New Roman"/>
          <w:b/>
          <w:bCs/>
          <w:sz w:val="20"/>
          <w:szCs w:val="20"/>
        </w:rPr>
        <w:t>.java</w:t>
      </w:r>
      <w:proofErr w:type="gramEnd"/>
      <w:r>
        <w:rPr>
          <w:rFonts w:ascii="Times New Roman" w:hAnsi="Times New Roman"/>
          <w:b/>
          <w:bCs/>
          <w:sz w:val="20"/>
          <w:szCs w:val="20"/>
        </w:rPr>
        <w:t xml:space="preserve"> program</w:t>
      </w:r>
    </w:p>
    <w:tbl>
      <w:tblPr>
        <w:tblW w:w="0" w:type="auto"/>
        <w:tblInd w:w="55" w:type="dxa"/>
        <w:tblLayout w:type="fixed"/>
        <w:tblCellMar>
          <w:top w:w="55" w:type="dxa"/>
          <w:left w:w="55" w:type="dxa"/>
          <w:bottom w:w="55" w:type="dxa"/>
          <w:right w:w="55" w:type="dxa"/>
        </w:tblCellMar>
        <w:tblLook w:val="0000"/>
      </w:tblPr>
      <w:tblGrid>
        <w:gridCol w:w="9071"/>
      </w:tblGrid>
      <w:tr w:rsidR="00240EB1">
        <w:tc>
          <w:tcPr>
            <w:tcW w:w="9071" w:type="dxa"/>
          </w:tcPr>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import </w:t>
            </w:r>
            <w:proofErr w:type="gramStart"/>
            <w:r w:rsidRPr="00C8785A">
              <w:rPr>
                <w:rFonts w:ascii="Times New Roman" w:hAnsi="Times New Roman"/>
                <w:b/>
                <w:sz w:val="20"/>
                <w:szCs w:val="20"/>
              </w:rPr>
              <w:t>java.io</w:t>
            </w:r>
            <w:proofErr w:type="gramEnd"/>
            <w:r w:rsidRPr="00C8785A">
              <w:rPr>
                <w:rFonts w:ascii="Times New Roman" w:hAnsi="Times New Roman"/>
                <w:b/>
                <w:sz w:val="20"/>
                <w:szCs w:val="20"/>
              </w:rPr>
              <w:t xml:space="preserve">.*; </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import </w:t>
            </w:r>
            <w:proofErr w:type="gramStart"/>
            <w:r w:rsidRPr="00C8785A">
              <w:rPr>
                <w:rFonts w:ascii="Times New Roman" w:hAnsi="Times New Roman"/>
                <w:b/>
                <w:sz w:val="20"/>
                <w:szCs w:val="20"/>
              </w:rPr>
              <w:t>javax.swing</w:t>
            </w:r>
            <w:proofErr w:type="gramEnd"/>
            <w:r w:rsidRPr="00C8785A">
              <w:rPr>
                <w:rFonts w:ascii="Times New Roman" w:hAnsi="Times New Roman"/>
                <w:b/>
                <w:sz w:val="20"/>
                <w:szCs w:val="20"/>
              </w:rPr>
              <w:t>.*;</w:t>
            </w:r>
          </w:p>
          <w:p w:rsidR="00E0676A" w:rsidRPr="00C8785A" w:rsidRDefault="00E0676A" w:rsidP="00C8785A">
            <w:pPr>
              <w:pStyle w:val="Tabloerii"/>
              <w:spacing w:after="0" w:line="200" w:lineRule="atLeast"/>
              <w:rPr>
                <w:rFonts w:ascii="Times New Roman" w:hAnsi="Times New Roman"/>
                <w:b/>
                <w:sz w:val="20"/>
                <w:szCs w:val="20"/>
              </w:rPr>
            </w:pP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class characterA</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public static void main(String args[])</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char b1,b2,b3,b4,b5,b6;</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b1='ü';</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b2='ğ';</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b3='ç';</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b4='a';</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b5='b';</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b6='c';</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String s=""+b1+b2+b3+b4+b5+b6;</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JOptionPane.showMessageDialog</w:t>
            </w:r>
            <w:proofErr w:type="gramEnd"/>
            <w:r w:rsidRPr="00C8785A">
              <w:rPr>
                <w:rFonts w:ascii="Times New Roman" w:hAnsi="Times New Roman"/>
                <w:b/>
                <w:sz w:val="20"/>
                <w:szCs w:val="20"/>
              </w:rPr>
              <w:t>(null,s," character procesing",JOptionPane.PLAIN_MESSAGE);</w:t>
            </w:r>
          </w:p>
          <w:p w:rsidR="00E0676A" w:rsidRPr="00C8785A" w:rsidRDefault="00E0676A" w:rsidP="00C8785A">
            <w:pPr>
              <w:pStyle w:val="Tabloerii"/>
              <w:spacing w:after="0" w:line="200" w:lineRule="atLeast"/>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p w:rsidR="00E0676A" w:rsidRDefault="00E0676A" w:rsidP="00C8785A">
            <w:pPr>
              <w:pStyle w:val="Tabloerii"/>
              <w:spacing w:after="0" w:line="200" w:lineRule="atLeast"/>
              <w:rPr>
                <w:rFonts w:ascii="Times New Roman" w:hAnsi="Times New Roman"/>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tc>
      </w:tr>
    </w:tbl>
    <w:p w:rsidR="00E0676A" w:rsidRDefault="00E0676A" w:rsidP="00AB2618">
      <w:pPr>
        <w:pStyle w:val="Balk3"/>
        <w:tabs>
          <w:tab w:val="clear" w:pos="720"/>
        </w:tabs>
        <w:rPr>
          <w:rFonts w:ascii="Times New Roman" w:hAnsi="Times New Roman"/>
          <w:b w:val="0"/>
        </w:rPr>
      </w:pPr>
    </w:p>
    <w:p w:rsidR="00E0676A" w:rsidRPr="0089210F" w:rsidRDefault="00240EB1">
      <w:r>
        <w:rPr>
          <w:noProof/>
          <w:lang w:eastAsia="tr-TR"/>
        </w:rPr>
        <w:drawing>
          <wp:inline distT="0" distB="0" distL="0" distR="0">
            <wp:extent cx="2552700" cy="1162050"/>
            <wp:effectExtent l="1905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srcRect/>
                    <a:stretch>
                      <a:fillRect/>
                    </a:stretch>
                  </pic:blipFill>
                  <pic:spPr bwMode="auto">
                    <a:xfrm>
                      <a:off x="0" y="0"/>
                      <a:ext cx="2552700" cy="1162050"/>
                    </a:xfrm>
                    <a:prstGeom prst="rect">
                      <a:avLst/>
                    </a:prstGeom>
                    <a:noFill/>
                    <a:ln w="9525">
                      <a:noFill/>
                      <a:miter lim="800000"/>
                      <a:headEnd/>
                      <a:tailEnd/>
                    </a:ln>
                  </pic:spPr>
                </pic:pic>
              </a:graphicData>
            </a:graphic>
          </wp:inline>
        </w:drawing>
      </w:r>
    </w:p>
    <w:p w:rsidR="00E0676A" w:rsidRPr="00AB2618" w:rsidRDefault="00AB2618" w:rsidP="00AB2618">
      <w:pPr>
        <w:pStyle w:val="Tabloerii"/>
        <w:spacing w:after="0" w:line="200" w:lineRule="atLeast"/>
        <w:rPr>
          <w:rFonts w:ascii="Times New Roman" w:hAnsi="Times New Roman"/>
          <w:b/>
          <w:sz w:val="20"/>
          <w:szCs w:val="20"/>
        </w:rPr>
      </w:pPr>
      <w:r>
        <w:rPr>
          <w:rFonts w:ascii="Times New Roman" w:hAnsi="Times New Roman"/>
          <w:b/>
          <w:bCs/>
          <w:sz w:val="20"/>
          <w:szCs w:val="20"/>
        </w:rPr>
        <w:t xml:space="preserve">Program 2.2.2 </w:t>
      </w:r>
      <w:proofErr w:type="gramStart"/>
      <w:r>
        <w:rPr>
          <w:rFonts w:ascii="Times New Roman" w:hAnsi="Times New Roman"/>
          <w:b/>
          <w:sz w:val="20"/>
          <w:szCs w:val="20"/>
        </w:rPr>
        <w:t>characterB</w:t>
      </w:r>
      <w:r>
        <w:rPr>
          <w:rFonts w:ascii="Times New Roman" w:hAnsi="Times New Roman"/>
          <w:b/>
          <w:bCs/>
          <w:sz w:val="20"/>
          <w:szCs w:val="20"/>
        </w:rPr>
        <w:t>.java</w:t>
      </w:r>
      <w:proofErr w:type="gramEnd"/>
      <w:r>
        <w:rPr>
          <w:rFonts w:ascii="Times New Roman" w:hAnsi="Times New Roman"/>
          <w:b/>
          <w:bCs/>
          <w:sz w:val="20"/>
          <w:szCs w:val="20"/>
        </w:rPr>
        <w:t xml:space="preserve"> program</w:t>
      </w:r>
    </w:p>
    <w:tbl>
      <w:tblPr>
        <w:tblW w:w="0" w:type="auto"/>
        <w:tblInd w:w="55" w:type="dxa"/>
        <w:tblLayout w:type="fixed"/>
        <w:tblCellMar>
          <w:top w:w="55" w:type="dxa"/>
          <w:left w:w="55" w:type="dxa"/>
          <w:bottom w:w="55" w:type="dxa"/>
          <w:right w:w="55" w:type="dxa"/>
        </w:tblCellMar>
        <w:tblLook w:val="0000"/>
      </w:tblPr>
      <w:tblGrid>
        <w:gridCol w:w="9071"/>
      </w:tblGrid>
      <w:tr w:rsidR="00240EB1">
        <w:tc>
          <w:tcPr>
            <w:tcW w:w="9071" w:type="dxa"/>
          </w:tcPr>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import </w:t>
            </w:r>
            <w:proofErr w:type="gramStart"/>
            <w:r w:rsidRPr="00AB2618">
              <w:rPr>
                <w:rFonts w:ascii="Times New Roman" w:hAnsi="Times New Roman"/>
                <w:b/>
                <w:sz w:val="20"/>
                <w:szCs w:val="20"/>
              </w:rPr>
              <w:t>java.io</w:t>
            </w:r>
            <w:proofErr w:type="gramEnd"/>
            <w:r w:rsidRPr="00AB2618">
              <w:rPr>
                <w:rFonts w:ascii="Times New Roman" w:hAnsi="Times New Roman"/>
                <w:b/>
                <w:sz w:val="20"/>
                <w:szCs w:val="20"/>
              </w:rPr>
              <w:t>.*; //java girdi cikti sinifini cagir</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import </w:t>
            </w:r>
            <w:proofErr w:type="gramStart"/>
            <w:r w:rsidRPr="00AB2618">
              <w:rPr>
                <w:rFonts w:ascii="Times New Roman" w:hAnsi="Times New Roman"/>
                <w:b/>
                <w:sz w:val="20"/>
                <w:szCs w:val="20"/>
              </w:rPr>
              <w:t>javax.swing</w:t>
            </w:r>
            <w:proofErr w:type="gramEnd"/>
            <w:r w:rsidRPr="00AB2618">
              <w:rPr>
                <w:rFonts w:ascii="Times New Roman" w:hAnsi="Times New Roman"/>
                <w:b/>
                <w:sz w:val="20"/>
                <w:szCs w:val="20"/>
              </w:rPr>
              <w:t>.*;</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class characterB</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w:t>
            </w:r>
            <w:proofErr w:type="gramEnd"/>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public static void main(String args[])</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w:t>
            </w:r>
            <w:proofErr w:type="gramEnd"/>
            <w:r w:rsidRPr="00AB2618">
              <w:rPr>
                <w:rFonts w:ascii="Times New Roman" w:hAnsi="Times New Roman"/>
                <w:b/>
                <w:sz w:val="20"/>
                <w:szCs w:val="20"/>
              </w:rPr>
              <w:t xml:space="preserve">   //Greek letters</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char b1,b2,b3,b4,b5,b6,b7,b8,b9,b10,b11,b12,b13,b14;</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char b15,b16,b17,b18,b19,b20,b21,b22,b23,b24;</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String s="Greek Letters \n";</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b1='\u03B1';  // alfa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b2='\u03B2';  // beta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b3='\u03B3';  // gamma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b4='\u03B4';  // delta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b5='\u03B5';  // epsilon</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b6='\u03B6';  // fi</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b7='\u03B7';  // eta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b8='\u03B8';  // teta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b9='\u03B9';  // ypsilon</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b10='\u03BA'; // kappa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b11='\u03BB'; // lambda</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b12='\u03BC'; // mü</w:t>
            </w:r>
            <w:proofErr w:type="gramEnd"/>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b12='\u03BD'; // nü</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b13='\u03BE'; // ksi</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b14='\u03BF'; // o</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b15='\u03C0'; // pi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b16='\u03C1'; // ro</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lastRenderedPageBreak/>
              <w:t xml:space="preserve">          b17='\u03C2';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b18='\u03C3';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b19='\u03C4';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b20='\u03C5';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b21='\u03C6';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b22='\u03C7';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b23='\u03C8';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b24='\u03C9'; //         </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s</w:t>
            </w:r>
            <w:proofErr w:type="gramEnd"/>
            <w:r w:rsidRPr="00AB2618">
              <w:rPr>
                <w:rFonts w:ascii="Times New Roman" w:hAnsi="Times New Roman"/>
                <w:b/>
                <w:sz w:val="20"/>
                <w:szCs w:val="20"/>
              </w:rPr>
              <w:t>+=""+b1+b2+b3+b4+b5+b6+b7+b8+b9+b10+b11+b12+b13+b14+b15+b16+b17+b18+b19+b20+b21+b22+b23+b24;</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JOptionPane.showMessageDialog</w:t>
            </w:r>
            <w:proofErr w:type="gramEnd"/>
            <w:r w:rsidRPr="00AB2618">
              <w:rPr>
                <w:rFonts w:ascii="Times New Roman" w:hAnsi="Times New Roman"/>
                <w:b/>
                <w:sz w:val="20"/>
                <w:szCs w:val="20"/>
              </w:rPr>
              <w:t>(null,s,"======Greek Letters======",JOptionPane.PLAIN_MESSAGE);</w:t>
            </w:r>
          </w:p>
          <w:p w:rsidR="00E0676A" w:rsidRPr="00AB2618" w:rsidRDefault="00E0676A" w:rsidP="00AB2618">
            <w:pPr>
              <w:pStyle w:val="Tabloerii"/>
              <w:spacing w:after="0"/>
              <w:rPr>
                <w:rFonts w:ascii="Times New Roman" w:hAnsi="Times New Roman"/>
                <w:b/>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w:t>
            </w:r>
            <w:proofErr w:type="gramEnd"/>
          </w:p>
          <w:p w:rsidR="00E0676A" w:rsidRDefault="00E0676A" w:rsidP="00AB2618">
            <w:pPr>
              <w:pStyle w:val="Tabloerii"/>
              <w:spacing w:after="0"/>
              <w:rPr>
                <w:rFonts w:ascii="Times New Roman" w:hAnsi="Times New Roman"/>
                <w:sz w:val="20"/>
                <w:szCs w:val="20"/>
              </w:rPr>
            </w:pPr>
            <w:r w:rsidRPr="00AB2618">
              <w:rPr>
                <w:rFonts w:ascii="Times New Roman" w:hAnsi="Times New Roman"/>
                <w:b/>
                <w:sz w:val="20"/>
                <w:szCs w:val="20"/>
              </w:rPr>
              <w:t xml:space="preserve"> </w:t>
            </w:r>
            <w:proofErr w:type="gramStart"/>
            <w:r w:rsidRPr="00AB2618">
              <w:rPr>
                <w:rFonts w:ascii="Times New Roman" w:hAnsi="Times New Roman"/>
                <w:b/>
                <w:sz w:val="20"/>
                <w:szCs w:val="20"/>
              </w:rPr>
              <w:t>}</w:t>
            </w:r>
            <w:proofErr w:type="gramEnd"/>
          </w:p>
        </w:tc>
      </w:tr>
    </w:tbl>
    <w:p w:rsidR="00AB2618" w:rsidRDefault="00AB2618" w:rsidP="00AB2618">
      <w:pPr>
        <w:rPr>
          <w:rFonts w:ascii="Times New Roman" w:hAnsi="Times New Roman"/>
          <w:sz w:val="20"/>
          <w:szCs w:val="20"/>
        </w:rPr>
      </w:pPr>
    </w:p>
    <w:p w:rsidR="00AB2618" w:rsidRPr="002167F4" w:rsidRDefault="00240EB1" w:rsidP="002167F4">
      <w:pPr>
        <w:rPr>
          <w:rFonts w:ascii="Times New Roman" w:hAnsi="Times New Roman"/>
          <w:sz w:val="20"/>
          <w:szCs w:val="20"/>
        </w:rPr>
      </w:pPr>
      <w:r>
        <w:rPr>
          <w:rFonts w:ascii="Times New Roman" w:hAnsi="Times New Roman"/>
          <w:noProof/>
          <w:sz w:val="20"/>
          <w:szCs w:val="20"/>
          <w:lang w:eastAsia="tr-TR"/>
        </w:rPr>
        <w:drawing>
          <wp:inline distT="0" distB="0" distL="0" distR="0">
            <wp:extent cx="2543175" cy="1152525"/>
            <wp:effectExtent l="19050" t="0" r="952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srcRect/>
                    <a:stretch>
                      <a:fillRect/>
                    </a:stretch>
                  </pic:blipFill>
                  <pic:spPr bwMode="auto">
                    <a:xfrm>
                      <a:off x="0" y="0"/>
                      <a:ext cx="2543175" cy="1152525"/>
                    </a:xfrm>
                    <a:prstGeom prst="rect">
                      <a:avLst/>
                    </a:prstGeom>
                    <a:noFill/>
                    <a:ln w="9525">
                      <a:noFill/>
                      <a:miter lim="800000"/>
                      <a:headEnd/>
                      <a:tailEnd/>
                    </a:ln>
                  </pic:spPr>
                </pic:pic>
              </a:graphicData>
            </a:graphic>
          </wp:inline>
        </w:drawing>
      </w:r>
    </w:p>
    <w:p w:rsidR="00E0676A" w:rsidRPr="00AB2618" w:rsidRDefault="00AB2618" w:rsidP="00AB2618">
      <w:pPr>
        <w:pStyle w:val="Tabloerii"/>
        <w:spacing w:after="0" w:line="200" w:lineRule="atLeast"/>
        <w:rPr>
          <w:rFonts w:ascii="Times New Roman" w:hAnsi="Times New Roman"/>
          <w:b/>
          <w:sz w:val="20"/>
          <w:szCs w:val="20"/>
        </w:rPr>
      </w:pPr>
      <w:r>
        <w:rPr>
          <w:rFonts w:ascii="Times New Roman" w:hAnsi="Times New Roman"/>
          <w:b/>
          <w:bCs/>
          <w:sz w:val="20"/>
          <w:szCs w:val="20"/>
        </w:rPr>
        <w:t xml:space="preserve">Program 2.2.3 </w:t>
      </w:r>
      <w:proofErr w:type="gramStart"/>
      <w:r>
        <w:rPr>
          <w:rFonts w:ascii="Times New Roman" w:hAnsi="Times New Roman"/>
          <w:b/>
          <w:sz w:val="20"/>
          <w:szCs w:val="20"/>
        </w:rPr>
        <w:t>characterC</w:t>
      </w:r>
      <w:r>
        <w:rPr>
          <w:rFonts w:ascii="Times New Roman" w:hAnsi="Times New Roman"/>
          <w:b/>
          <w:bCs/>
          <w:sz w:val="20"/>
          <w:szCs w:val="20"/>
        </w:rPr>
        <w:t>.java</w:t>
      </w:r>
      <w:proofErr w:type="gramEnd"/>
      <w:r>
        <w:rPr>
          <w:rFonts w:ascii="Times New Roman" w:hAnsi="Times New Roman"/>
          <w:b/>
          <w:bCs/>
          <w:sz w:val="20"/>
          <w:szCs w:val="20"/>
        </w:rPr>
        <w:t xml:space="preserve"> program</w:t>
      </w:r>
    </w:p>
    <w:tbl>
      <w:tblPr>
        <w:tblW w:w="0" w:type="auto"/>
        <w:tblInd w:w="55" w:type="dxa"/>
        <w:tblLayout w:type="fixed"/>
        <w:tblCellMar>
          <w:top w:w="55" w:type="dxa"/>
          <w:left w:w="55" w:type="dxa"/>
          <w:bottom w:w="55" w:type="dxa"/>
          <w:right w:w="55" w:type="dxa"/>
        </w:tblCellMar>
        <w:tblLook w:val="0000"/>
      </w:tblPr>
      <w:tblGrid>
        <w:gridCol w:w="9071"/>
      </w:tblGrid>
      <w:tr w:rsidR="00240EB1">
        <w:tc>
          <w:tcPr>
            <w:tcW w:w="9071" w:type="dxa"/>
          </w:tcPr>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import </w:t>
            </w:r>
            <w:proofErr w:type="gramStart"/>
            <w:r w:rsidRPr="00C8785A">
              <w:rPr>
                <w:rFonts w:ascii="Times New Roman" w:hAnsi="Times New Roman"/>
                <w:b/>
                <w:sz w:val="20"/>
                <w:szCs w:val="20"/>
              </w:rPr>
              <w:t>java.io</w:t>
            </w:r>
            <w:proofErr w:type="gramEnd"/>
            <w:r w:rsidRPr="00C8785A">
              <w:rPr>
                <w:rFonts w:ascii="Times New Roman" w:hAnsi="Times New Roman"/>
                <w:b/>
                <w:sz w:val="20"/>
                <w:szCs w:val="20"/>
              </w:rPr>
              <w:t xml:space="preserve">.*; </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import </w:t>
            </w:r>
            <w:proofErr w:type="gramStart"/>
            <w:r w:rsidRPr="00C8785A">
              <w:rPr>
                <w:rFonts w:ascii="Times New Roman" w:hAnsi="Times New Roman"/>
                <w:b/>
                <w:sz w:val="20"/>
                <w:szCs w:val="20"/>
              </w:rPr>
              <w:t>javax.swing</w:t>
            </w:r>
            <w:proofErr w:type="gramEnd"/>
            <w:r w:rsidRPr="00C8785A">
              <w:rPr>
                <w:rFonts w:ascii="Times New Roman" w:hAnsi="Times New Roman"/>
                <w:b/>
                <w:sz w:val="20"/>
                <w:szCs w:val="20"/>
              </w:rPr>
              <w:t>.*;</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class charaterC</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r w:rsidRPr="00C8785A">
              <w:rPr>
                <w:rFonts w:ascii="Times New Roman" w:hAnsi="Times New Roman"/>
                <w:b/>
                <w:sz w:val="20"/>
                <w:szCs w:val="20"/>
              </w:rPr>
              <w:t xml:space="preserve">    public static void main(String args[])</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char b1,b2,b3,b3a,b4,b5,b6,b7,b7a,b8,b9,b9a,b10,b11,b12,b13,b14,b15,b15a,b16,b17,b18,b19,b20;</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char b21,b22,b23,b24,b25,b25a,b26,b27,b27a,b28,b29,b30,b31,b32,b33;</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String s="Turkish letters\n";</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b1='\u0061';   //a</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b2='\u0062';   //b</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b3='\u0063';   //c</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b3a='\u00E7';  //ç</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b4='\u0064';   //d</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b5='\u0065';   //e</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b6='\u0066';   //f</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b7='\u0067';   //g</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b7a='\u011F';  //ğ</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b8='\u0068';   //h</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b9a='\u0131';  //ı</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b9='\u0069';   //i</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b10='\u006A';  //j</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b11='\u006B';  //k</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b12='\u006C';  //l</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b13='\u006D';  //m</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b14='\u006E';  //n</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b15='\u006F';  //o</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lastRenderedPageBreak/>
              <w:t xml:space="preserve">          b15a='\u00F6'; //ö </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b22='\u0070';  //p</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b23='\u0071';  //q</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b24='\u0072';  //r</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b25='\u0073';  //s </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b25a='\u015F'; //ş </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b26='\u0074';  //t</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b27='\u0075';  //u</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b27a='\u00FC'; //ü</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b28='\u0076';  //v</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b29='\u0077';  //w</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b30='\u0078';  //x</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b31='\u0079';  //y</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b33='\u007A';  //z</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s</w:t>
            </w:r>
            <w:proofErr w:type="gramEnd"/>
            <w:r w:rsidRPr="00C8785A">
              <w:rPr>
                <w:rFonts w:ascii="Times New Roman" w:hAnsi="Times New Roman"/>
                <w:b/>
                <w:sz w:val="20"/>
                <w:szCs w:val="20"/>
              </w:rPr>
              <w:t>+=""+b1+b2+b3+b3a+b4+b5+b6+b7+b7a+b8+b9+b9a+b10+b11+b12+b13+b14+b15+b15a+b22+b23+b24+b25+b25a+b26+b27+b27a+b28+b29+b30+b31+b33;</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JOptionPane.showMessageDialog</w:t>
            </w:r>
            <w:proofErr w:type="gramEnd"/>
            <w:r w:rsidRPr="00C8785A">
              <w:rPr>
                <w:rFonts w:ascii="Times New Roman" w:hAnsi="Times New Roman"/>
                <w:b/>
                <w:sz w:val="20"/>
                <w:szCs w:val="20"/>
              </w:rPr>
              <w:t>(null,s,"======Turkish Letters======",JOptionPane.PLAIN_MESSAGE);</w:t>
            </w:r>
          </w:p>
          <w:p w:rsidR="00E0676A" w:rsidRPr="00C8785A" w:rsidRDefault="00E0676A" w:rsidP="00C8785A">
            <w:pPr>
              <w:pStyle w:val="Tabloerii"/>
              <w:spacing w:after="0"/>
              <w:rPr>
                <w:rFonts w:ascii="Times New Roman" w:hAnsi="Times New Roman"/>
                <w:b/>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p w:rsidR="00E0676A" w:rsidRDefault="00E0676A" w:rsidP="00C8785A">
            <w:pPr>
              <w:pStyle w:val="Tabloerii"/>
              <w:spacing w:after="0"/>
              <w:rPr>
                <w:rFonts w:ascii="Times New Roman" w:hAnsi="Times New Roman"/>
                <w:sz w:val="20"/>
                <w:szCs w:val="20"/>
              </w:rPr>
            </w:pPr>
            <w:r w:rsidRPr="00C8785A">
              <w:rPr>
                <w:rFonts w:ascii="Times New Roman" w:hAnsi="Times New Roman"/>
                <w:b/>
                <w:sz w:val="20"/>
                <w:szCs w:val="20"/>
              </w:rPr>
              <w:t xml:space="preserve"> </w:t>
            </w:r>
            <w:proofErr w:type="gramStart"/>
            <w:r w:rsidRPr="00C8785A">
              <w:rPr>
                <w:rFonts w:ascii="Times New Roman" w:hAnsi="Times New Roman"/>
                <w:b/>
                <w:sz w:val="20"/>
                <w:szCs w:val="20"/>
              </w:rPr>
              <w:t>}</w:t>
            </w:r>
            <w:proofErr w:type="gramEnd"/>
          </w:p>
        </w:tc>
      </w:tr>
    </w:tbl>
    <w:p w:rsidR="00AB2618" w:rsidRDefault="00240EB1" w:rsidP="00AB2618">
      <w:pPr>
        <w:rPr>
          <w:rFonts w:ascii="Times New Roman" w:hAnsi="Times New Roman"/>
          <w:b/>
          <w:bCs/>
          <w:sz w:val="20"/>
          <w:szCs w:val="20"/>
        </w:rPr>
      </w:pPr>
      <w:r>
        <w:rPr>
          <w:rFonts w:ascii="Times New Roman" w:hAnsi="Times New Roman"/>
          <w:b/>
          <w:bCs/>
          <w:noProof/>
          <w:sz w:val="20"/>
          <w:szCs w:val="20"/>
          <w:lang w:eastAsia="tr-TR"/>
        </w:rPr>
        <w:lastRenderedPageBreak/>
        <w:drawing>
          <wp:inline distT="0" distB="0" distL="0" distR="0">
            <wp:extent cx="2562225" cy="1181100"/>
            <wp:effectExtent l="19050" t="0" r="952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srcRect/>
                    <a:stretch>
                      <a:fillRect/>
                    </a:stretch>
                  </pic:blipFill>
                  <pic:spPr bwMode="auto">
                    <a:xfrm>
                      <a:off x="0" y="0"/>
                      <a:ext cx="2562225" cy="1181100"/>
                    </a:xfrm>
                    <a:prstGeom prst="rect">
                      <a:avLst/>
                    </a:prstGeom>
                    <a:noFill/>
                    <a:ln w="9525">
                      <a:noFill/>
                      <a:miter lim="800000"/>
                      <a:headEnd/>
                      <a:tailEnd/>
                    </a:ln>
                  </pic:spPr>
                </pic:pic>
              </a:graphicData>
            </a:graphic>
          </wp:inline>
        </w:drawing>
      </w:r>
    </w:p>
    <w:p w:rsidR="00E0676A" w:rsidRDefault="00AB2618">
      <w:pPr>
        <w:rPr>
          <w:rFonts w:ascii="Times New Roman" w:hAnsi="Times New Roman"/>
          <w:b/>
          <w:bCs/>
          <w:sz w:val="20"/>
          <w:szCs w:val="20"/>
        </w:rPr>
      </w:pPr>
      <w:r>
        <w:rPr>
          <w:rFonts w:ascii="Times New Roman" w:hAnsi="Times New Roman"/>
          <w:b/>
          <w:bCs/>
          <w:sz w:val="20"/>
          <w:szCs w:val="20"/>
        </w:rPr>
        <w:t xml:space="preserve">Program 2.2.4 </w:t>
      </w:r>
      <w:proofErr w:type="gramStart"/>
      <w:r>
        <w:rPr>
          <w:rFonts w:ascii="Times New Roman" w:hAnsi="Times New Roman"/>
          <w:b/>
          <w:sz w:val="20"/>
          <w:szCs w:val="20"/>
        </w:rPr>
        <w:t>characterD</w:t>
      </w:r>
      <w:r>
        <w:rPr>
          <w:rFonts w:ascii="Times New Roman" w:hAnsi="Times New Roman"/>
          <w:b/>
          <w:bCs/>
          <w:sz w:val="20"/>
          <w:szCs w:val="20"/>
        </w:rPr>
        <w:t>.java</w:t>
      </w:r>
      <w:proofErr w:type="gramEnd"/>
      <w:r>
        <w:rPr>
          <w:rFonts w:ascii="Times New Roman" w:hAnsi="Times New Roman"/>
          <w:b/>
          <w:bCs/>
          <w:sz w:val="20"/>
          <w:szCs w:val="20"/>
        </w:rPr>
        <w:t xml:space="preserve"> program</w:t>
      </w:r>
    </w:p>
    <w:tbl>
      <w:tblPr>
        <w:tblW w:w="0" w:type="auto"/>
        <w:tblInd w:w="55" w:type="dxa"/>
        <w:tblLayout w:type="fixed"/>
        <w:tblCellMar>
          <w:top w:w="55" w:type="dxa"/>
          <w:left w:w="55" w:type="dxa"/>
          <w:bottom w:w="55" w:type="dxa"/>
          <w:right w:w="55" w:type="dxa"/>
        </w:tblCellMar>
        <w:tblLook w:val="0000"/>
      </w:tblPr>
      <w:tblGrid>
        <w:gridCol w:w="9071"/>
      </w:tblGrid>
      <w:tr w:rsidR="00240EB1">
        <w:tc>
          <w:tcPr>
            <w:tcW w:w="9071" w:type="dxa"/>
          </w:tcPr>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import </w:t>
            </w:r>
            <w:proofErr w:type="gramStart"/>
            <w:r w:rsidRPr="002167F4">
              <w:rPr>
                <w:rFonts w:ascii="Times New Roman" w:hAnsi="Times New Roman"/>
                <w:b/>
                <w:sz w:val="18"/>
                <w:szCs w:val="18"/>
              </w:rPr>
              <w:t>java.io</w:t>
            </w:r>
            <w:proofErr w:type="gramEnd"/>
            <w:r w:rsidRPr="002167F4">
              <w:rPr>
                <w:rFonts w:ascii="Times New Roman" w:hAnsi="Times New Roman"/>
                <w:b/>
                <w:sz w:val="18"/>
                <w:szCs w:val="18"/>
              </w:rPr>
              <w:t>.*; //java girdi cikti sinifini cagir</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import </w:t>
            </w:r>
            <w:proofErr w:type="gramStart"/>
            <w:r w:rsidRPr="002167F4">
              <w:rPr>
                <w:rFonts w:ascii="Times New Roman" w:hAnsi="Times New Roman"/>
                <w:b/>
                <w:sz w:val="18"/>
                <w:szCs w:val="18"/>
              </w:rPr>
              <w:t>javax.swing</w:t>
            </w:r>
            <w:proofErr w:type="gramEnd"/>
            <w:r w:rsidRPr="002167F4">
              <w:rPr>
                <w:rFonts w:ascii="Times New Roman" w:hAnsi="Times New Roman"/>
                <w:b/>
                <w:sz w:val="18"/>
                <w:szCs w:val="18"/>
              </w:rPr>
              <w:t>.*;</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class characterD</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w:t>
            </w:r>
            <w:proofErr w:type="gramStart"/>
            <w:r w:rsidRPr="002167F4">
              <w:rPr>
                <w:rFonts w:ascii="Times New Roman" w:hAnsi="Times New Roman"/>
                <w:b/>
                <w:sz w:val="18"/>
                <w:szCs w:val="18"/>
              </w:rPr>
              <w:t>{</w:t>
            </w:r>
            <w:proofErr w:type="gramEnd"/>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public static void main(String args[])</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w:t>
            </w:r>
            <w:proofErr w:type="gramStart"/>
            <w:r w:rsidRPr="002167F4">
              <w:rPr>
                <w:rFonts w:ascii="Times New Roman" w:hAnsi="Times New Roman"/>
                <w:b/>
                <w:sz w:val="18"/>
                <w:szCs w:val="18"/>
              </w:rPr>
              <w:t>{</w:t>
            </w:r>
            <w:proofErr w:type="gramEnd"/>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char b1,b2;</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b1='\u0394';   //big delta</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b2='\u00B2';   //Square sign</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String s=""+b1+"T ="+b1+"x"+b2+" + "+b1+"y"+b2;</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w:t>
            </w:r>
            <w:proofErr w:type="gramStart"/>
            <w:r w:rsidRPr="002167F4">
              <w:rPr>
                <w:rFonts w:ascii="Times New Roman" w:hAnsi="Times New Roman"/>
                <w:b/>
                <w:sz w:val="18"/>
                <w:szCs w:val="18"/>
              </w:rPr>
              <w:t>JOptionPane.showMessageDialog</w:t>
            </w:r>
            <w:proofErr w:type="gramEnd"/>
            <w:r w:rsidRPr="002167F4">
              <w:rPr>
                <w:rFonts w:ascii="Times New Roman" w:hAnsi="Times New Roman"/>
                <w:b/>
                <w:sz w:val="18"/>
                <w:szCs w:val="18"/>
              </w:rPr>
              <w:t>(null,s," character programming",JOptionPane.PLAIN_MESSAGE);</w:t>
            </w:r>
          </w:p>
          <w:p w:rsidR="00E0676A" w:rsidRPr="002167F4" w:rsidRDefault="00E0676A" w:rsidP="00C8785A">
            <w:pPr>
              <w:pStyle w:val="Tabloerii"/>
              <w:spacing w:after="0"/>
              <w:rPr>
                <w:rFonts w:ascii="Times New Roman" w:hAnsi="Times New Roman"/>
                <w:b/>
                <w:sz w:val="18"/>
                <w:szCs w:val="18"/>
              </w:rPr>
            </w:pPr>
            <w:r w:rsidRPr="002167F4">
              <w:rPr>
                <w:rFonts w:ascii="Times New Roman" w:hAnsi="Times New Roman"/>
                <w:b/>
                <w:sz w:val="18"/>
                <w:szCs w:val="18"/>
              </w:rPr>
              <w:t xml:space="preserve">       </w:t>
            </w:r>
            <w:proofErr w:type="gramStart"/>
            <w:r w:rsidRPr="002167F4">
              <w:rPr>
                <w:rFonts w:ascii="Times New Roman" w:hAnsi="Times New Roman"/>
                <w:b/>
                <w:sz w:val="18"/>
                <w:szCs w:val="18"/>
              </w:rPr>
              <w:t>}</w:t>
            </w:r>
            <w:proofErr w:type="gramEnd"/>
          </w:p>
          <w:p w:rsidR="00E0676A" w:rsidRDefault="00E0676A" w:rsidP="00C8785A">
            <w:pPr>
              <w:pStyle w:val="Tabloerii"/>
              <w:spacing w:after="0"/>
              <w:rPr>
                <w:rFonts w:ascii="Times New Roman" w:hAnsi="Times New Roman"/>
                <w:sz w:val="18"/>
                <w:szCs w:val="18"/>
              </w:rPr>
            </w:pPr>
            <w:r w:rsidRPr="002167F4">
              <w:rPr>
                <w:rFonts w:ascii="Times New Roman" w:hAnsi="Times New Roman"/>
                <w:b/>
                <w:sz w:val="18"/>
                <w:szCs w:val="18"/>
              </w:rPr>
              <w:t xml:space="preserve"> </w:t>
            </w:r>
            <w:proofErr w:type="gramStart"/>
            <w:r w:rsidRPr="002167F4">
              <w:rPr>
                <w:rFonts w:ascii="Times New Roman" w:hAnsi="Times New Roman"/>
                <w:b/>
                <w:sz w:val="18"/>
                <w:szCs w:val="18"/>
              </w:rPr>
              <w:t>}</w:t>
            </w:r>
            <w:proofErr w:type="gramEnd"/>
          </w:p>
        </w:tc>
      </w:tr>
    </w:tbl>
    <w:p w:rsidR="00E0676A" w:rsidRDefault="00E0676A">
      <w:pPr>
        <w:rPr>
          <w:rFonts w:ascii="Times New Roman" w:hAnsi="Times New Roman"/>
          <w:b/>
          <w:bCs/>
          <w:sz w:val="20"/>
          <w:szCs w:val="20"/>
        </w:rPr>
      </w:pPr>
    </w:p>
    <w:p w:rsidR="00E0676A" w:rsidRDefault="00240EB1">
      <w:pPr>
        <w:rPr>
          <w:rFonts w:ascii="Times New Roman" w:hAnsi="Times New Roman"/>
          <w:b/>
          <w:bCs/>
          <w:sz w:val="20"/>
          <w:szCs w:val="20"/>
        </w:rPr>
      </w:pPr>
      <w:r>
        <w:rPr>
          <w:rFonts w:ascii="Times New Roman" w:hAnsi="Times New Roman"/>
          <w:b/>
          <w:bCs/>
          <w:noProof/>
          <w:sz w:val="20"/>
          <w:szCs w:val="20"/>
          <w:lang w:eastAsia="tr-TR"/>
        </w:rPr>
        <w:drawing>
          <wp:inline distT="0" distB="0" distL="0" distR="0">
            <wp:extent cx="2533650" cy="1162050"/>
            <wp:effectExtent l="1905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srcRect/>
                    <a:stretch>
                      <a:fillRect/>
                    </a:stretch>
                  </pic:blipFill>
                  <pic:spPr bwMode="auto">
                    <a:xfrm>
                      <a:off x="0" y="0"/>
                      <a:ext cx="2533650" cy="1162050"/>
                    </a:xfrm>
                    <a:prstGeom prst="rect">
                      <a:avLst/>
                    </a:prstGeom>
                    <a:noFill/>
                    <a:ln w="9525">
                      <a:noFill/>
                      <a:miter lim="800000"/>
                      <a:headEnd/>
                      <a:tailEnd/>
                    </a:ln>
                  </pic:spPr>
                </pic:pic>
              </a:graphicData>
            </a:graphic>
          </wp:inline>
        </w:drawing>
      </w:r>
    </w:p>
    <w:p w:rsidR="00E0676A" w:rsidRDefault="00AB2618">
      <w:pPr>
        <w:rPr>
          <w:rFonts w:ascii="Times New Roman" w:hAnsi="Times New Roman"/>
          <w:b/>
          <w:bCs/>
          <w:sz w:val="20"/>
          <w:szCs w:val="20"/>
        </w:rPr>
      </w:pPr>
      <w:r>
        <w:rPr>
          <w:rFonts w:ascii="Times New Roman" w:hAnsi="Times New Roman"/>
          <w:b/>
          <w:bCs/>
          <w:sz w:val="20"/>
          <w:szCs w:val="20"/>
        </w:rPr>
        <w:lastRenderedPageBreak/>
        <w:t xml:space="preserve">Program 2.2.5 </w:t>
      </w:r>
      <w:proofErr w:type="gramStart"/>
      <w:r>
        <w:rPr>
          <w:rFonts w:ascii="Times New Roman" w:hAnsi="Times New Roman"/>
          <w:b/>
          <w:sz w:val="20"/>
          <w:szCs w:val="20"/>
        </w:rPr>
        <w:t>characterE</w:t>
      </w:r>
      <w:r>
        <w:rPr>
          <w:rFonts w:ascii="Times New Roman" w:hAnsi="Times New Roman"/>
          <w:b/>
          <w:bCs/>
          <w:sz w:val="20"/>
          <w:szCs w:val="20"/>
        </w:rPr>
        <w:t>.java</w:t>
      </w:r>
      <w:proofErr w:type="gramEnd"/>
      <w:r>
        <w:rPr>
          <w:rFonts w:ascii="Times New Roman" w:hAnsi="Times New Roman"/>
          <w:b/>
          <w:bCs/>
          <w:sz w:val="20"/>
          <w:szCs w:val="20"/>
        </w:rPr>
        <w:t xml:space="preserve"> program</w:t>
      </w:r>
    </w:p>
    <w:tbl>
      <w:tblPr>
        <w:tblW w:w="0" w:type="auto"/>
        <w:tblInd w:w="55" w:type="dxa"/>
        <w:tblLayout w:type="fixed"/>
        <w:tblCellMar>
          <w:top w:w="55" w:type="dxa"/>
          <w:left w:w="55" w:type="dxa"/>
          <w:bottom w:w="55" w:type="dxa"/>
          <w:right w:w="55" w:type="dxa"/>
        </w:tblCellMar>
        <w:tblLook w:val="0000"/>
      </w:tblPr>
      <w:tblGrid>
        <w:gridCol w:w="9071"/>
      </w:tblGrid>
      <w:tr w:rsidR="00240EB1">
        <w:tc>
          <w:tcPr>
            <w:tcW w:w="9071" w:type="dxa"/>
          </w:tcPr>
          <w:p w:rsidR="00E0676A" w:rsidRPr="00C8785A" w:rsidRDefault="002167F4" w:rsidP="00C8785A">
            <w:pPr>
              <w:pStyle w:val="Tabloerii"/>
              <w:spacing w:after="0"/>
              <w:rPr>
                <w:rFonts w:ascii="Times New Roman" w:hAnsi="Times New Roman"/>
                <w:b/>
                <w:sz w:val="18"/>
                <w:szCs w:val="18"/>
              </w:rPr>
            </w:pPr>
            <w:r>
              <w:rPr>
                <w:rFonts w:ascii="Times New Roman" w:hAnsi="Times New Roman"/>
                <w:b/>
                <w:sz w:val="18"/>
                <w:szCs w:val="18"/>
              </w:rPr>
              <w:t>i</w:t>
            </w:r>
            <w:r w:rsidR="00E0676A" w:rsidRPr="00C8785A">
              <w:rPr>
                <w:rFonts w:ascii="Times New Roman" w:hAnsi="Times New Roman"/>
                <w:b/>
                <w:sz w:val="18"/>
                <w:szCs w:val="18"/>
              </w:rPr>
              <w:t xml:space="preserve">mport </w:t>
            </w:r>
            <w:proofErr w:type="gramStart"/>
            <w:r w:rsidR="00E0676A" w:rsidRPr="00C8785A">
              <w:rPr>
                <w:rFonts w:ascii="Times New Roman" w:hAnsi="Times New Roman"/>
                <w:b/>
                <w:sz w:val="18"/>
                <w:szCs w:val="18"/>
              </w:rPr>
              <w:t>java.io</w:t>
            </w:r>
            <w:proofErr w:type="gramEnd"/>
            <w:r w:rsidR="00E0676A" w:rsidRPr="00C8785A">
              <w:rPr>
                <w:rFonts w:ascii="Times New Roman" w:hAnsi="Times New Roman"/>
                <w:b/>
                <w:sz w:val="18"/>
                <w:szCs w:val="18"/>
              </w:rPr>
              <w:t>.*; //java girdi cikti sinifini cagir</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import </w:t>
            </w:r>
            <w:proofErr w:type="gramStart"/>
            <w:r w:rsidRPr="00C8785A">
              <w:rPr>
                <w:rFonts w:ascii="Times New Roman" w:hAnsi="Times New Roman"/>
                <w:b/>
                <w:sz w:val="18"/>
                <w:szCs w:val="18"/>
              </w:rPr>
              <w:t>javax.swing</w:t>
            </w:r>
            <w:proofErr w:type="gramEnd"/>
            <w:r w:rsidRPr="00C8785A">
              <w:rPr>
                <w:rFonts w:ascii="Times New Roman" w:hAnsi="Times New Roman"/>
                <w:b/>
                <w:sz w:val="18"/>
                <w:szCs w:val="18"/>
              </w:rPr>
              <w:t>.*;</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class characterE</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w:t>
            </w:r>
            <w:proofErr w:type="gramStart"/>
            <w:r w:rsidRPr="00C8785A">
              <w:rPr>
                <w:rFonts w:ascii="Times New Roman" w:hAnsi="Times New Roman"/>
                <w:b/>
                <w:sz w:val="18"/>
                <w:szCs w:val="18"/>
              </w:rPr>
              <w:t>{</w:t>
            </w:r>
            <w:proofErr w:type="gramEnd"/>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public static void main(String args[])</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w:t>
            </w:r>
            <w:proofErr w:type="gramStart"/>
            <w:r w:rsidRPr="00C8785A">
              <w:rPr>
                <w:rFonts w:ascii="Times New Roman" w:hAnsi="Times New Roman"/>
                <w:b/>
                <w:sz w:val="18"/>
                <w:szCs w:val="18"/>
              </w:rPr>
              <w:t>{</w:t>
            </w:r>
            <w:proofErr w:type="gramEnd"/>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char b1,b2;</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b1='\u222B';   //integral</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b2='\u00B2';</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char b4='\u221E';</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String s=""+b1+"(x"+b2+"+ y"+b2+") dx";</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w:t>
            </w:r>
            <w:proofErr w:type="gramStart"/>
            <w:r w:rsidRPr="00C8785A">
              <w:rPr>
                <w:rFonts w:ascii="Times New Roman" w:hAnsi="Times New Roman"/>
                <w:b/>
                <w:sz w:val="18"/>
                <w:szCs w:val="18"/>
              </w:rPr>
              <w:t>JOptionPane.showMessageDialog</w:t>
            </w:r>
            <w:proofErr w:type="gramEnd"/>
            <w:r w:rsidRPr="00C8785A">
              <w:rPr>
                <w:rFonts w:ascii="Times New Roman" w:hAnsi="Times New Roman"/>
                <w:b/>
                <w:sz w:val="18"/>
                <w:szCs w:val="18"/>
              </w:rPr>
              <w:t>(null,s," character programming",JOptionPane.PLAIN_MESSAGE);</w:t>
            </w:r>
          </w:p>
          <w:p w:rsidR="00E0676A" w:rsidRPr="00C8785A" w:rsidRDefault="00E0676A" w:rsidP="00C8785A">
            <w:pPr>
              <w:pStyle w:val="Tabloerii"/>
              <w:spacing w:after="0"/>
              <w:rPr>
                <w:rFonts w:ascii="Times New Roman" w:hAnsi="Times New Roman"/>
                <w:b/>
                <w:sz w:val="18"/>
                <w:szCs w:val="18"/>
              </w:rPr>
            </w:pPr>
            <w:r w:rsidRPr="00C8785A">
              <w:rPr>
                <w:rFonts w:ascii="Times New Roman" w:hAnsi="Times New Roman"/>
                <w:b/>
                <w:sz w:val="18"/>
                <w:szCs w:val="18"/>
              </w:rPr>
              <w:t xml:space="preserve">       </w:t>
            </w:r>
            <w:proofErr w:type="gramStart"/>
            <w:r w:rsidRPr="00C8785A">
              <w:rPr>
                <w:rFonts w:ascii="Times New Roman" w:hAnsi="Times New Roman"/>
                <w:b/>
                <w:sz w:val="18"/>
                <w:szCs w:val="18"/>
              </w:rPr>
              <w:t>}</w:t>
            </w:r>
            <w:proofErr w:type="gramEnd"/>
          </w:p>
          <w:p w:rsidR="00E0676A" w:rsidRDefault="00E0676A" w:rsidP="00C8785A">
            <w:pPr>
              <w:pStyle w:val="Tabloerii"/>
              <w:spacing w:after="0"/>
              <w:rPr>
                <w:rFonts w:ascii="Times New Roman" w:hAnsi="Times New Roman"/>
                <w:sz w:val="18"/>
                <w:szCs w:val="18"/>
              </w:rPr>
            </w:pPr>
            <w:r w:rsidRPr="00C8785A">
              <w:rPr>
                <w:rFonts w:ascii="Times New Roman" w:hAnsi="Times New Roman"/>
                <w:b/>
                <w:sz w:val="18"/>
                <w:szCs w:val="18"/>
              </w:rPr>
              <w:t xml:space="preserve"> </w:t>
            </w:r>
            <w:proofErr w:type="gramStart"/>
            <w:r w:rsidRPr="00C8785A">
              <w:rPr>
                <w:rFonts w:ascii="Times New Roman" w:hAnsi="Times New Roman"/>
                <w:b/>
                <w:sz w:val="18"/>
                <w:szCs w:val="18"/>
              </w:rPr>
              <w:t>}</w:t>
            </w:r>
            <w:proofErr w:type="gramEnd"/>
          </w:p>
        </w:tc>
      </w:tr>
    </w:tbl>
    <w:p w:rsidR="00E0676A" w:rsidRDefault="00E0676A">
      <w:pPr>
        <w:rPr>
          <w:rFonts w:ascii="Times New Roman" w:hAnsi="Times New Roman"/>
          <w:b/>
          <w:bCs/>
          <w:sz w:val="20"/>
          <w:szCs w:val="20"/>
        </w:rPr>
      </w:pPr>
    </w:p>
    <w:p w:rsidR="00C8785A" w:rsidRDefault="00240EB1">
      <w:pPr>
        <w:rPr>
          <w:rFonts w:ascii="Times New Roman" w:hAnsi="Times New Roman"/>
          <w:b/>
          <w:bCs/>
          <w:sz w:val="20"/>
          <w:szCs w:val="20"/>
        </w:rPr>
      </w:pPr>
      <w:r>
        <w:rPr>
          <w:rFonts w:ascii="Times New Roman" w:hAnsi="Times New Roman"/>
          <w:b/>
          <w:bCs/>
          <w:noProof/>
          <w:sz w:val="20"/>
          <w:szCs w:val="20"/>
          <w:lang w:eastAsia="tr-TR"/>
        </w:rPr>
        <w:drawing>
          <wp:inline distT="0" distB="0" distL="0" distR="0">
            <wp:extent cx="2505075" cy="1143000"/>
            <wp:effectExtent l="19050" t="0" r="9525"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srcRect/>
                    <a:stretch>
                      <a:fillRect/>
                    </a:stretch>
                  </pic:blipFill>
                  <pic:spPr bwMode="auto">
                    <a:xfrm>
                      <a:off x="0" y="0"/>
                      <a:ext cx="2505075" cy="1143000"/>
                    </a:xfrm>
                    <a:prstGeom prst="rect">
                      <a:avLst/>
                    </a:prstGeom>
                    <a:noFill/>
                    <a:ln w="9525">
                      <a:noFill/>
                      <a:miter lim="800000"/>
                      <a:headEnd/>
                      <a:tailEnd/>
                    </a:ln>
                  </pic:spPr>
                </pic:pic>
              </a:graphicData>
            </a:graphic>
          </wp:inline>
        </w:drawing>
      </w:r>
    </w:p>
    <w:p w:rsidR="0089210F" w:rsidRDefault="0089210F" w:rsidP="0089210F">
      <w:pPr>
        <w:numPr>
          <w:ilvl w:val="1"/>
          <w:numId w:val="3"/>
        </w:numPr>
        <w:rPr>
          <w:rFonts w:ascii="Times New Roman" w:hAnsi="Times New Roman" w:cs="Times New Roman"/>
          <w:b/>
          <w:bCs/>
          <w:sz w:val="20"/>
          <w:szCs w:val="20"/>
        </w:rPr>
      </w:pPr>
      <w:r>
        <w:rPr>
          <w:rFonts w:ascii="Times New Roman" w:hAnsi="Times New Roman" w:cs="Times New Roman"/>
          <w:b/>
          <w:bCs/>
          <w:sz w:val="20"/>
          <w:szCs w:val="20"/>
        </w:rPr>
        <w:t>THE TERM FINAL AND CONSTANTS IN JAVA</w:t>
      </w:r>
    </w:p>
    <w:p w:rsidR="0089210F" w:rsidRPr="0089210F" w:rsidRDefault="0089210F" w:rsidP="0089210F">
      <w:pPr>
        <w:rPr>
          <w:rFonts w:ascii="Times New Roman" w:hAnsi="Times New Roman" w:cs="Times New Roman"/>
          <w:bCs/>
          <w:sz w:val="20"/>
          <w:szCs w:val="20"/>
        </w:rPr>
      </w:pPr>
      <w:r>
        <w:rPr>
          <w:rFonts w:ascii="Times New Roman" w:hAnsi="Times New Roman" w:cs="Times New Roman"/>
          <w:bCs/>
          <w:sz w:val="20"/>
          <w:szCs w:val="20"/>
        </w:rPr>
        <w:t xml:space="preserve">In Java language, ın order to use constants instead of variables the term </w:t>
      </w:r>
      <w:r w:rsidRPr="0089210F">
        <w:rPr>
          <w:rFonts w:ascii="Times New Roman" w:hAnsi="Times New Roman" w:cs="Times New Roman"/>
          <w:b/>
          <w:bCs/>
          <w:sz w:val="20"/>
          <w:szCs w:val="20"/>
        </w:rPr>
        <w:t>final</w:t>
      </w:r>
      <w:r>
        <w:rPr>
          <w:rFonts w:ascii="Times New Roman" w:hAnsi="Times New Roman" w:cs="Times New Roman"/>
          <w:b/>
          <w:bCs/>
          <w:sz w:val="20"/>
          <w:szCs w:val="20"/>
        </w:rPr>
        <w:t xml:space="preserve"> </w:t>
      </w:r>
      <w:r>
        <w:rPr>
          <w:rFonts w:ascii="Times New Roman" w:hAnsi="Times New Roman" w:cs="Times New Roman"/>
          <w:bCs/>
          <w:sz w:val="20"/>
          <w:szCs w:val="20"/>
        </w:rPr>
        <w:t>comes in front of variable term. A constant defined with final can not be changed. Can be defined only ones in the program. For example</w:t>
      </w:r>
    </w:p>
    <w:p w:rsidR="0089210F" w:rsidRDefault="0089210F" w:rsidP="0089210F">
      <w:pPr>
        <w:pStyle w:val="T1"/>
      </w:pPr>
      <w:proofErr w:type="gramStart"/>
      <w:r>
        <w:t>final</w:t>
      </w:r>
      <w:proofErr w:type="gramEnd"/>
      <w:r>
        <w:t xml:space="preserve"> double pi=3.14159;</w:t>
      </w:r>
    </w:p>
    <w:p w:rsidR="0089210F" w:rsidRDefault="0089210F" w:rsidP="0089210F">
      <w:pPr>
        <w:rPr>
          <w:sz w:val="20"/>
        </w:rPr>
      </w:pPr>
      <w:r>
        <w:rPr>
          <w:sz w:val="20"/>
        </w:rPr>
        <w:t>defines pi as a constant.</w:t>
      </w:r>
    </w:p>
    <w:p w:rsidR="0089210F" w:rsidRPr="0089210F" w:rsidRDefault="0089210F" w:rsidP="0089210F">
      <w:pPr>
        <w:rPr>
          <w:rFonts w:ascii="Times New Roman" w:hAnsi="Times New Roman" w:cs="Times New Roman"/>
          <w:b/>
          <w:sz w:val="20"/>
        </w:rPr>
      </w:pPr>
      <w:r w:rsidRPr="0089210F">
        <w:rPr>
          <w:rFonts w:ascii="Times New Roman" w:hAnsi="Times New Roman" w:cs="Times New Roman"/>
          <w:b/>
          <w:sz w:val="20"/>
        </w:rPr>
        <w:t xml:space="preserve">Program 2.3.1 </w:t>
      </w:r>
      <w:proofErr w:type="gramStart"/>
      <w:r w:rsidRPr="0089210F">
        <w:rPr>
          <w:rFonts w:ascii="Times New Roman" w:hAnsi="Times New Roman" w:cs="Times New Roman"/>
          <w:b/>
          <w:sz w:val="20"/>
        </w:rPr>
        <w:t>finalA.java</w:t>
      </w:r>
      <w:proofErr w:type="gramEnd"/>
      <w:r w:rsidRPr="0089210F">
        <w:rPr>
          <w:rFonts w:ascii="Times New Roman" w:hAnsi="Times New Roman" w:cs="Times New Roman"/>
          <w:b/>
          <w:sz w:val="20"/>
        </w:rPr>
        <w:t xml:space="preserve"> program : an example of usage term final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89210F" w:rsidRPr="004F60C8" w:rsidTr="004F60C8">
        <w:tc>
          <w:tcPr>
            <w:tcW w:w="9211" w:type="dxa"/>
          </w:tcPr>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import </w:t>
            </w:r>
            <w:proofErr w:type="gramStart"/>
            <w:r w:rsidRPr="004F60C8">
              <w:rPr>
                <w:rFonts w:ascii="Times New Roman" w:hAnsi="Times New Roman" w:cs="Times New Roman"/>
                <w:b/>
                <w:bCs/>
                <w:sz w:val="20"/>
                <w:szCs w:val="20"/>
              </w:rPr>
              <w:t>java.io</w:t>
            </w:r>
            <w:proofErr w:type="gramEnd"/>
            <w:r w:rsidRPr="004F60C8">
              <w:rPr>
                <w:rFonts w:ascii="Times New Roman" w:hAnsi="Times New Roman" w:cs="Times New Roman"/>
                <w:b/>
                <w:bCs/>
                <w:sz w:val="20"/>
                <w:szCs w:val="20"/>
              </w:rPr>
              <w:t>.*; //java girdi cikti sinifini cagir</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import </w:t>
            </w:r>
            <w:proofErr w:type="gramStart"/>
            <w:r w:rsidRPr="004F60C8">
              <w:rPr>
                <w:rFonts w:ascii="Times New Roman" w:hAnsi="Times New Roman" w:cs="Times New Roman"/>
                <w:b/>
                <w:bCs/>
                <w:sz w:val="20"/>
                <w:szCs w:val="20"/>
              </w:rPr>
              <w:t>javax.swing</w:t>
            </w:r>
            <w:proofErr w:type="gramEnd"/>
            <w:r w:rsidRPr="004F60C8">
              <w:rPr>
                <w:rFonts w:ascii="Times New Roman" w:hAnsi="Times New Roman" w:cs="Times New Roman"/>
                <w:b/>
                <w:bCs/>
                <w:sz w:val="20"/>
                <w:szCs w:val="20"/>
              </w:rPr>
              <w:t>.*;</w:t>
            </w:r>
          </w:p>
          <w:p w:rsidR="0089210F" w:rsidRPr="004F60C8" w:rsidRDefault="0089210F" w:rsidP="004F60C8">
            <w:pPr>
              <w:spacing w:after="0"/>
              <w:rPr>
                <w:rFonts w:ascii="Times New Roman" w:hAnsi="Times New Roman" w:cs="Times New Roman"/>
                <w:b/>
                <w:bCs/>
                <w:sz w:val="20"/>
                <w:szCs w:val="20"/>
              </w:rPr>
            </w:pP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class finalA</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w:t>
            </w:r>
            <w:proofErr w:type="gramStart"/>
            <w:r w:rsidRPr="004F60C8">
              <w:rPr>
                <w:rFonts w:ascii="Times New Roman" w:hAnsi="Times New Roman" w:cs="Times New Roman"/>
                <w:b/>
                <w:bCs/>
                <w:sz w:val="20"/>
                <w:szCs w:val="20"/>
              </w:rPr>
              <w:t>{</w:t>
            </w:r>
            <w:proofErr w:type="gramEnd"/>
            <w:r w:rsidRPr="004F60C8">
              <w:rPr>
                <w:rFonts w:ascii="Times New Roman" w:hAnsi="Times New Roman" w:cs="Times New Roman"/>
                <w:b/>
                <w:bCs/>
                <w:sz w:val="20"/>
                <w:szCs w:val="20"/>
              </w:rPr>
              <w:t xml:space="preserve">    public static void main(String args[])</w:t>
            </w:r>
          </w:p>
          <w:p w:rsidR="00CB4DAC"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w:t>
            </w:r>
            <w:proofErr w:type="gramStart"/>
            <w:r w:rsidRPr="004F60C8">
              <w:rPr>
                <w:rFonts w:ascii="Times New Roman" w:hAnsi="Times New Roman" w:cs="Times New Roman"/>
                <w:b/>
                <w:bCs/>
                <w:sz w:val="20"/>
                <w:szCs w:val="20"/>
              </w:rPr>
              <w:t>{</w:t>
            </w:r>
            <w:proofErr w:type="gramEnd"/>
          </w:p>
          <w:p w:rsidR="0089210F" w:rsidRPr="004F60C8" w:rsidRDefault="00CB4DAC" w:rsidP="004F60C8">
            <w:pPr>
              <w:spacing w:after="0"/>
              <w:rPr>
                <w:rFonts w:ascii="Times New Roman" w:hAnsi="Times New Roman" w:cs="Times New Roman"/>
                <w:b/>
                <w:bCs/>
                <w:sz w:val="20"/>
                <w:szCs w:val="20"/>
              </w:rPr>
            </w:pPr>
            <w:r>
              <w:rPr>
                <w:rFonts w:ascii="Times New Roman" w:hAnsi="Times New Roman" w:cs="Times New Roman"/>
                <w:b/>
                <w:bCs/>
                <w:sz w:val="20"/>
                <w:szCs w:val="20"/>
              </w:rPr>
              <w:t xml:space="preserve">         </w:t>
            </w:r>
            <w:proofErr w:type="gramStart"/>
            <w:r w:rsidR="0089210F" w:rsidRPr="004F60C8">
              <w:rPr>
                <w:rFonts w:ascii="Times New Roman" w:hAnsi="Times New Roman" w:cs="Times New Roman"/>
                <w:b/>
                <w:bCs/>
                <w:sz w:val="20"/>
                <w:szCs w:val="20"/>
              </w:rPr>
              <w:t>final</w:t>
            </w:r>
            <w:proofErr w:type="gramEnd"/>
            <w:r w:rsidR="0089210F" w:rsidRPr="004F60C8">
              <w:rPr>
                <w:rFonts w:ascii="Times New Roman" w:hAnsi="Times New Roman" w:cs="Times New Roman"/>
                <w:b/>
                <w:bCs/>
                <w:sz w:val="20"/>
                <w:szCs w:val="20"/>
              </w:rPr>
              <w:t xml:space="preserve"> double CM_INCH = 2.54;</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double b=3*CM_INCH;</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//CM_INCH=4;</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String s="b = "+b+" CM_INCH = "+CM_INCH;</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w:t>
            </w:r>
            <w:proofErr w:type="gramStart"/>
            <w:r w:rsidRPr="004F60C8">
              <w:rPr>
                <w:rFonts w:ascii="Times New Roman" w:hAnsi="Times New Roman" w:cs="Times New Roman"/>
                <w:b/>
                <w:bCs/>
                <w:sz w:val="20"/>
                <w:szCs w:val="20"/>
              </w:rPr>
              <w:t>JOptionPane.showMessageDialog</w:t>
            </w:r>
            <w:proofErr w:type="gramEnd"/>
            <w:r w:rsidRPr="004F60C8">
              <w:rPr>
                <w:rFonts w:ascii="Times New Roman" w:hAnsi="Times New Roman" w:cs="Times New Roman"/>
                <w:b/>
                <w:bCs/>
                <w:sz w:val="20"/>
                <w:szCs w:val="20"/>
              </w:rPr>
              <w:t>(null,s,"bit işlemleri",JOptionPane.PLAIN_MESSAGE);</w:t>
            </w:r>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20"/>
                <w:szCs w:val="20"/>
              </w:rPr>
              <w:t xml:space="preserve">     </w:t>
            </w:r>
            <w:proofErr w:type="gramStart"/>
            <w:r w:rsidRPr="004F60C8">
              <w:rPr>
                <w:rFonts w:ascii="Times New Roman" w:hAnsi="Times New Roman" w:cs="Times New Roman"/>
                <w:b/>
                <w:bCs/>
                <w:sz w:val="20"/>
                <w:szCs w:val="20"/>
              </w:rPr>
              <w:t>}</w:t>
            </w:r>
            <w:proofErr w:type="gramEnd"/>
          </w:p>
          <w:p w:rsidR="0089210F" w:rsidRPr="004F60C8" w:rsidRDefault="0089210F" w:rsidP="0089210F">
            <w:pPr>
              <w:rPr>
                <w:rFonts w:ascii="Times New Roman" w:hAnsi="Times New Roman" w:cs="Times New Roman"/>
                <w:b/>
                <w:bCs/>
                <w:sz w:val="20"/>
                <w:szCs w:val="20"/>
              </w:rPr>
            </w:pPr>
            <w:r w:rsidRPr="004F60C8">
              <w:rPr>
                <w:rFonts w:ascii="Times New Roman" w:hAnsi="Times New Roman" w:cs="Times New Roman"/>
                <w:b/>
                <w:bCs/>
                <w:sz w:val="20"/>
                <w:szCs w:val="20"/>
              </w:rPr>
              <w:t xml:space="preserve"> </w:t>
            </w:r>
            <w:proofErr w:type="gramStart"/>
            <w:r w:rsidRPr="004F60C8">
              <w:rPr>
                <w:rFonts w:ascii="Times New Roman" w:hAnsi="Times New Roman" w:cs="Times New Roman"/>
                <w:b/>
                <w:bCs/>
                <w:sz w:val="20"/>
                <w:szCs w:val="20"/>
              </w:rPr>
              <w:t>}</w:t>
            </w:r>
            <w:proofErr w:type="gramEnd"/>
          </w:p>
        </w:tc>
      </w:tr>
    </w:tbl>
    <w:p w:rsidR="0089210F" w:rsidRDefault="0089210F" w:rsidP="00D17DEA">
      <w:pPr>
        <w:rPr>
          <w:rFonts w:ascii="Times New Roman" w:hAnsi="Times New Roman" w:cs="Times New Roman"/>
          <w:b/>
          <w:bCs/>
          <w:sz w:val="20"/>
          <w:szCs w:val="20"/>
        </w:rPr>
      </w:pPr>
    </w:p>
    <w:p w:rsidR="0089210F" w:rsidRDefault="00240EB1" w:rsidP="00D17DEA">
      <w:pPr>
        <w:rPr>
          <w:rFonts w:ascii="Times New Roman" w:hAnsi="Times New Roman" w:cs="Times New Roman"/>
          <w:b/>
          <w:bCs/>
          <w:sz w:val="20"/>
          <w:szCs w:val="20"/>
        </w:rPr>
      </w:pPr>
      <w:r>
        <w:rPr>
          <w:rFonts w:ascii="Times New Roman" w:hAnsi="Times New Roman" w:cs="Times New Roman"/>
          <w:b/>
          <w:bCs/>
          <w:noProof/>
          <w:sz w:val="20"/>
          <w:szCs w:val="20"/>
          <w:lang w:eastAsia="tr-TR"/>
        </w:rPr>
        <w:lastRenderedPageBreak/>
        <w:drawing>
          <wp:inline distT="0" distB="0" distL="0" distR="0">
            <wp:extent cx="2647950" cy="1200150"/>
            <wp:effectExtent l="1905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srcRect/>
                    <a:stretch>
                      <a:fillRect/>
                    </a:stretch>
                  </pic:blipFill>
                  <pic:spPr bwMode="auto">
                    <a:xfrm>
                      <a:off x="0" y="0"/>
                      <a:ext cx="2647950" cy="1200150"/>
                    </a:xfrm>
                    <a:prstGeom prst="rect">
                      <a:avLst/>
                    </a:prstGeom>
                    <a:noFill/>
                    <a:ln w="9525">
                      <a:noFill/>
                      <a:miter lim="800000"/>
                      <a:headEnd/>
                      <a:tailEnd/>
                    </a:ln>
                  </pic:spPr>
                </pic:pic>
              </a:graphicData>
            </a:graphic>
          </wp:inline>
        </w:drawing>
      </w:r>
    </w:p>
    <w:p w:rsidR="0089210F" w:rsidRPr="0089210F" w:rsidRDefault="0089210F" w:rsidP="0089210F">
      <w:pPr>
        <w:rPr>
          <w:rFonts w:ascii="Times New Roman" w:hAnsi="Times New Roman" w:cs="Times New Roman"/>
          <w:b/>
          <w:sz w:val="20"/>
        </w:rPr>
      </w:pPr>
      <w:r>
        <w:rPr>
          <w:rFonts w:ascii="Times New Roman" w:hAnsi="Times New Roman" w:cs="Times New Roman"/>
          <w:b/>
          <w:sz w:val="20"/>
        </w:rPr>
        <w:t>Program 2.3.2</w:t>
      </w:r>
      <w:r w:rsidRPr="0089210F">
        <w:rPr>
          <w:rFonts w:ascii="Times New Roman" w:hAnsi="Times New Roman" w:cs="Times New Roman"/>
          <w:b/>
          <w:sz w:val="20"/>
        </w:rPr>
        <w:t xml:space="preserve"> </w:t>
      </w:r>
      <w:proofErr w:type="gramStart"/>
      <w:r w:rsidRPr="0089210F">
        <w:rPr>
          <w:rFonts w:ascii="Times New Roman" w:hAnsi="Times New Roman" w:cs="Times New Roman"/>
          <w:b/>
          <w:sz w:val="20"/>
        </w:rPr>
        <w:t>final</w:t>
      </w:r>
      <w:r>
        <w:rPr>
          <w:rFonts w:ascii="Times New Roman" w:hAnsi="Times New Roman" w:cs="Times New Roman"/>
          <w:b/>
          <w:sz w:val="20"/>
        </w:rPr>
        <w:t>C</w:t>
      </w:r>
      <w:r w:rsidRPr="0089210F">
        <w:rPr>
          <w:rFonts w:ascii="Times New Roman" w:hAnsi="Times New Roman" w:cs="Times New Roman"/>
          <w:b/>
          <w:sz w:val="20"/>
        </w:rPr>
        <w:t>.java</w:t>
      </w:r>
      <w:proofErr w:type="gramEnd"/>
      <w:r w:rsidRPr="0089210F">
        <w:rPr>
          <w:rFonts w:ascii="Times New Roman" w:hAnsi="Times New Roman" w:cs="Times New Roman"/>
          <w:b/>
          <w:sz w:val="20"/>
        </w:rPr>
        <w:t xml:space="preserve"> program : an example of usage term final</w:t>
      </w:r>
    </w:p>
    <w:p w:rsidR="0089210F" w:rsidRDefault="0089210F" w:rsidP="00D17DEA">
      <w:pPr>
        <w:rPr>
          <w:rFonts w:ascii="Times New Roman" w:hAnsi="Times New Roman" w:cs="Times New Roman"/>
          <w:b/>
          <w:bCs/>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89210F" w:rsidRPr="004F60C8" w:rsidTr="004F60C8">
        <w:tc>
          <w:tcPr>
            <w:tcW w:w="9211" w:type="dxa"/>
          </w:tcPr>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import </w:t>
            </w:r>
            <w:proofErr w:type="gramStart"/>
            <w:r w:rsidRPr="004F60C8">
              <w:rPr>
                <w:rFonts w:ascii="Times New Roman" w:hAnsi="Times New Roman" w:cs="Times New Roman"/>
                <w:b/>
                <w:bCs/>
                <w:sz w:val="18"/>
                <w:szCs w:val="18"/>
              </w:rPr>
              <w:t>java.io</w:t>
            </w:r>
            <w:proofErr w:type="gramEnd"/>
            <w:r w:rsidRPr="004F60C8">
              <w:rPr>
                <w:rFonts w:ascii="Times New Roman" w:hAnsi="Times New Roman" w:cs="Times New Roman"/>
                <w:b/>
                <w:bCs/>
                <w:sz w:val="18"/>
                <w:szCs w:val="18"/>
              </w:rPr>
              <w:t>.*; //java girdi cikti sinifini cagir</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import </w:t>
            </w:r>
            <w:proofErr w:type="gramStart"/>
            <w:r w:rsidRPr="004F60C8">
              <w:rPr>
                <w:rFonts w:ascii="Times New Roman" w:hAnsi="Times New Roman" w:cs="Times New Roman"/>
                <w:b/>
                <w:bCs/>
                <w:sz w:val="18"/>
                <w:szCs w:val="18"/>
              </w:rPr>
              <w:t>javax.swing</w:t>
            </w:r>
            <w:proofErr w:type="gramEnd"/>
            <w:r w:rsidRPr="004F60C8">
              <w:rPr>
                <w:rFonts w:ascii="Times New Roman" w:hAnsi="Times New Roman" w:cs="Times New Roman"/>
                <w:b/>
                <w:bCs/>
                <w:sz w:val="18"/>
                <w:szCs w:val="18"/>
              </w:rPr>
              <w:t>.*;</w:t>
            </w:r>
          </w:p>
          <w:p w:rsidR="0089210F" w:rsidRPr="004F60C8" w:rsidRDefault="0089210F" w:rsidP="004F60C8">
            <w:pPr>
              <w:spacing w:after="0"/>
              <w:rPr>
                <w:rFonts w:ascii="Times New Roman" w:hAnsi="Times New Roman" w:cs="Times New Roman"/>
                <w:b/>
                <w:bCs/>
                <w:sz w:val="18"/>
                <w:szCs w:val="18"/>
              </w:rPr>
            </w:pP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class finalC</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w:t>
            </w:r>
            <w:proofErr w:type="gramStart"/>
            <w:r w:rsidRPr="004F60C8">
              <w:rPr>
                <w:rFonts w:ascii="Times New Roman" w:hAnsi="Times New Roman" w:cs="Times New Roman"/>
                <w:b/>
                <w:bCs/>
                <w:sz w:val="18"/>
                <w:szCs w:val="18"/>
              </w:rPr>
              <w:t>{</w:t>
            </w:r>
            <w:proofErr w:type="gramEnd"/>
            <w:r w:rsidRPr="004F60C8">
              <w:rPr>
                <w:rFonts w:ascii="Times New Roman" w:hAnsi="Times New Roman" w:cs="Times New Roman"/>
                <w:b/>
                <w:bCs/>
                <w:sz w:val="18"/>
                <w:szCs w:val="18"/>
              </w:rPr>
              <w:t xml:space="preserve">    public static void main(String args[])</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w:t>
            </w:r>
            <w:proofErr w:type="gramStart"/>
            <w:r w:rsidRPr="004F60C8">
              <w:rPr>
                <w:rFonts w:ascii="Times New Roman" w:hAnsi="Times New Roman" w:cs="Times New Roman"/>
                <w:b/>
                <w:bCs/>
                <w:sz w:val="18"/>
                <w:szCs w:val="18"/>
              </w:rPr>
              <w:t>{</w:t>
            </w:r>
            <w:proofErr w:type="gramEnd"/>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ab/>
              <w:t xml:space="preserve">      </w:t>
            </w:r>
            <w:proofErr w:type="gramStart"/>
            <w:r w:rsidRPr="004F60C8">
              <w:rPr>
                <w:rFonts w:ascii="Times New Roman" w:hAnsi="Times New Roman" w:cs="Times New Roman"/>
                <w:b/>
                <w:bCs/>
                <w:sz w:val="18"/>
                <w:szCs w:val="18"/>
              </w:rPr>
              <w:t>final</w:t>
            </w:r>
            <w:proofErr w:type="gramEnd"/>
            <w:r w:rsidRPr="004F60C8">
              <w:rPr>
                <w:rFonts w:ascii="Times New Roman" w:hAnsi="Times New Roman" w:cs="Times New Roman"/>
                <w:b/>
                <w:bCs/>
                <w:sz w:val="18"/>
                <w:szCs w:val="18"/>
              </w:rPr>
              <w:t xml:space="preserve"> double pi = 3.141592653589793;</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double b=4*pi;</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//pi=4;</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String s="b = "+b+" pi = "+pi;</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w:t>
            </w:r>
            <w:proofErr w:type="gramStart"/>
            <w:r w:rsidRPr="004F60C8">
              <w:rPr>
                <w:rFonts w:ascii="Times New Roman" w:hAnsi="Times New Roman" w:cs="Times New Roman"/>
                <w:b/>
                <w:bCs/>
                <w:sz w:val="18"/>
                <w:szCs w:val="18"/>
              </w:rPr>
              <w:t>JOptionPane.showMessageDialog</w:t>
            </w:r>
            <w:proofErr w:type="gramEnd"/>
            <w:r w:rsidRPr="004F60C8">
              <w:rPr>
                <w:rFonts w:ascii="Times New Roman" w:hAnsi="Times New Roman" w:cs="Times New Roman"/>
                <w:b/>
                <w:bCs/>
                <w:sz w:val="18"/>
                <w:szCs w:val="18"/>
              </w:rPr>
              <w:t>(null,s,"final deyimi",JOptionPane.PLAIN_MESSAGE);</w:t>
            </w:r>
          </w:p>
          <w:p w:rsidR="0089210F" w:rsidRPr="004F60C8" w:rsidRDefault="0089210F" w:rsidP="004F60C8">
            <w:pPr>
              <w:spacing w:after="0"/>
              <w:rPr>
                <w:rFonts w:ascii="Times New Roman" w:hAnsi="Times New Roman" w:cs="Times New Roman"/>
                <w:b/>
                <w:bCs/>
                <w:sz w:val="18"/>
                <w:szCs w:val="18"/>
              </w:rPr>
            </w:pPr>
            <w:r w:rsidRPr="004F60C8">
              <w:rPr>
                <w:rFonts w:ascii="Times New Roman" w:hAnsi="Times New Roman" w:cs="Times New Roman"/>
                <w:b/>
                <w:bCs/>
                <w:sz w:val="18"/>
                <w:szCs w:val="18"/>
              </w:rPr>
              <w:t xml:space="preserve">     </w:t>
            </w:r>
            <w:proofErr w:type="gramStart"/>
            <w:r w:rsidRPr="004F60C8">
              <w:rPr>
                <w:rFonts w:ascii="Times New Roman" w:hAnsi="Times New Roman" w:cs="Times New Roman"/>
                <w:b/>
                <w:bCs/>
                <w:sz w:val="18"/>
                <w:szCs w:val="18"/>
              </w:rPr>
              <w:t>}</w:t>
            </w:r>
            <w:proofErr w:type="gramEnd"/>
          </w:p>
          <w:p w:rsidR="0089210F" w:rsidRPr="004F60C8" w:rsidRDefault="0089210F" w:rsidP="004F60C8">
            <w:pPr>
              <w:spacing w:after="0"/>
              <w:rPr>
                <w:rFonts w:ascii="Times New Roman" w:hAnsi="Times New Roman" w:cs="Times New Roman"/>
                <w:b/>
                <w:bCs/>
                <w:sz w:val="20"/>
                <w:szCs w:val="20"/>
              </w:rPr>
            </w:pPr>
            <w:r w:rsidRPr="004F60C8">
              <w:rPr>
                <w:rFonts w:ascii="Times New Roman" w:hAnsi="Times New Roman" w:cs="Times New Roman"/>
                <w:b/>
                <w:bCs/>
                <w:sz w:val="18"/>
                <w:szCs w:val="18"/>
              </w:rPr>
              <w:t xml:space="preserve"> </w:t>
            </w:r>
            <w:proofErr w:type="gramStart"/>
            <w:r w:rsidRPr="004F60C8">
              <w:rPr>
                <w:rFonts w:ascii="Times New Roman" w:hAnsi="Times New Roman" w:cs="Times New Roman"/>
                <w:b/>
                <w:bCs/>
                <w:sz w:val="18"/>
                <w:szCs w:val="18"/>
              </w:rPr>
              <w:t>}</w:t>
            </w:r>
            <w:proofErr w:type="gramEnd"/>
          </w:p>
        </w:tc>
      </w:tr>
    </w:tbl>
    <w:p w:rsidR="0089210F" w:rsidRDefault="0089210F" w:rsidP="00D17DEA">
      <w:pPr>
        <w:rPr>
          <w:rFonts w:ascii="Times New Roman" w:hAnsi="Times New Roman" w:cs="Times New Roman"/>
          <w:b/>
          <w:bCs/>
          <w:sz w:val="20"/>
          <w:szCs w:val="20"/>
        </w:rPr>
      </w:pPr>
    </w:p>
    <w:p w:rsidR="00D17DEA" w:rsidRPr="00D17DEA" w:rsidRDefault="00D17DEA" w:rsidP="00D17DEA">
      <w:pPr>
        <w:rPr>
          <w:rFonts w:ascii="Times New Roman" w:hAnsi="Times New Roman" w:cs="Times New Roman"/>
          <w:b/>
          <w:bCs/>
          <w:sz w:val="20"/>
          <w:szCs w:val="20"/>
        </w:rPr>
      </w:pPr>
      <w:r w:rsidRPr="00D17DEA">
        <w:rPr>
          <w:rFonts w:ascii="Times New Roman" w:hAnsi="Times New Roman" w:cs="Times New Roman"/>
          <w:b/>
          <w:bCs/>
          <w:sz w:val="20"/>
          <w:szCs w:val="20"/>
        </w:rPr>
        <w:t xml:space="preserve">WEEK </w:t>
      </w:r>
      <w:r w:rsidR="00BB0E00">
        <w:rPr>
          <w:rFonts w:ascii="Times New Roman" w:hAnsi="Times New Roman" w:cs="Times New Roman"/>
          <w:b/>
          <w:bCs/>
          <w:sz w:val="20"/>
          <w:szCs w:val="20"/>
        </w:rPr>
        <w:t>2</w:t>
      </w:r>
      <w:r w:rsidRPr="00D17DEA">
        <w:rPr>
          <w:rFonts w:ascii="Times New Roman" w:hAnsi="Times New Roman" w:cs="Times New Roman"/>
          <w:b/>
          <w:bCs/>
          <w:sz w:val="20"/>
          <w:szCs w:val="20"/>
        </w:rPr>
        <w:t xml:space="preserve"> CLASS EXERSIZES (Wil be shown at the and of Lab class)</w:t>
      </w:r>
    </w:p>
    <w:p w:rsidR="00D17DEA" w:rsidRPr="00D17DEA" w:rsidRDefault="00D17DEA" w:rsidP="00D17DEA">
      <w:pPr>
        <w:pStyle w:val="Tabloerii"/>
        <w:spacing w:after="0"/>
        <w:rPr>
          <w:rFonts w:ascii="Times New Roman" w:hAnsi="Times New Roman" w:cs="Times New Roman"/>
          <w:b/>
          <w:sz w:val="20"/>
          <w:szCs w:val="20"/>
        </w:rPr>
      </w:pPr>
      <w:r w:rsidRPr="00D17DEA">
        <w:rPr>
          <w:rFonts w:ascii="Times New Roman" w:hAnsi="Times New Roman" w:cs="Times New Roman"/>
          <w:b/>
          <w:bCs/>
          <w:sz w:val="20"/>
          <w:szCs w:val="20"/>
        </w:rPr>
        <w:t xml:space="preserve">EX 1. </w:t>
      </w:r>
      <w:r w:rsidRPr="00D17DEA">
        <w:rPr>
          <w:rFonts w:ascii="Times New Roman" w:hAnsi="Times New Roman" w:cs="Times New Roman"/>
          <w:b/>
          <w:sz w:val="20"/>
          <w:szCs w:val="20"/>
        </w:rPr>
        <w:t xml:space="preserve"> </w:t>
      </w:r>
      <w:r w:rsidRPr="00BB0E00">
        <w:rPr>
          <w:rFonts w:ascii="Times New Roman" w:hAnsi="Times New Roman" w:cs="Times New Roman"/>
          <w:sz w:val="20"/>
          <w:szCs w:val="20"/>
        </w:rPr>
        <w:t xml:space="preserve">By using </w:t>
      </w:r>
      <w:proofErr w:type="gramStart"/>
      <w:r w:rsidRPr="00BB0E00">
        <w:rPr>
          <w:rFonts w:ascii="Times New Roman" w:hAnsi="Times New Roman" w:cs="Times New Roman"/>
          <w:b/>
          <w:sz w:val="20"/>
          <w:szCs w:val="20"/>
        </w:rPr>
        <w:t>characterE.java</w:t>
      </w:r>
      <w:proofErr w:type="gramEnd"/>
      <w:r w:rsidRPr="00D17DEA">
        <w:rPr>
          <w:rFonts w:ascii="Times New Roman" w:hAnsi="Times New Roman" w:cs="Times New Roman"/>
          <w:sz w:val="20"/>
          <w:szCs w:val="20"/>
        </w:rPr>
        <w:t xml:space="preserve"> </w:t>
      </w:r>
      <w:r w:rsidR="00BB0E00">
        <w:rPr>
          <w:rFonts w:ascii="Times New Roman" w:hAnsi="Times New Roman" w:cs="Times New Roman"/>
          <w:sz w:val="20"/>
          <w:szCs w:val="20"/>
        </w:rPr>
        <w:t xml:space="preserve">( and changing it) </w:t>
      </w:r>
      <w:r w:rsidRPr="00D17DEA">
        <w:rPr>
          <w:rFonts w:ascii="Times New Roman" w:hAnsi="Times New Roman" w:cs="Times New Roman"/>
          <w:sz w:val="20"/>
          <w:szCs w:val="20"/>
        </w:rPr>
        <w:t>program</w:t>
      </w:r>
      <w:r>
        <w:rPr>
          <w:rFonts w:ascii="Times New Roman" w:hAnsi="Times New Roman" w:cs="Times New Roman"/>
          <w:sz w:val="20"/>
          <w:szCs w:val="20"/>
        </w:rPr>
        <w:t>, write the following equation in graphic screen</w:t>
      </w:r>
    </w:p>
    <w:p w:rsidR="00E0676A" w:rsidRDefault="00240EB1">
      <w:r>
        <w:rPr>
          <w:noProof/>
          <w:lang w:eastAsia="tr-TR"/>
        </w:rPr>
        <w:drawing>
          <wp:inline distT="0" distB="0" distL="0" distR="0">
            <wp:extent cx="1981200" cy="581025"/>
            <wp:effectExtent l="1905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a:srcRect/>
                    <a:stretch>
                      <a:fillRect/>
                    </a:stretch>
                  </pic:blipFill>
                  <pic:spPr bwMode="auto">
                    <a:xfrm>
                      <a:off x="0" y="0"/>
                      <a:ext cx="1981200" cy="581025"/>
                    </a:xfrm>
                    <a:prstGeom prst="rect">
                      <a:avLst/>
                    </a:prstGeom>
                    <a:noFill/>
                    <a:ln w="9525">
                      <a:noFill/>
                      <a:miter lim="800000"/>
                      <a:headEnd/>
                      <a:tailEnd/>
                    </a:ln>
                  </pic:spPr>
                </pic:pic>
              </a:graphicData>
            </a:graphic>
          </wp:inline>
        </w:drawing>
      </w:r>
      <w:r w:rsidR="00D17DEA" w:rsidRPr="001868E4">
        <w:t xml:space="preserve"> </w:t>
      </w:r>
    </w:p>
    <w:p w:rsidR="00AB44B4" w:rsidRPr="00D17DEA" w:rsidRDefault="00AB44B4">
      <w:r>
        <w:rPr>
          <w:rFonts w:ascii="Times New Roman" w:hAnsi="Times New Roman" w:cs="Times New Roman"/>
          <w:b/>
          <w:bCs/>
          <w:sz w:val="20"/>
          <w:szCs w:val="20"/>
        </w:rPr>
        <w:t>EX 2</w:t>
      </w:r>
      <w:r w:rsidRPr="00D17DEA">
        <w:rPr>
          <w:rFonts w:ascii="Times New Roman" w:hAnsi="Times New Roman" w:cs="Times New Roman"/>
          <w:b/>
          <w:bCs/>
          <w:sz w:val="20"/>
          <w:szCs w:val="20"/>
        </w:rPr>
        <w:t xml:space="preserve">. </w:t>
      </w:r>
      <w:r w:rsidRPr="00D17DEA">
        <w:rPr>
          <w:rFonts w:ascii="Times New Roman" w:hAnsi="Times New Roman" w:cs="Times New Roman"/>
          <w:b/>
          <w:sz w:val="20"/>
          <w:szCs w:val="20"/>
        </w:rPr>
        <w:t xml:space="preserve"> </w:t>
      </w:r>
      <w:r>
        <w:rPr>
          <w:rFonts w:ascii="Times New Roman" w:hAnsi="Times New Roman" w:cs="Times New Roman"/>
          <w:b/>
          <w:sz w:val="20"/>
          <w:szCs w:val="20"/>
        </w:rPr>
        <w:t>Write the following code,  compile and run 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AB44B4" w:rsidTr="004F60C8">
        <w:tc>
          <w:tcPr>
            <w:tcW w:w="9211" w:type="dxa"/>
          </w:tcPr>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public class doubleA1</w:t>
            </w:r>
          </w:p>
          <w:p w:rsidR="00AB44B4" w:rsidRPr="004F60C8" w:rsidRDefault="00AB44B4" w:rsidP="004F60C8">
            <w:pPr>
              <w:spacing w:after="0"/>
              <w:rPr>
                <w:rFonts w:ascii="Times New Roman" w:hAnsi="Times New Roman" w:cs="Times New Roman"/>
                <w:b/>
              </w:rPr>
            </w:pPr>
            <w:proofErr w:type="gramStart"/>
            <w:r w:rsidRPr="004F60C8">
              <w:rPr>
                <w:rFonts w:ascii="Times New Roman" w:hAnsi="Times New Roman" w:cs="Times New Roman"/>
                <w:b/>
              </w:rPr>
              <w:t>{</w:t>
            </w:r>
            <w:proofErr w:type="gramEnd"/>
            <w:r w:rsidRPr="004F60C8">
              <w:rPr>
                <w:rFonts w:ascii="Times New Roman" w:hAnsi="Times New Roman" w:cs="Times New Roman"/>
                <w:b/>
              </w:rPr>
              <w:t xml:space="preserve">        public static void main(String[] args) </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 xml:space="preserve">         </w:t>
            </w:r>
            <w:proofErr w:type="gramStart"/>
            <w:r w:rsidRPr="004F60C8">
              <w:rPr>
                <w:rFonts w:ascii="Times New Roman" w:hAnsi="Times New Roman" w:cs="Times New Roman"/>
                <w:b/>
              </w:rPr>
              <w:t>{</w:t>
            </w:r>
            <w:proofErr w:type="gramEnd"/>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double A=1;</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A++;</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double A1=A;</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A1+=3;</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double A2=A1;</w:t>
            </w:r>
            <w:r w:rsidRPr="004F60C8">
              <w:rPr>
                <w:rFonts w:ascii="Times New Roman" w:hAnsi="Times New Roman" w:cs="Times New Roman"/>
                <w:b/>
              </w:rPr>
              <w:tab/>
              <w:t xml:space="preserve">     </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A2--;</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double A3=A2;</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A3*=5;</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ab/>
              <w:t xml:space="preserve">     </w:t>
            </w:r>
            <w:proofErr w:type="gramStart"/>
            <w:r w:rsidRPr="004F60C8">
              <w:rPr>
                <w:rFonts w:ascii="Times New Roman" w:hAnsi="Times New Roman" w:cs="Times New Roman"/>
                <w:b/>
              </w:rPr>
              <w:t>System.out</w:t>
            </w:r>
            <w:proofErr w:type="gramEnd"/>
            <w:r w:rsidRPr="004F60C8">
              <w:rPr>
                <w:rFonts w:ascii="Times New Roman" w:hAnsi="Times New Roman" w:cs="Times New Roman"/>
                <w:b/>
              </w:rPr>
              <w:t>.println("A="+A+"A1="+A1+"A2="+A2+"A3="+A3);</w:t>
            </w:r>
          </w:p>
          <w:p w:rsidR="00AB44B4" w:rsidRPr="004F60C8" w:rsidRDefault="00AB44B4" w:rsidP="004F60C8">
            <w:pPr>
              <w:spacing w:after="0"/>
              <w:rPr>
                <w:rFonts w:ascii="Times New Roman" w:hAnsi="Times New Roman" w:cs="Times New Roman"/>
                <w:b/>
              </w:rPr>
            </w:pPr>
            <w:r w:rsidRPr="004F60C8">
              <w:rPr>
                <w:rFonts w:ascii="Times New Roman" w:hAnsi="Times New Roman" w:cs="Times New Roman"/>
                <w:b/>
              </w:rPr>
              <w:t xml:space="preserve">         </w:t>
            </w:r>
            <w:proofErr w:type="gramStart"/>
            <w:r w:rsidRPr="004F60C8">
              <w:rPr>
                <w:rFonts w:ascii="Times New Roman" w:hAnsi="Times New Roman" w:cs="Times New Roman"/>
                <w:b/>
              </w:rPr>
              <w:t>}</w:t>
            </w:r>
            <w:proofErr w:type="gramEnd"/>
          </w:p>
          <w:p w:rsidR="00AB44B4" w:rsidRDefault="00AB44B4" w:rsidP="004F60C8">
            <w:pPr>
              <w:spacing w:after="0"/>
            </w:pPr>
            <w:proofErr w:type="gramStart"/>
            <w:r w:rsidRPr="004F60C8">
              <w:rPr>
                <w:rFonts w:ascii="Times New Roman" w:hAnsi="Times New Roman" w:cs="Times New Roman"/>
                <w:b/>
              </w:rPr>
              <w:t>}</w:t>
            </w:r>
            <w:proofErr w:type="gramEnd"/>
          </w:p>
        </w:tc>
      </w:tr>
    </w:tbl>
    <w:p w:rsidR="00A907ED" w:rsidRDefault="00A907ED" w:rsidP="00A31E6C">
      <w:pPr>
        <w:spacing w:after="0"/>
      </w:pPr>
    </w:p>
    <w:p w:rsidR="00A31E6C" w:rsidRDefault="00A31E6C" w:rsidP="00AB44B4">
      <w:pPr>
        <w:rPr>
          <w:rFonts w:ascii="Times New Roman" w:hAnsi="Times New Roman" w:cs="Times New Roman"/>
          <w:b/>
          <w:bCs/>
          <w:sz w:val="20"/>
          <w:szCs w:val="20"/>
        </w:rPr>
      </w:pPr>
    </w:p>
    <w:p w:rsidR="0089210F" w:rsidRPr="0089210F" w:rsidRDefault="0089210F" w:rsidP="00AB44B4">
      <w:pPr>
        <w:rPr>
          <w:rFonts w:ascii="Times New Roman" w:hAnsi="Times New Roman" w:cs="Times New Roman"/>
          <w:b/>
          <w:sz w:val="20"/>
          <w:szCs w:val="20"/>
        </w:rPr>
      </w:pPr>
      <w:r>
        <w:rPr>
          <w:rFonts w:ascii="Times New Roman" w:hAnsi="Times New Roman" w:cs="Times New Roman"/>
          <w:b/>
          <w:bCs/>
          <w:sz w:val="20"/>
          <w:szCs w:val="20"/>
        </w:rPr>
        <w:lastRenderedPageBreak/>
        <w:t>EX</w:t>
      </w:r>
      <w:r w:rsidR="00EC1505">
        <w:rPr>
          <w:rFonts w:ascii="Times New Roman" w:hAnsi="Times New Roman" w:cs="Times New Roman"/>
          <w:b/>
          <w:bCs/>
          <w:sz w:val="20"/>
          <w:szCs w:val="20"/>
        </w:rPr>
        <w:t>3</w:t>
      </w:r>
      <w:r w:rsidRPr="00D17DEA">
        <w:rPr>
          <w:rFonts w:ascii="Times New Roman" w:hAnsi="Times New Roman" w:cs="Times New Roman"/>
          <w:b/>
          <w:bCs/>
          <w:sz w:val="20"/>
          <w:szCs w:val="20"/>
        </w:rPr>
        <w:t xml:space="preserve">. </w:t>
      </w:r>
      <w:r w:rsidRPr="00D17DEA">
        <w:rPr>
          <w:rFonts w:ascii="Times New Roman" w:hAnsi="Times New Roman" w:cs="Times New Roman"/>
          <w:b/>
          <w:sz w:val="20"/>
          <w:szCs w:val="20"/>
        </w:rPr>
        <w:t xml:space="preserve"> </w:t>
      </w:r>
      <w:r>
        <w:rPr>
          <w:rFonts w:ascii="Times New Roman" w:hAnsi="Times New Roman" w:cs="Times New Roman"/>
          <w:b/>
          <w:sz w:val="20"/>
          <w:szCs w:val="20"/>
        </w:rPr>
        <w:t>Write the following code,  compile and run it. Explain why it is not working</w:t>
      </w:r>
      <w:r w:rsidR="00A31E6C">
        <w:rPr>
          <w:rFonts w:ascii="Times New Roman" w:hAnsi="Times New Roman" w:cs="Times New Roman"/>
          <w:b/>
          <w:sz w:val="20"/>
          <w:szCs w:val="20"/>
        </w:rPr>
        <w:t>, correct the error.</w:t>
      </w:r>
      <w:r>
        <w:rPr>
          <w:rFonts w:ascii="Times New Roman" w:hAnsi="Times New Roman" w:cs="Times New Roman"/>
          <w:b/>
          <w:sz w:val="20"/>
          <w:szCs w:val="20"/>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89210F" w:rsidTr="004F60C8">
        <w:tc>
          <w:tcPr>
            <w:tcW w:w="9211" w:type="dxa"/>
          </w:tcPr>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import </w:t>
            </w:r>
            <w:proofErr w:type="gramStart"/>
            <w:r w:rsidRPr="004F60C8">
              <w:rPr>
                <w:rFonts w:ascii="Times New Roman" w:hAnsi="Times New Roman" w:cs="Times New Roman"/>
                <w:sz w:val="18"/>
                <w:szCs w:val="18"/>
              </w:rPr>
              <w:t>java.io</w:t>
            </w:r>
            <w:proofErr w:type="gramEnd"/>
            <w:r w:rsidRPr="004F60C8">
              <w:rPr>
                <w:rFonts w:ascii="Times New Roman" w:hAnsi="Times New Roman" w:cs="Times New Roman"/>
                <w:sz w:val="18"/>
                <w:szCs w:val="18"/>
              </w:rPr>
              <w:t>.*; //java girdi cikti sinifini cagir</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import </w:t>
            </w:r>
            <w:proofErr w:type="gramStart"/>
            <w:r w:rsidRPr="004F60C8">
              <w:rPr>
                <w:rFonts w:ascii="Times New Roman" w:hAnsi="Times New Roman" w:cs="Times New Roman"/>
                <w:sz w:val="18"/>
                <w:szCs w:val="18"/>
              </w:rPr>
              <w:t>javax.swing</w:t>
            </w:r>
            <w:proofErr w:type="gramEnd"/>
            <w:r w:rsidRPr="004F60C8">
              <w:rPr>
                <w:rFonts w:ascii="Times New Roman" w:hAnsi="Times New Roman" w:cs="Times New Roman"/>
                <w:sz w:val="18"/>
                <w:szCs w:val="18"/>
              </w:rPr>
              <w:t>.*;</w:t>
            </w:r>
          </w:p>
          <w:p w:rsidR="0089210F" w:rsidRPr="004F60C8" w:rsidRDefault="0089210F" w:rsidP="004F60C8">
            <w:pPr>
              <w:spacing w:after="0"/>
              <w:rPr>
                <w:rFonts w:ascii="Times New Roman" w:hAnsi="Times New Roman" w:cs="Times New Roman"/>
                <w:sz w:val="18"/>
                <w:szCs w:val="18"/>
              </w:rPr>
            </w:pP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class finalC</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Pr="004F60C8">
              <w:rPr>
                <w:rFonts w:ascii="Times New Roman" w:hAnsi="Times New Roman" w:cs="Times New Roman"/>
                <w:sz w:val="18"/>
                <w:szCs w:val="18"/>
              </w:rPr>
              <w:t>{</w:t>
            </w:r>
            <w:proofErr w:type="gramEnd"/>
            <w:r w:rsidRPr="004F60C8">
              <w:rPr>
                <w:rFonts w:ascii="Times New Roman" w:hAnsi="Times New Roman" w:cs="Times New Roman"/>
                <w:sz w:val="18"/>
                <w:szCs w:val="18"/>
              </w:rPr>
              <w:t xml:space="preserve">    public static void main(String args[])</w:t>
            </w:r>
          </w:p>
          <w:p w:rsidR="00A31E6C"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Pr="004F60C8">
              <w:rPr>
                <w:rFonts w:ascii="Times New Roman" w:hAnsi="Times New Roman" w:cs="Times New Roman"/>
                <w:sz w:val="18"/>
                <w:szCs w:val="18"/>
              </w:rPr>
              <w:t>{</w:t>
            </w:r>
            <w:proofErr w:type="gramEnd"/>
          </w:p>
          <w:p w:rsidR="0089210F" w:rsidRPr="004F60C8" w:rsidRDefault="00A31E6C"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0089210F" w:rsidRPr="004F60C8">
              <w:rPr>
                <w:rFonts w:ascii="Times New Roman" w:hAnsi="Times New Roman" w:cs="Times New Roman"/>
                <w:sz w:val="18"/>
                <w:szCs w:val="18"/>
              </w:rPr>
              <w:t>final</w:t>
            </w:r>
            <w:proofErr w:type="gramEnd"/>
            <w:r w:rsidR="0089210F" w:rsidRPr="004F60C8">
              <w:rPr>
                <w:rFonts w:ascii="Times New Roman" w:hAnsi="Times New Roman" w:cs="Times New Roman"/>
                <w:sz w:val="18"/>
                <w:szCs w:val="18"/>
              </w:rPr>
              <w:t xml:space="preserve"> double pi = 3.141592653589793;</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double b=4*pi;</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Pr="004F60C8">
              <w:rPr>
                <w:rFonts w:ascii="Times New Roman" w:hAnsi="Times New Roman" w:cs="Times New Roman"/>
                <w:sz w:val="18"/>
                <w:szCs w:val="18"/>
              </w:rPr>
              <w:t>pi</w:t>
            </w:r>
            <w:proofErr w:type="gramEnd"/>
            <w:r w:rsidRPr="004F60C8">
              <w:rPr>
                <w:rFonts w:ascii="Times New Roman" w:hAnsi="Times New Roman" w:cs="Times New Roman"/>
                <w:sz w:val="18"/>
                <w:szCs w:val="18"/>
              </w:rPr>
              <w:t>=2*pi;</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String s="b = "+b+" pi = "+pi;</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Pr="004F60C8">
              <w:rPr>
                <w:rFonts w:ascii="Times New Roman" w:hAnsi="Times New Roman" w:cs="Times New Roman"/>
                <w:sz w:val="18"/>
                <w:szCs w:val="18"/>
              </w:rPr>
              <w:t>JOptionPane.showMessageDialog</w:t>
            </w:r>
            <w:proofErr w:type="gramEnd"/>
            <w:r w:rsidRPr="004F60C8">
              <w:rPr>
                <w:rFonts w:ascii="Times New Roman" w:hAnsi="Times New Roman" w:cs="Times New Roman"/>
                <w:sz w:val="18"/>
                <w:szCs w:val="18"/>
              </w:rPr>
              <w:t>(null,s,"final deyimi",JOptionPane.PLAIN_MESSAGE);</w:t>
            </w:r>
          </w:p>
          <w:p w:rsidR="0089210F" w:rsidRPr="004F60C8" w:rsidRDefault="0089210F" w:rsidP="004F60C8">
            <w:pPr>
              <w:spacing w:after="0"/>
              <w:rPr>
                <w:rFonts w:ascii="Times New Roman" w:hAnsi="Times New Roman" w:cs="Times New Roman"/>
                <w:sz w:val="18"/>
                <w:szCs w:val="18"/>
              </w:rPr>
            </w:pPr>
            <w:r w:rsidRPr="004F60C8">
              <w:rPr>
                <w:rFonts w:ascii="Times New Roman" w:hAnsi="Times New Roman" w:cs="Times New Roman"/>
                <w:sz w:val="18"/>
                <w:szCs w:val="18"/>
              </w:rPr>
              <w:t xml:space="preserve">     </w:t>
            </w:r>
            <w:proofErr w:type="gramStart"/>
            <w:r w:rsidRPr="004F60C8">
              <w:rPr>
                <w:rFonts w:ascii="Times New Roman" w:hAnsi="Times New Roman" w:cs="Times New Roman"/>
                <w:sz w:val="18"/>
                <w:szCs w:val="18"/>
              </w:rPr>
              <w:t>}</w:t>
            </w:r>
            <w:proofErr w:type="gramEnd"/>
          </w:p>
          <w:p w:rsidR="0089210F" w:rsidRDefault="0089210F" w:rsidP="004F60C8">
            <w:pPr>
              <w:spacing w:after="0"/>
            </w:pPr>
            <w:r w:rsidRPr="004F60C8">
              <w:rPr>
                <w:rFonts w:ascii="Times New Roman" w:hAnsi="Times New Roman" w:cs="Times New Roman"/>
                <w:sz w:val="18"/>
                <w:szCs w:val="18"/>
              </w:rPr>
              <w:t xml:space="preserve"> </w:t>
            </w:r>
            <w:proofErr w:type="gramStart"/>
            <w:r>
              <w:t>}</w:t>
            </w:r>
            <w:proofErr w:type="gramEnd"/>
          </w:p>
        </w:tc>
      </w:tr>
    </w:tbl>
    <w:p w:rsidR="00BB0E00" w:rsidRDefault="00BB0E00" w:rsidP="00BB0E00">
      <w:pPr>
        <w:rPr>
          <w:rFonts w:ascii="Times New Roman" w:hAnsi="Times New Roman"/>
          <w:b/>
          <w:bCs/>
          <w:sz w:val="20"/>
          <w:szCs w:val="20"/>
        </w:rPr>
      </w:pPr>
    </w:p>
    <w:p w:rsidR="00BB0E00" w:rsidRDefault="00BB0E00" w:rsidP="00BB0E00">
      <w:pPr>
        <w:rPr>
          <w:rFonts w:ascii="Times New Roman" w:hAnsi="Times New Roman"/>
          <w:b/>
          <w:bCs/>
          <w:sz w:val="20"/>
          <w:szCs w:val="20"/>
        </w:rPr>
      </w:pPr>
      <w:r>
        <w:rPr>
          <w:rFonts w:ascii="Times New Roman" w:hAnsi="Times New Roman"/>
          <w:b/>
          <w:bCs/>
          <w:sz w:val="20"/>
          <w:szCs w:val="20"/>
        </w:rPr>
        <w:t>WEEK 2 HOMEWORKS</w:t>
      </w:r>
    </w:p>
    <w:p w:rsidR="00BB0E00" w:rsidRDefault="00BB0E00" w:rsidP="00BB0E00">
      <w:pPr>
        <w:rPr>
          <w:b/>
        </w:rPr>
      </w:pPr>
      <w:r>
        <w:rPr>
          <w:rFonts w:ascii="Times New Roman" w:hAnsi="Times New Roman"/>
          <w:b/>
          <w:bCs/>
          <w:sz w:val="20"/>
          <w:szCs w:val="20"/>
        </w:rPr>
        <w:t xml:space="preserve">HW 1 </w:t>
      </w:r>
      <w:r w:rsidRPr="00BB0E00">
        <w:rPr>
          <w:rFonts w:ascii="Times New Roman" w:hAnsi="Times New Roman" w:cs="Times New Roman"/>
        </w:rPr>
        <w:t>By using ISO Unicode character codes write</w:t>
      </w:r>
    </w:p>
    <w:p w:rsidR="00BB0E00" w:rsidRDefault="00240EB1" w:rsidP="00BB0E00">
      <w:r>
        <w:rPr>
          <w:noProof/>
          <w:lang w:eastAsia="tr-TR"/>
        </w:rPr>
        <w:drawing>
          <wp:inline distT="0" distB="0" distL="0" distR="0">
            <wp:extent cx="2486025" cy="504825"/>
            <wp:effectExtent l="19050" t="0" r="952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a:srcRect/>
                    <a:stretch>
                      <a:fillRect/>
                    </a:stretch>
                  </pic:blipFill>
                  <pic:spPr bwMode="auto">
                    <a:xfrm>
                      <a:off x="0" y="0"/>
                      <a:ext cx="2486025" cy="504825"/>
                    </a:xfrm>
                    <a:prstGeom prst="rect">
                      <a:avLst/>
                    </a:prstGeom>
                    <a:noFill/>
                    <a:ln w="9525">
                      <a:noFill/>
                      <a:miter lim="800000"/>
                      <a:headEnd/>
                      <a:tailEnd/>
                    </a:ln>
                  </pic:spPr>
                </pic:pic>
              </a:graphicData>
            </a:graphic>
          </wp:inline>
        </w:drawing>
      </w:r>
    </w:p>
    <w:p w:rsidR="00BB0E00" w:rsidRPr="000D4AE6" w:rsidRDefault="00CB4DAC" w:rsidP="00BB0E00">
      <w:pPr>
        <w:rPr>
          <w:b/>
        </w:rPr>
      </w:pPr>
      <w:r>
        <w:t>i</w:t>
      </w:r>
      <w:r w:rsidR="00BB0E00">
        <w:t xml:space="preserve">nto graphic screen by using </w:t>
      </w:r>
      <w:r w:rsidR="00BB0E00" w:rsidRPr="000D4AE6">
        <w:t xml:space="preserve"> </w:t>
      </w:r>
      <w:proofErr w:type="gramStart"/>
      <w:r w:rsidR="00BB0E00" w:rsidRPr="000D4AE6">
        <w:rPr>
          <w:b/>
        </w:rPr>
        <w:t>JOptionPane.showMessageDialog</w:t>
      </w:r>
      <w:proofErr w:type="gramEnd"/>
      <w:r w:rsidR="00BB0E00" w:rsidRPr="000D4AE6">
        <w:rPr>
          <w:b/>
        </w:rPr>
        <w:t xml:space="preserve"> </w:t>
      </w:r>
      <w:r w:rsidR="00BB0E00">
        <w:t>method.</w:t>
      </w:r>
    </w:p>
    <w:p w:rsidR="00BB0E00" w:rsidRDefault="00BB0E00" w:rsidP="00BB0E00">
      <w:pPr>
        <w:rPr>
          <w:rFonts w:ascii="Times New Roman" w:hAnsi="Times New Roman"/>
          <w:b/>
          <w:bCs/>
          <w:sz w:val="20"/>
          <w:szCs w:val="20"/>
        </w:rPr>
      </w:pPr>
      <w:r>
        <w:rPr>
          <w:rFonts w:ascii="Times New Roman" w:hAnsi="Times New Roman"/>
          <w:bCs/>
          <w:sz w:val="20"/>
          <w:szCs w:val="20"/>
        </w:rPr>
        <w:t xml:space="preserve">The name of the program and class will be </w:t>
      </w:r>
      <w:r>
        <w:rPr>
          <w:rFonts w:ascii="Times New Roman" w:hAnsi="Times New Roman"/>
          <w:b/>
          <w:bCs/>
          <w:sz w:val="20"/>
          <w:szCs w:val="20"/>
        </w:rPr>
        <w:t>BPIH2HW1.java</w:t>
      </w:r>
    </w:p>
    <w:p w:rsidR="00BB0E00" w:rsidRDefault="00BB0E00" w:rsidP="00BB0E00">
      <w:pPr>
        <w:rPr>
          <w:rFonts w:ascii="Times New Roman" w:hAnsi="Times New Roman"/>
          <w:bCs/>
          <w:sz w:val="20"/>
          <w:szCs w:val="20"/>
        </w:rPr>
      </w:pPr>
      <w:proofErr w:type="gramStart"/>
      <w:r>
        <w:rPr>
          <w:rFonts w:ascii="Times New Roman" w:hAnsi="Times New Roman"/>
          <w:b/>
          <w:bCs/>
          <w:sz w:val="20"/>
          <w:szCs w:val="20"/>
        </w:rPr>
        <w:t>HW2</w:t>
      </w:r>
      <w:r w:rsidR="004B339B">
        <w:rPr>
          <w:rFonts w:ascii="Times New Roman" w:hAnsi="Times New Roman"/>
          <w:b/>
          <w:bCs/>
          <w:sz w:val="20"/>
          <w:szCs w:val="20"/>
        </w:rPr>
        <w:t xml:space="preserve">  </w:t>
      </w:r>
      <w:r w:rsidR="00B5218B" w:rsidRPr="00B5218B">
        <w:rPr>
          <w:rFonts w:ascii="Times New Roman" w:hAnsi="Times New Roman"/>
          <w:bCs/>
          <w:sz w:val="20"/>
          <w:szCs w:val="20"/>
        </w:rPr>
        <w:t>Investigate</w:t>
      </w:r>
      <w:proofErr w:type="gramEnd"/>
      <w:r w:rsidR="00B5218B" w:rsidRPr="00B5218B">
        <w:rPr>
          <w:rFonts w:ascii="Times New Roman" w:hAnsi="Times New Roman"/>
          <w:bCs/>
          <w:sz w:val="20"/>
          <w:szCs w:val="20"/>
        </w:rPr>
        <w:t xml:space="preserve"> the folloving program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B5218B" w:rsidRPr="004F60C8" w:rsidTr="004F60C8">
        <w:tc>
          <w:tcPr>
            <w:tcW w:w="9211" w:type="dxa"/>
          </w:tcPr>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import </w:t>
            </w:r>
            <w:proofErr w:type="gramStart"/>
            <w:r w:rsidRPr="004F60C8">
              <w:rPr>
                <w:rFonts w:ascii="Times New Roman" w:hAnsi="Times New Roman"/>
                <w:b/>
                <w:bCs/>
                <w:sz w:val="18"/>
                <w:szCs w:val="18"/>
              </w:rPr>
              <w:t>java.io</w:t>
            </w:r>
            <w:proofErr w:type="gramEnd"/>
            <w:r w:rsidRPr="004F60C8">
              <w:rPr>
                <w:rFonts w:ascii="Times New Roman" w:hAnsi="Times New Roman"/>
                <w:b/>
                <w:bCs/>
                <w:sz w:val="18"/>
                <w:szCs w:val="18"/>
              </w:rPr>
              <w:t>.*; //java girdi cikti sinifini cagir</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import </w:t>
            </w:r>
            <w:proofErr w:type="gramStart"/>
            <w:r w:rsidRPr="004F60C8">
              <w:rPr>
                <w:rFonts w:ascii="Times New Roman" w:hAnsi="Times New Roman"/>
                <w:b/>
                <w:bCs/>
                <w:sz w:val="18"/>
                <w:szCs w:val="18"/>
              </w:rPr>
              <w:t>javax.swing</w:t>
            </w:r>
            <w:proofErr w:type="gramEnd"/>
            <w:r w:rsidRPr="004F60C8">
              <w:rPr>
                <w:rFonts w:ascii="Times New Roman" w:hAnsi="Times New Roman"/>
                <w:b/>
                <w:bCs/>
                <w:sz w:val="18"/>
                <w:szCs w:val="18"/>
              </w:rPr>
              <w:t>.*;</w:t>
            </w:r>
          </w:p>
          <w:p w:rsidR="00B5218B" w:rsidRPr="004F60C8" w:rsidRDefault="00B5218B" w:rsidP="004F60C8">
            <w:pPr>
              <w:spacing w:after="0"/>
              <w:rPr>
                <w:rFonts w:ascii="Times New Roman" w:hAnsi="Times New Roman"/>
                <w:b/>
                <w:bCs/>
                <w:sz w:val="18"/>
                <w:szCs w:val="18"/>
              </w:rPr>
            </w:pP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class </w:t>
            </w:r>
            <w:proofErr w:type="gramStart"/>
            <w:r w:rsidRPr="004F60C8">
              <w:rPr>
                <w:rFonts w:ascii="Times New Roman" w:hAnsi="Times New Roman"/>
                <w:b/>
                <w:bCs/>
                <w:sz w:val="18"/>
                <w:szCs w:val="18"/>
              </w:rPr>
              <w:t>star</w:t>
            </w:r>
            <w:proofErr w:type="gramEnd"/>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w:t>
            </w:r>
            <w:proofErr w:type="gramStart"/>
            <w:r w:rsidRPr="004F60C8">
              <w:rPr>
                <w:rFonts w:ascii="Times New Roman" w:hAnsi="Times New Roman"/>
                <w:b/>
                <w:bCs/>
                <w:sz w:val="18"/>
                <w:szCs w:val="18"/>
              </w:rPr>
              <w:t>{</w:t>
            </w:r>
            <w:proofErr w:type="gramEnd"/>
            <w:r w:rsidRPr="004F60C8">
              <w:rPr>
                <w:rFonts w:ascii="Times New Roman" w:hAnsi="Times New Roman"/>
                <w:b/>
                <w:bCs/>
                <w:sz w:val="18"/>
                <w:szCs w:val="18"/>
              </w:rPr>
              <w:t xml:space="preserve">    public static void main(String args[])</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w:t>
            </w:r>
            <w:proofErr w:type="gramStart"/>
            <w:r w:rsidRPr="004F60C8">
              <w:rPr>
                <w:rFonts w:ascii="Times New Roman" w:hAnsi="Times New Roman"/>
                <w:b/>
                <w:bCs/>
                <w:sz w:val="18"/>
                <w:szCs w:val="18"/>
              </w:rPr>
              <w:t>{</w:t>
            </w:r>
            <w:proofErr w:type="gramEnd"/>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final String </w:t>
            </w:r>
            <w:proofErr w:type="gramStart"/>
            <w:r w:rsidRPr="004F60C8">
              <w:rPr>
                <w:rFonts w:ascii="Times New Roman" w:hAnsi="Times New Roman"/>
                <w:b/>
                <w:bCs/>
                <w:sz w:val="18"/>
                <w:szCs w:val="18"/>
              </w:rPr>
              <w:t>star</w:t>
            </w:r>
            <w:proofErr w:type="gramEnd"/>
            <w:r w:rsidRPr="004F60C8">
              <w:rPr>
                <w:rFonts w:ascii="Times New Roman" w:hAnsi="Times New Roman"/>
                <w:b/>
                <w:bCs/>
                <w:sz w:val="18"/>
                <w:szCs w:val="18"/>
              </w:rPr>
              <w:t xml:space="preserve"> = "*";</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String s1=</w:t>
            </w:r>
            <w:proofErr w:type="gramStart"/>
            <w:r w:rsidRPr="004F60C8">
              <w:rPr>
                <w:rFonts w:ascii="Times New Roman" w:hAnsi="Times New Roman"/>
                <w:b/>
                <w:bCs/>
                <w:sz w:val="18"/>
                <w:szCs w:val="18"/>
              </w:rPr>
              <w:t>star</w:t>
            </w:r>
            <w:proofErr w:type="gramEnd"/>
            <w:r w:rsidRPr="004F60C8">
              <w:rPr>
                <w:rFonts w:ascii="Times New Roman" w:hAnsi="Times New Roman"/>
                <w:b/>
                <w:bCs/>
                <w:sz w:val="18"/>
                <w:szCs w:val="18"/>
              </w:rPr>
              <w:t>+"\n";</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String s2="   "+s1;</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String s3="   "+s2;</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String s4="   "+s3;</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String s=s1+s2+s3+s4;</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w:t>
            </w:r>
            <w:proofErr w:type="gramStart"/>
            <w:r w:rsidRPr="004F60C8">
              <w:rPr>
                <w:rFonts w:ascii="Times New Roman" w:hAnsi="Times New Roman"/>
                <w:b/>
                <w:bCs/>
                <w:sz w:val="18"/>
                <w:szCs w:val="18"/>
              </w:rPr>
              <w:t>JOptionPane.showMessageDialog</w:t>
            </w:r>
            <w:proofErr w:type="gramEnd"/>
            <w:r w:rsidRPr="004F60C8">
              <w:rPr>
                <w:rFonts w:ascii="Times New Roman" w:hAnsi="Times New Roman"/>
                <w:b/>
                <w:bCs/>
                <w:sz w:val="18"/>
                <w:szCs w:val="18"/>
              </w:rPr>
              <w:t>(null,s,"star graphic",JOptionPane.PLAIN_MESSAGE);</w:t>
            </w:r>
          </w:p>
          <w:p w:rsidR="00B5218B" w:rsidRPr="004F60C8" w:rsidRDefault="00B5218B" w:rsidP="004F60C8">
            <w:pPr>
              <w:spacing w:after="0"/>
              <w:rPr>
                <w:rFonts w:ascii="Times New Roman" w:hAnsi="Times New Roman"/>
                <w:b/>
                <w:bCs/>
                <w:sz w:val="18"/>
                <w:szCs w:val="18"/>
              </w:rPr>
            </w:pPr>
            <w:r w:rsidRPr="004F60C8">
              <w:rPr>
                <w:rFonts w:ascii="Times New Roman" w:hAnsi="Times New Roman"/>
                <w:b/>
                <w:bCs/>
                <w:sz w:val="18"/>
                <w:szCs w:val="18"/>
              </w:rPr>
              <w:t xml:space="preserve">     </w:t>
            </w:r>
            <w:proofErr w:type="gramStart"/>
            <w:r w:rsidRPr="004F60C8">
              <w:rPr>
                <w:rFonts w:ascii="Times New Roman" w:hAnsi="Times New Roman"/>
                <w:b/>
                <w:bCs/>
                <w:sz w:val="18"/>
                <w:szCs w:val="18"/>
              </w:rPr>
              <w:t>}</w:t>
            </w:r>
            <w:proofErr w:type="gramEnd"/>
          </w:p>
          <w:p w:rsidR="00B5218B" w:rsidRPr="004F60C8" w:rsidRDefault="00B5218B" w:rsidP="004F60C8">
            <w:pPr>
              <w:spacing w:after="0"/>
              <w:rPr>
                <w:rFonts w:ascii="Times New Roman" w:hAnsi="Times New Roman"/>
                <w:bCs/>
                <w:sz w:val="20"/>
                <w:szCs w:val="20"/>
              </w:rPr>
            </w:pPr>
            <w:r w:rsidRPr="004F60C8">
              <w:rPr>
                <w:rFonts w:ascii="Times New Roman" w:hAnsi="Times New Roman"/>
                <w:b/>
                <w:bCs/>
                <w:sz w:val="18"/>
                <w:szCs w:val="18"/>
              </w:rPr>
              <w:t xml:space="preserve"> </w:t>
            </w:r>
            <w:proofErr w:type="gramStart"/>
            <w:r w:rsidRPr="004F60C8">
              <w:rPr>
                <w:rFonts w:ascii="Times New Roman" w:hAnsi="Times New Roman"/>
                <w:bCs/>
                <w:sz w:val="20"/>
                <w:szCs w:val="20"/>
              </w:rPr>
              <w:t>}</w:t>
            </w:r>
            <w:proofErr w:type="gramEnd"/>
          </w:p>
        </w:tc>
      </w:tr>
    </w:tbl>
    <w:p w:rsidR="00B5218B" w:rsidRDefault="00B5218B" w:rsidP="00BB0E00">
      <w:pPr>
        <w:rPr>
          <w:rFonts w:ascii="Times New Roman" w:hAnsi="Times New Roman"/>
          <w:bCs/>
          <w:sz w:val="20"/>
          <w:szCs w:val="20"/>
        </w:rPr>
      </w:pPr>
      <w:r>
        <w:rPr>
          <w:rFonts w:ascii="Times New Roman" w:hAnsi="Times New Roman"/>
          <w:bCs/>
          <w:sz w:val="20"/>
          <w:szCs w:val="20"/>
        </w:rPr>
        <w:t xml:space="preserve">Output of this program </w:t>
      </w:r>
      <w:proofErr w:type="gramStart"/>
      <w:r>
        <w:rPr>
          <w:rFonts w:ascii="Times New Roman" w:hAnsi="Times New Roman"/>
          <w:bCs/>
          <w:sz w:val="20"/>
          <w:szCs w:val="20"/>
        </w:rPr>
        <w:t>is :</w:t>
      </w:r>
      <w:proofErr w:type="gramEnd"/>
    </w:p>
    <w:p w:rsidR="00B5218B" w:rsidRDefault="00240EB1" w:rsidP="00BB0E00">
      <w:pPr>
        <w:rPr>
          <w:rFonts w:ascii="Times New Roman" w:hAnsi="Times New Roman"/>
          <w:bCs/>
          <w:sz w:val="20"/>
          <w:szCs w:val="20"/>
        </w:rPr>
      </w:pPr>
      <w:r>
        <w:rPr>
          <w:rFonts w:ascii="Times New Roman" w:hAnsi="Times New Roman"/>
          <w:bCs/>
          <w:noProof/>
          <w:sz w:val="20"/>
          <w:szCs w:val="20"/>
          <w:lang w:eastAsia="tr-TR"/>
        </w:rPr>
        <w:lastRenderedPageBreak/>
        <w:drawing>
          <wp:inline distT="0" distB="0" distL="0" distR="0">
            <wp:extent cx="2667000" cy="1590675"/>
            <wp:effectExtent l="1905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a:srcRect/>
                    <a:stretch>
                      <a:fillRect/>
                    </a:stretch>
                  </pic:blipFill>
                  <pic:spPr bwMode="auto">
                    <a:xfrm>
                      <a:off x="0" y="0"/>
                      <a:ext cx="2667000" cy="1590675"/>
                    </a:xfrm>
                    <a:prstGeom prst="rect">
                      <a:avLst/>
                    </a:prstGeom>
                    <a:noFill/>
                    <a:ln w="9525">
                      <a:noFill/>
                      <a:miter lim="800000"/>
                      <a:headEnd/>
                      <a:tailEnd/>
                    </a:ln>
                  </pic:spPr>
                </pic:pic>
              </a:graphicData>
            </a:graphic>
          </wp:inline>
        </w:drawing>
      </w:r>
    </w:p>
    <w:p w:rsidR="00B5218B" w:rsidRDefault="00B5218B" w:rsidP="00BB0E00">
      <w:pPr>
        <w:rPr>
          <w:rFonts w:ascii="Times New Roman" w:hAnsi="Times New Roman"/>
          <w:bCs/>
          <w:sz w:val="20"/>
          <w:szCs w:val="20"/>
        </w:rPr>
      </w:pPr>
      <w:r>
        <w:rPr>
          <w:rFonts w:ascii="Times New Roman" w:hAnsi="Times New Roman"/>
          <w:bCs/>
          <w:sz w:val="20"/>
          <w:szCs w:val="20"/>
        </w:rPr>
        <w:t>Now change the program to create the following output:</w:t>
      </w:r>
    </w:p>
    <w:p w:rsidR="00B5218B" w:rsidRDefault="00240EB1" w:rsidP="00BB0E00">
      <w:pPr>
        <w:rPr>
          <w:rFonts w:ascii="Times New Roman" w:hAnsi="Times New Roman"/>
          <w:bCs/>
          <w:sz w:val="20"/>
          <w:szCs w:val="20"/>
        </w:rPr>
      </w:pPr>
      <w:r>
        <w:rPr>
          <w:rFonts w:ascii="Times New Roman" w:hAnsi="Times New Roman"/>
          <w:bCs/>
          <w:noProof/>
          <w:sz w:val="20"/>
          <w:szCs w:val="20"/>
          <w:lang w:eastAsia="tr-TR"/>
        </w:rPr>
        <w:drawing>
          <wp:inline distT="0" distB="0" distL="0" distR="0">
            <wp:extent cx="2657475" cy="1600200"/>
            <wp:effectExtent l="19050" t="0" r="952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a:srcRect/>
                    <a:stretch>
                      <a:fillRect/>
                    </a:stretch>
                  </pic:blipFill>
                  <pic:spPr bwMode="auto">
                    <a:xfrm>
                      <a:off x="0" y="0"/>
                      <a:ext cx="2657475" cy="1600200"/>
                    </a:xfrm>
                    <a:prstGeom prst="rect">
                      <a:avLst/>
                    </a:prstGeom>
                    <a:noFill/>
                    <a:ln w="9525">
                      <a:noFill/>
                      <a:miter lim="800000"/>
                      <a:headEnd/>
                      <a:tailEnd/>
                    </a:ln>
                  </pic:spPr>
                </pic:pic>
              </a:graphicData>
            </a:graphic>
          </wp:inline>
        </w:drawing>
      </w:r>
    </w:p>
    <w:p w:rsidR="00EC1505" w:rsidRDefault="00EC1505" w:rsidP="00EC1505">
      <w:pPr>
        <w:rPr>
          <w:rFonts w:ascii="Times New Roman" w:hAnsi="Times New Roman" w:cs="Times New Roman"/>
          <w:b/>
          <w:sz w:val="20"/>
          <w:szCs w:val="20"/>
        </w:rPr>
      </w:pPr>
      <w:r>
        <w:rPr>
          <w:rFonts w:ascii="Times New Roman" w:hAnsi="Times New Roman" w:cs="Times New Roman"/>
          <w:b/>
          <w:bCs/>
          <w:sz w:val="20"/>
          <w:szCs w:val="20"/>
        </w:rPr>
        <w:t>HW3</w:t>
      </w:r>
      <w:r w:rsidRPr="00D17DEA">
        <w:rPr>
          <w:rFonts w:ascii="Times New Roman" w:hAnsi="Times New Roman" w:cs="Times New Roman"/>
          <w:b/>
          <w:bCs/>
          <w:sz w:val="20"/>
          <w:szCs w:val="20"/>
        </w:rPr>
        <w:t xml:space="preserve">. </w:t>
      </w:r>
      <w:r w:rsidRPr="00D17DEA">
        <w:rPr>
          <w:rFonts w:ascii="Times New Roman" w:hAnsi="Times New Roman" w:cs="Times New Roman"/>
          <w:b/>
          <w:sz w:val="20"/>
          <w:szCs w:val="20"/>
        </w:rPr>
        <w:t xml:space="preserve"> </w:t>
      </w:r>
      <w:r>
        <w:rPr>
          <w:rFonts w:ascii="Times New Roman" w:hAnsi="Times New Roman" w:cs="Times New Roman"/>
          <w:b/>
          <w:sz w:val="20"/>
          <w:szCs w:val="20"/>
        </w:rPr>
        <w:t>Write the following code,  compile it and run 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EC1505" w:rsidTr="00EC1505">
        <w:tc>
          <w:tcPr>
            <w:tcW w:w="9211" w:type="dxa"/>
          </w:tcPr>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import </w:t>
            </w:r>
            <w:proofErr w:type="gramStart"/>
            <w:r w:rsidRPr="00EC1505">
              <w:rPr>
                <w:rFonts w:ascii="Times New Roman" w:hAnsi="Times New Roman" w:cs="Times New Roman"/>
                <w:b/>
                <w:sz w:val="18"/>
                <w:szCs w:val="18"/>
              </w:rPr>
              <w:t>javax.swing</w:t>
            </w:r>
            <w:proofErr w:type="gramEnd"/>
            <w:r w:rsidRPr="00EC1505">
              <w:rPr>
                <w:rFonts w:ascii="Times New Roman" w:hAnsi="Times New Roman" w:cs="Times New Roman"/>
                <w:b/>
                <w:sz w:val="18"/>
                <w:szCs w:val="18"/>
              </w:rPr>
              <w:t>.JOptionPane;</w:t>
            </w:r>
          </w:p>
          <w:p w:rsidR="00EC1505" w:rsidRPr="00EC1505" w:rsidRDefault="00EC1505" w:rsidP="00EC1505">
            <w:pPr>
              <w:spacing w:after="0"/>
              <w:rPr>
                <w:rFonts w:ascii="Times New Roman" w:hAnsi="Times New Roman" w:cs="Times New Roman"/>
                <w:b/>
                <w:sz w:val="18"/>
                <w:szCs w:val="18"/>
              </w:rPr>
            </w:pP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public class intA1</w:t>
            </w:r>
          </w:p>
          <w:p w:rsidR="00EC1505" w:rsidRPr="00EC1505" w:rsidRDefault="00EC1505" w:rsidP="00EC1505">
            <w:pPr>
              <w:spacing w:after="0"/>
              <w:rPr>
                <w:rFonts w:ascii="Times New Roman" w:hAnsi="Times New Roman" w:cs="Times New Roman"/>
                <w:b/>
                <w:sz w:val="18"/>
                <w:szCs w:val="18"/>
              </w:rPr>
            </w:pPr>
            <w:proofErr w:type="gramStart"/>
            <w:r w:rsidRPr="00EC1505">
              <w:rPr>
                <w:rFonts w:ascii="Times New Roman" w:hAnsi="Times New Roman" w:cs="Times New Roman"/>
                <w:b/>
                <w:sz w:val="18"/>
                <w:szCs w:val="18"/>
              </w:rPr>
              <w:t>{</w:t>
            </w:r>
            <w:proofErr w:type="gramEnd"/>
            <w:r w:rsidRPr="00EC1505">
              <w:rPr>
                <w:rFonts w:ascii="Times New Roman" w:hAnsi="Times New Roman" w:cs="Times New Roman"/>
                <w:b/>
                <w:sz w:val="18"/>
                <w:szCs w:val="18"/>
              </w:rPr>
              <w:t xml:space="preserve">        public static void main(String[] args) </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w:t>
            </w:r>
            <w:proofErr w:type="gramEnd"/>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int A=1;</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A++;</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int A1=A;</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A1+=3;</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int A2=A1;</w:t>
            </w:r>
            <w:r w:rsidRPr="00EC1505">
              <w:rPr>
                <w:rFonts w:ascii="Times New Roman" w:hAnsi="Times New Roman" w:cs="Times New Roman"/>
                <w:b/>
                <w:sz w:val="18"/>
                <w:szCs w:val="18"/>
              </w:rPr>
              <w:tab/>
              <w:t xml:space="preserve">     </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A2--;</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int A3=A2;</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A3*=5;</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int A4=A3;</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ab/>
              <w:t xml:space="preserve">     A4/=5;</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EC1505">
              <w:rPr>
                <w:rFonts w:ascii="Times New Roman" w:hAnsi="Times New Roman" w:cs="Times New Roman"/>
                <w:b/>
                <w:sz w:val="18"/>
                <w:szCs w:val="18"/>
              </w:rPr>
              <w:t>String s="A = "+A;</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s</w:t>
            </w:r>
            <w:proofErr w:type="gramEnd"/>
            <w:r w:rsidRPr="00EC1505">
              <w:rPr>
                <w:rFonts w:ascii="Times New Roman" w:hAnsi="Times New Roman" w:cs="Times New Roman"/>
                <w:b/>
                <w:sz w:val="18"/>
                <w:szCs w:val="18"/>
              </w:rPr>
              <w:t>+=" A1 = "+A1;</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s</w:t>
            </w:r>
            <w:proofErr w:type="gramEnd"/>
            <w:r w:rsidRPr="00EC1505">
              <w:rPr>
                <w:rFonts w:ascii="Times New Roman" w:hAnsi="Times New Roman" w:cs="Times New Roman"/>
                <w:b/>
                <w:sz w:val="18"/>
                <w:szCs w:val="18"/>
              </w:rPr>
              <w:t>+=" A2 = "+A2;</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s</w:t>
            </w:r>
            <w:proofErr w:type="gramEnd"/>
            <w:r w:rsidRPr="00EC1505">
              <w:rPr>
                <w:rFonts w:ascii="Times New Roman" w:hAnsi="Times New Roman" w:cs="Times New Roman"/>
                <w:b/>
                <w:sz w:val="18"/>
                <w:szCs w:val="18"/>
              </w:rPr>
              <w:t>+=" A3 = "+A3;</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s</w:t>
            </w:r>
            <w:proofErr w:type="gramEnd"/>
            <w:r w:rsidRPr="00EC1505">
              <w:rPr>
                <w:rFonts w:ascii="Times New Roman" w:hAnsi="Times New Roman" w:cs="Times New Roman"/>
                <w:b/>
                <w:sz w:val="18"/>
                <w:szCs w:val="18"/>
              </w:rPr>
              <w:t>+=" A4 = "+A4;</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EC1505">
              <w:rPr>
                <w:rFonts w:ascii="Times New Roman" w:hAnsi="Times New Roman" w:cs="Times New Roman"/>
                <w:b/>
                <w:sz w:val="18"/>
                <w:szCs w:val="18"/>
              </w:rPr>
              <w:t xml:space="preserve"> String s1="Integer and String addition";</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r>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JOptionPane.showMessageDialog</w:t>
            </w:r>
            <w:proofErr w:type="gramEnd"/>
            <w:r w:rsidRPr="00EC1505">
              <w:rPr>
                <w:rFonts w:ascii="Times New Roman" w:hAnsi="Times New Roman" w:cs="Times New Roman"/>
                <w:b/>
                <w:sz w:val="18"/>
                <w:szCs w:val="18"/>
              </w:rPr>
              <w:t>(null,s,s1,JOptionPane.PLAIN_MESSAGE);</w:t>
            </w:r>
          </w:p>
          <w:p w:rsidR="00EC1505" w:rsidRPr="00EC1505" w:rsidRDefault="00EC1505" w:rsidP="00EC1505">
            <w:pPr>
              <w:spacing w:after="0"/>
              <w:rPr>
                <w:rFonts w:ascii="Times New Roman" w:hAnsi="Times New Roman" w:cs="Times New Roman"/>
                <w:b/>
                <w:sz w:val="18"/>
                <w:szCs w:val="18"/>
              </w:rPr>
            </w:pPr>
            <w:r w:rsidRPr="00EC1505">
              <w:rPr>
                <w:rFonts w:ascii="Times New Roman" w:hAnsi="Times New Roman" w:cs="Times New Roman"/>
                <w:b/>
                <w:sz w:val="18"/>
                <w:szCs w:val="18"/>
              </w:rPr>
              <w:t xml:space="preserve">         </w:t>
            </w:r>
            <w:proofErr w:type="gramStart"/>
            <w:r w:rsidRPr="00EC1505">
              <w:rPr>
                <w:rFonts w:ascii="Times New Roman" w:hAnsi="Times New Roman" w:cs="Times New Roman"/>
                <w:b/>
                <w:sz w:val="18"/>
                <w:szCs w:val="18"/>
              </w:rPr>
              <w:t>}</w:t>
            </w:r>
            <w:proofErr w:type="gramEnd"/>
          </w:p>
          <w:p w:rsidR="00EC1505" w:rsidRDefault="00EC1505" w:rsidP="00EC1505">
            <w:pPr>
              <w:spacing w:after="0"/>
            </w:pPr>
            <w:proofErr w:type="gramStart"/>
            <w:r w:rsidRPr="00EC1505">
              <w:rPr>
                <w:rFonts w:ascii="Times New Roman" w:hAnsi="Times New Roman" w:cs="Times New Roman"/>
                <w:b/>
                <w:sz w:val="18"/>
                <w:szCs w:val="18"/>
              </w:rPr>
              <w:t>}</w:t>
            </w:r>
            <w:proofErr w:type="gramEnd"/>
          </w:p>
        </w:tc>
      </w:tr>
    </w:tbl>
    <w:p w:rsidR="00295B32" w:rsidRDefault="00295B32" w:rsidP="00295B32">
      <w:pPr>
        <w:rPr>
          <w:rFonts w:ascii="Times New Roman" w:hAnsi="Times New Roman" w:cs="Times New Roman"/>
          <w:b/>
          <w:bCs/>
          <w:sz w:val="20"/>
          <w:szCs w:val="20"/>
        </w:rPr>
      </w:pPr>
    </w:p>
    <w:p w:rsidR="00295B32" w:rsidRDefault="00295B32" w:rsidP="00295B32">
      <w:pPr>
        <w:rPr>
          <w:rFonts w:ascii="Times New Roman" w:hAnsi="Times New Roman" w:cs="Times New Roman"/>
          <w:b/>
          <w:sz w:val="20"/>
          <w:szCs w:val="20"/>
        </w:rPr>
      </w:pPr>
      <w:r>
        <w:rPr>
          <w:rFonts w:ascii="Times New Roman" w:hAnsi="Times New Roman" w:cs="Times New Roman"/>
          <w:b/>
          <w:bCs/>
          <w:sz w:val="20"/>
          <w:szCs w:val="20"/>
        </w:rPr>
        <w:t>HW4</w:t>
      </w:r>
      <w:r w:rsidRPr="00D17DEA">
        <w:rPr>
          <w:rFonts w:ascii="Times New Roman" w:hAnsi="Times New Roman" w:cs="Times New Roman"/>
          <w:b/>
          <w:bCs/>
          <w:sz w:val="20"/>
          <w:szCs w:val="20"/>
        </w:rPr>
        <w:t xml:space="preserve">. </w:t>
      </w:r>
      <w:r w:rsidRPr="00D17DEA">
        <w:rPr>
          <w:rFonts w:ascii="Times New Roman" w:hAnsi="Times New Roman" w:cs="Times New Roman"/>
          <w:b/>
          <w:sz w:val="20"/>
          <w:szCs w:val="20"/>
        </w:rPr>
        <w:t xml:space="preserve"> </w:t>
      </w:r>
      <w:r>
        <w:rPr>
          <w:rFonts w:ascii="Times New Roman" w:hAnsi="Times New Roman" w:cs="Times New Roman"/>
          <w:b/>
          <w:sz w:val="20"/>
          <w:szCs w:val="20"/>
        </w:rPr>
        <w:t>Write the following code,  compile it and run 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295B32" w:rsidRPr="004F60C8" w:rsidTr="004F60C8">
        <w:tc>
          <w:tcPr>
            <w:tcW w:w="9211" w:type="dxa"/>
          </w:tcPr>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import </w:t>
            </w:r>
            <w:proofErr w:type="gramStart"/>
            <w:r w:rsidRPr="004F60C8">
              <w:rPr>
                <w:rFonts w:ascii="Times New Roman" w:hAnsi="Times New Roman" w:cs="Times New Roman"/>
                <w:b/>
                <w:sz w:val="18"/>
                <w:szCs w:val="18"/>
              </w:rPr>
              <w:t>javax.swing</w:t>
            </w:r>
            <w:proofErr w:type="gramEnd"/>
            <w:r w:rsidRPr="004F60C8">
              <w:rPr>
                <w:rFonts w:ascii="Times New Roman" w:hAnsi="Times New Roman" w:cs="Times New Roman"/>
                <w:b/>
                <w:sz w:val="18"/>
                <w:szCs w:val="18"/>
              </w:rPr>
              <w:t>.JOptionPane;</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import </w:t>
            </w:r>
            <w:proofErr w:type="gramStart"/>
            <w:r w:rsidRPr="004F60C8">
              <w:rPr>
                <w:rFonts w:ascii="Times New Roman" w:hAnsi="Times New Roman" w:cs="Times New Roman"/>
                <w:b/>
                <w:sz w:val="18"/>
                <w:szCs w:val="18"/>
              </w:rPr>
              <w:t>java.util</w:t>
            </w:r>
            <w:proofErr w:type="gramEnd"/>
            <w:r w:rsidRPr="004F60C8">
              <w:rPr>
                <w:rFonts w:ascii="Times New Roman" w:hAnsi="Times New Roman" w:cs="Times New Roman"/>
                <w:b/>
                <w:sz w:val="18"/>
                <w:szCs w:val="18"/>
              </w:rPr>
              <w:t>.Locale;</w:t>
            </w:r>
          </w:p>
          <w:p w:rsidR="00295B32" w:rsidRPr="004F60C8" w:rsidRDefault="00295B32" w:rsidP="004F60C8">
            <w:pPr>
              <w:spacing w:after="0"/>
              <w:rPr>
                <w:rFonts w:ascii="Times New Roman" w:hAnsi="Times New Roman" w:cs="Times New Roman"/>
                <w:b/>
                <w:sz w:val="18"/>
                <w:szCs w:val="18"/>
              </w:rPr>
            </w:pP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lastRenderedPageBreak/>
              <w:t>public class BPIH2HW4A</w:t>
            </w:r>
          </w:p>
          <w:p w:rsidR="00295B32" w:rsidRPr="004F60C8" w:rsidRDefault="00295B32" w:rsidP="004F60C8">
            <w:pPr>
              <w:spacing w:after="0"/>
              <w:rPr>
                <w:rFonts w:ascii="Times New Roman" w:hAnsi="Times New Roman" w:cs="Times New Roman"/>
                <w:b/>
                <w:sz w:val="18"/>
                <w:szCs w:val="18"/>
              </w:rPr>
            </w:pPr>
            <w:proofErr w:type="gramStart"/>
            <w:r w:rsidRPr="004F60C8">
              <w:rPr>
                <w:rFonts w:ascii="Times New Roman" w:hAnsi="Times New Roman" w:cs="Times New Roman"/>
                <w:b/>
                <w:sz w:val="18"/>
                <w:szCs w:val="18"/>
              </w:rPr>
              <w:t>{</w:t>
            </w:r>
            <w:proofErr w:type="gramEnd"/>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 main method begins execution of Java application</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public static void main( String args[]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w:t>
            </w:r>
            <w:proofErr w:type="gramStart"/>
            <w:r w:rsidRPr="004F60C8">
              <w:rPr>
                <w:rFonts w:ascii="Times New Roman" w:hAnsi="Times New Roman" w:cs="Times New Roman"/>
                <w:b/>
                <w:sz w:val="18"/>
                <w:szCs w:val="18"/>
              </w:rPr>
              <w:t>{</w:t>
            </w:r>
            <w:proofErr w:type="gramEnd"/>
            <w:r w:rsidRPr="004F60C8">
              <w:rPr>
                <w:rFonts w:ascii="Times New Roman" w:hAnsi="Times New Roman" w:cs="Times New Roman"/>
                <w:b/>
                <w:sz w:val="18"/>
                <w:szCs w:val="18"/>
              </w:rPr>
              <w:t xml:space="preserve">  Locale us=new Locale("US");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double T1;</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double T2; //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double dT; // sum of number1 and number2</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a1="Enter first temperature "+'\u000B'+"C : ";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T1 = </w:t>
            </w:r>
            <w:proofErr w:type="gramStart"/>
            <w:r w:rsidRPr="004F60C8">
              <w:rPr>
                <w:rFonts w:ascii="Times New Roman" w:hAnsi="Times New Roman" w:cs="Times New Roman"/>
                <w:b/>
                <w:sz w:val="18"/>
                <w:szCs w:val="18"/>
              </w:rPr>
              <w:t>Double.parseDouble</w:t>
            </w:r>
            <w:proofErr w:type="gramEnd"/>
            <w:r w:rsidRPr="004F60C8">
              <w:rPr>
                <w:rFonts w:ascii="Times New Roman" w:hAnsi="Times New Roman" w:cs="Times New Roman"/>
                <w:b/>
                <w:sz w:val="18"/>
                <w:szCs w:val="18"/>
              </w:rPr>
              <w:t>(JOptionPane.showInputDialog(a1));</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a2="Enter second temperature "+'\u000B'+"C : ";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T2 = </w:t>
            </w:r>
            <w:proofErr w:type="gramStart"/>
            <w:r w:rsidRPr="004F60C8">
              <w:rPr>
                <w:rFonts w:ascii="Times New Roman" w:hAnsi="Times New Roman" w:cs="Times New Roman"/>
                <w:b/>
                <w:sz w:val="18"/>
                <w:szCs w:val="18"/>
              </w:rPr>
              <w:t>Double.parseDouble</w:t>
            </w:r>
            <w:proofErr w:type="gramEnd"/>
            <w:r w:rsidRPr="004F60C8">
              <w:rPr>
                <w:rFonts w:ascii="Times New Roman" w:hAnsi="Times New Roman" w:cs="Times New Roman"/>
                <w:b/>
                <w:sz w:val="18"/>
                <w:szCs w:val="18"/>
              </w:rPr>
              <w:t>(JOptionPane.showInputDialog(a2));</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dT = T1 - T2; // difference of temperatures</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s1="T1 = %4.1f"+'\u00B0'+"C \n";</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s2="T1 = %4.1f"+'\u00B0'+"C \n";</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s3='\u0394'+"T = %4.1f"+'\u00B0'+"C \n";</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s=s1+s2+s3;</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String s4=</w:t>
            </w:r>
            <w:proofErr w:type="gramStart"/>
            <w:r w:rsidRPr="004F60C8">
              <w:rPr>
                <w:rFonts w:ascii="Times New Roman" w:hAnsi="Times New Roman" w:cs="Times New Roman"/>
                <w:b/>
                <w:sz w:val="18"/>
                <w:szCs w:val="18"/>
              </w:rPr>
              <w:t>String.format</w:t>
            </w:r>
            <w:proofErr w:type="gramEnd"/>
            <w:r w:rsidRPr="004F60C8">
              <w:rPr>
                <w:rFonts w:ascii="Times New Roman" w:hAnsi="Times New Roman" w:cs="Times New Roman"/>
                <w:b/>
                <w:sz w:val="18"/>
                <w:szCs w:val="18"/>
              </w:rPr>
              <w:t>(us,s,T1,T2,dT );</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w:t>
            </w:r>
            <w:proofErr w:type="gramStart"/>
            <w:r w:rsidRPr="004F60C8">
              <w:rPr>
                <w:rFonts w:ascii="Times New Roman" w:hAnsi="Times New Roman" w:cs="Times New Roman"/>
                <w:b/>
                <w:sz w:val="18"/>
                <w:szCs w:val="18"/>
              </w:rPr>
              <w:t>JOptionPane.showMessageDialog</w:t>
            </w:r>
            <w:proofErr w:type="gramEnd"/>
            <w:r w:rsidRPr="004F60C8">
              <w:rPr>
                <w:rFonts w:ascii="Times New Roman" w:hAnsi="Times New Roman" w:cs="Times New Roman"/>
                <w:b/>
                <w:sz w:val="18"/>
                <w:szCs w:val="18"/>
              </w:rPr>
              <w:t>(null,s4); // display sum</w:t>
            </w:r>
          </w:p>
          <w:p w:rsidR="00295B32" w:rsidRPr="004F60C8" w:rsidRDefault="00295B32" w:rsidP="004F60C8">
            <w:pPr>
              <w:spacing w:after="0"/>
              <w:rPr>
                <w:rFonts w:ascii="Times New Roman" w:hAnsi="Times New Roman" w:cs="Times New Roman"/>
                <w:b/>
                <w:sz w:val="18"/>
                <w:szCs w:val="18"/>
              </w:rPr>
            </w:pPr>
            <w:r w:rsidRPr="004F60C8">
              <w:rPr>
                <w:rFonts w:ascii="Times New Roman" w:hAnsi="Times New Roman" w:cs="Times New Roman"/>
                <w:b/>
                <w:sz w:val="18"/>
                <w:szCs w:val="18"/>
              </w:rPr>
              <w:t xml:space="preserve">     </w:t>
            </w:r>
            <w:proofErr w:type="gramStart"/>
            <w:r w:rsidRPr="004F60C8">
              <w:rPr>
                <w:rFonts w:ascii="Times New Roman" w:hAnsi="Times New Roman" w:cs="Times New Roman"/>
                <w:b/>
                <w:sz w:val="18"/>
                <w:szCs w:val="18"/>
              </w:rPr>
              <w:t>}</w:t>
            </w:r>
            <w:proofErr w:type="gramEnd"/>
            <w:r w:rsidRPr="004F60C8">
              <w:rPr>
                <w:rFonts w:ascii="Times New Roman" w:hAnsi="Times New Roman" w:cs="Times New Roman"/>
                <w:b/>
                <w:sz w:val="18"/>
                <w:szCs w:val="18"/>
              </w:rPr>
              <w:t xml:space="preserve"> // end method main</w:t>
            </w:r>
          </w:p>
          <w:p w:rsidR="00295B32" w:rsidRPr="004F60C8" w:rsidRDefault="00295B32" w:rsidP="004F60C8">
            <w:pPr>
              <w:spacing w:after="0"/>
              <w:rPr>
                <w:rFonts w:ascii="Times New Roman" w:hAnsi="Times New Roman" w:cs="Times New Roman"/>
                <w:b/>
                <w:sz w:val="18"/>
                <w:szCs w:val="18"/>
              </w:rPr>
            </w:pPr>
          </w:p>
          <w:p w:rsidR="00295B32" w:rsidRPr="004F60C8" w:rsidRDefault="00295B32" w:rsidP="004F60C8">
            <w:pPr>
              <w:spacing w:after="0"/>
              <w:rPr>
                <w:rFonts w:ascii="Times New Roman" w:hAnsi="Times New Roman" w:cs="Times New Roman"/>
                <w:b/>
                <w:sz w:val="20"/>
                <w:szCs w:val="20"/>
              </w:rPr>
            </w:pPr>
            <w:proofErr w:type="gramStart"/>
            <w:r w:rsidRPr="004F60C8">
              <w:rPr>
                <w:rFonts w:ascii="Times New Roman" w:hAnsi="Times New Roman" w:cs="Times New Roman"/>
                <w:b/>
                <w:sz w:val="18"/>
                <w:szCs w:val="18"/>
              </w:rPr>
              <w:t>}</w:t>
            </w:r>
            <w:proofErr w:type="gramEnd"/>
            <w:r w:rsidRPr="004F60C8">
              <w:rPr>
                <w:rFonts w:ascii="Times New Roman" w:hAnsi="Times New Roman" w:cs="Times New Roman"/>
                <w:b/>
                <w:sz w:val="18"/>
                <w:szCs w:val="18"/>
              </w:rPr>
              <w:t xml:space="preserve"> // end class BPIH2HW4A</w:t>
            </w:r>
          </w:p>
        </w:tc>
      </w:tr>
    </w:tbl>
    <w:p w:rsidR="00295B32" w:rsidRDefault="00295B32" w:rsidP="00295B32">
      <w:pPr>
        <w:rPr>
          <w:rFonts w:ascii="Times New Roman" w:hAnsi="Times New Roman" w:cs="Times New Roman"/>
          <w:b/>
          <w:sz w:val="20"/>
          <w:szCs w:val="20"/>
        </w:rPr>
      </w:pPr>
    </w:p>
    <w:p w:rsidR="00295B32" w:rsidRDefault="00240EB1" w:rsidP="00295B32">
      <w:pPr>
        <w:rPr>
          <w:rFonts w:ascii="Times New Roman" w:hAnsi="Times New Roman" w:cs="Times New Roman"/>
          <w:b/>
          <w:sz w:val="20"/>
          <w:szCs w:val="20"/>
        </w:rPr>
      </w:pPr>
      <w:r>
        <w:rPr>
          <w:rFonts w:ascii="Times New Roman" w:hAnsi="Times New Roman" w:cs="Times New Roman"/>
          <w:b/>
          <w:noProof/>
          <w:sz w:val="20"/>
          <w:szCs w:val="20"/>
          <w:lang w:eastAsia="tr-TR"/>
        </w:rPr>
        <w:drawing>
          <wp:inline distT="0" distB="0" distL="0" distR="0">
            <wp:extent cx="2619375" cy="1428750"/>
            <wp:effectExtent l="19050" t="0" r="952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a:srcRect/>
                    <a:stretch>
                      <a:fillRect/>
                    </a:stretch>
                  </pic:blipFill>
                  <pic:spPr bwMode="auto">
                    <a:xfrm>
                      <a:off x="0" y="0"/>
                      <a:ext cx="2619375" cy="1428750"/>
                    </a:xfrm>
                    <a:prstGeom prst="rect">
                      <a:avLst/>
                    </a:prstGeom>
                    <a:noFill/>
                    <a:ln w="9525">
                      <a:noFill/>
                      <a:miter lim="800000"/>
                      <a:headEnd/>
                      <a:tailEnd/>
                    </a:ln>
                  </pic:spPr>
                </pic:pic>
              </a:graphicData>
            </a:graphic>
          </wp:inline>
        </w:drawing>
      </w:r>
    </w:p>
    <w:p w:rsidR="007C6807" w:rsidRPr="007C6807" w:rsidRDefault="00CB4DAC" w:rsidP="007C6807">
      <w:pPr>
        <w:numPr>
          <w:ilvl w:val="1"/>
          <w:numId w:val="6"/>
        </w:numPr>
        <w:spacing w:after="0"/>
        <w:rPr>
          <w:rFonts w:ascii="Times New Roman" w:hAnsi="Times New Roman" w:cs="Times New Roman"/>
          <w:b/>
          <w:bCs/>
          <w:sz w:val="20"/>
          <w:szCs w:val="20"/>
        </w:rPr>
      </w:pPr>
      <w:r w:rsidRPr="00CE765F">
        <w:rPr>
          <w:rFonts w:ascii="Times New Roman" w:hAnsi="Times New Roman" w:cs="Times New Roman"/>
          <w:b/>
          <w:bCs/>
          <w:sz w:val="20"/>
          <w:szCs w:val="20"/>
        </w:rPr>
        <w:t xml:space="preserve">BOOLEAN VARIABLES </w:t>
      </w:r>
    </w:p>
    <w:p w:rsidR="00C0695B" w:rsidRPr="00CE765F" w:rsidRDefault="00C0695B" w:rsidP="00185789">
      <w:pPr>
        <w:spacing w:after="0"/>
        <w:rPr>
          <w:rFonts w:ascii="Times New Roman" w:hAnsi="Times New Roman" w:cs="Times New Roman"/>
          <w:bCs/>
          <w:sz w:val="20"/>
          <w:szCs w:val="20"/>
        </w:rPr>
      </w:pPr>
    </w:p>
    <w:p w:rsidR="00350C8C" w:rsidRPr="00CE765F" w:rsidRDefault="00350C8C" w:rsidP="00185789">
      <w:pPr>
        <w:spacing w:after="0"/>
        <w:rPr>
          <w:rFonts w:ascii="Times New Roman" w:hAnsi="Times New Roman" w:cs="Times New Roman"/>
          <w:b/>
          <w:bCs/>
          <w:sz w:val="20"/>
          <w:szCs w:val="20"/>
        </w:rPr>
      </w:pPr>
      <w:r w:rsidRPr="00CE765F">
        <w:rPr>
          <w:rFonts w:ascii="Times New Roman" w:hAnsi="Times New Roman" w:cs="Times New Roman"/>
          <w:bCs/>
          <w:sz w:val="20"/>
          <w:szCs w:val="20"/>
        </w:rPr>
        <w:t xml:space="preserve">Boolean type variable is for logical processes. Key word </w:t>
      </w:r>
      <w:r w:rsidR="004E033F" w:rsidRPr="00CE765F">
        <w:rPr>
          <w:rFonts w:ascii="Times New Roman" w:hAnsi="Times New Roman" w:cs="Times New Roman"/>
          <w:bCs/>
          <w:sz w:val="20"/>
          <w:szCs w:val="20"/>
        </w:rPr>
        <w:t xml:space="preserve">for the boolean type variable is </w:t>
      </w:r>
      <w:r w:rsidR="004E033F" w:rsidRPr="00CE765F">
        <w:rPr>
          <w:rFonts w:ascii="Times New Roman" w:hAnsi="Times New Roman" w:cs="Times New Roman"/>
          <w:b/>
          <w:bCs/>
          <w:sz w:val="20"/>
          <w:szCs w:val="20"/>
        </w:rPr>
        <w:t>boolean</w:t>
      </w:r>
      <w:r w:rsidR="004E033F" w:rsidRPr="00CE765F">
        <w:rPr>
          <w:rFonts w:ascii="Times New Roman" w:hAnsi="Times New Roman" w:cs="Times New Roman"/>
          <w:bCs/>
          <w:sz w:val="20"/>
          <w:szCs w:val="20"/>
        </w:rPr>
        <w:t xml:space="preserve">. Boolean variable is only one bit long and taken value </w:t>
      </w:r>
      <w:r w:rsidR="004E033F" w:rsidRPr="00CE765F">
        <w:rPr>
          <w:rFonts w:ascii="Times New Roman" w:hAnsi="Times New Roman" w:cs="Times New Roman"/>
          <w:b/>
          <w:bCs/>
          <w:sz w:val="20"/>
          <w:szCs w:val="20"/>
        </w:rPr>
        <w:t>true</w:t>
      </w:r>
      <w:r w:rsidR="004E033F" w:rsidRPr="00CE765F">
        <w:rPr>
          <w:rFonts w:ascii="Times New Roman" w:hAnsi="Times New Roman" w:cs="Times New Roman"/>
          <w:bCs/>
          <w:sz w:val="20"/>
          <w:szCs w:val="20"/>
        </w:rPr>
        <w:t xml:space="preserve"> or </w:t>
      </w:r>
      <w:r w:rsidR="004E033F" w:rsidRPr="00CE765F">
        <w:rPr>
          <w:rFonts w:ascii="Times New Roman" w:hAnsi="Times New Roman" w:cs="Times New Roman"/>
          <w:b/>
          <w:bCs/>
          <w:sz w:val="20"/>
          <w:szCs w:val="20"/>
        </w:rPr>
        <w:t>false</w:t>
      </w:r>
    </w:p>
    <w:p w:rsidR="004E033F" w:rsidRPr="00CE765F" w:rsidRDefault="004E033F" w:rsidP="00185789">
      <w:pPr>
        <w:spacing w:after="0"/>
        <w:rPr>
          <w:rFonts w:ascii="Times New Roman" w:hAnsi="Times New Roman" w:cs="Times New Roman"/>
          <w:b/>
          <w:bCs/>
          <w:sz w:val="20"/>
          <w:szCs w:val="20"/>
        </w:rPr>
      </w:pPr>
      <w:proofErr w:type="gramStart"/>
      <w:r w:rsidRPr="00CE765F">
        <w:rPr>
          <w:rFonts w:ascii="Times New Roman" w:hAnsi="Times New Roman" w:cs="Times New Roman"/>
          <w:b/>
          <w:bCs/>
          <w:sz w:val="20"/>
          <w:szCs w:val="20"/>
        </w:rPr>
        <w:t>boolean  x</w:t>
      </w:r>
      <w:proofErr w:type="gramEnd"/>
      <w:r w:rsidRPr="00CE765F">
        <w:rPr>
          <w:rFonts w:ascii="Times New Roman" w:hAnsi="Times New Roman" w:cs="Times New Roman"/>
          <w:b/>
          <w:bCs/>
          <w:sz w:val="20"/>
          <w:szCs w:val="20"/>
        </w:rPr>
        <w:t>=true;</w:t>
      </w:r>
    </w:p>
    <w:p w:rsidR="004E033F" w:rsidRPr="00CE765F" w:rsidRDefault="004E033F" w:rsidP="00185789">
      <w:pPr>
        <w:spacing w:after="0"/>
        <w:rPr>
          <w:rFonts w:ascii="Times New Roman" w:hAnsi="Times New Roman" w:cs="Times New Roman"/>
          <w:b/>
          <w:bCs/>
          <w:sz w:val="20"/>
          <w:szCs w:val="20"/>
        </w:rPr>
      </w:pPr>
      <w:r w:rsidRPr="00CE765F">
        <w:rPr>
          <w:rFonts w:ascii="Times New Roman" w:hAnsi="Times New Roman" w:cs="Times New Roman"/>
          <w:b/>
          <w:bCs/>
          <w:sz w:val="20"/>
          <w:szCs w:val="20"/>
        </w:rPr>
        <w:t>boolean y=false;</w:t>
      </w:r>
    </w:p>
    <w:p w:rsidR="004E033F" w:rsidRPr="00CE765F" w:rsidRDefault="004E033F" w:rsidP="00185789">
      <w:pPr>
        <w:spacing w:after="0"/>
        <w:rPr>
          <w:rFonts w:ascii="Times New Roman" w:hAnsi="Times New Roman" w:cs="Times New Roman"/>
          <w:bCs/>
          <w:sz w:val="20"/>
          <w:szCs w:val="20"/>
        </w:rPr>
      </w:pPr>
      <w:r w:rsidRPr="00CE765F">
        <w:rPr>
          <w:rFonts w:ascii="Times New Roman" w:hAnsi="Times New Roman" w:cs="Times New Roman"/>
          <w:bCs/>
          <w:sz w:val="20"/>
          <w:szCs w:val="20"/>
        </w:rPr>
        <w:t>The available operators for the boolean variables are:</w:t>
      </w:r>
    </w:p>
    <w:p w:rsidR="00C0695B" w:rsidRPr="00CE765F" w:rsidRDefault="00C0695B" w:rsidP="00185789">
      <w:pPr>
        <w:spacing w:after="0"/>
        <w:rPr>
          <w:rFonts w:ascii="Times New Roman" w:hAnsi="Times New Roman" w:cs="Times New Roman"/>
          <w:b/>
          <w:bCs/>
          <w:sz w:val="20"/>
          <w:szCs w:val="20"/>
        </w:rPr>
      </w:pPr>
      <w:r w:rsidRPr="00CE765F">
        <w:rPr>
          <w:rFonts w:ascii="Times New Roman" w:hAnsi="Times New Roman" w:cs="Times New Roman"/>
          <w:b/>
          <w:bCs/>
          <w:sz w:val="20"/>
          <w:szCs w:val="20"/>
        </w:rPr>
        <w:t>Table 3.1.1 Boolean operators that operate directly in boolean variables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5"/>
        <w:gridCol w:w="4606"/>
      </w:tblGrid>
      <w:tr w:rsidR="004E033F" w:rsidRPr="00675823" w:rsidTr="00675823">
        <w:tc>
          <w:tcPr>
            <w:tcW w:w="4605"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Boolean operator</w:t>
            </w:r>
          </w:p>
        </w:tc>
        <w:tc>
          <w:tcPr>
            <w:tcW w:w="4606"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Meaning</w:t>
            </w:r>
          </w:p>
        </w:tc>
      </w:tr>
      <w:tr w:rsidR="004E033F" w:rsidRPr="00675823" w:rsidTr="00675823">
        <w:tc>
          <w:tcPr>
            <w:tcW w:w="4605"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&amp;&amp;</w:t>
            </w:r>
          </w:p>
        </w:tc>
        <w:tc>
          <w:tcPr>
            <w:tcW w:w="4606"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and</w:t>
            </w:r>
          </w:p>
        </w:tc>
      </w:tr>
      <w:tr w:rsidR="004E033F" w:rsidRPr="00675823" w:rsidTr="00675823">
        <w:tc>
          <w:tcPr>
            <w:tcW w:w="4605"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w:t>
            </w:r>
          </w:p>
        </w:tc>
        <w:tc>
          <w:tcPr>
            <w:tcW w:w="4606"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or</w:t>
            </w:r>
          </w:p>
        </w:tc>
      </w:tr>
      <w:tr w:rsidR="004E033F" w:rsidRPr="00675823" w:rsidTr="00675823">
        <w:tc>
          <w:tcPr>
            <w:tcW w:w="4605" w:type="dxa"/>
          </w:tcPr>
          <w:p w:rsidR="004E033F" w:rsidRPr="00675823" w:rsidRDefault="004E033F" w:rsidP="00675823">
            <w:pPr>
              <w:spacing w:after="0"/>
              <w:rPr>
                <w:rFonts w:ascii="Times New Roman" w:hAnsi="Times New Roman" w:cs="Times New Roman"/>
                <w:bCs/>
                <w:sz w:val="20"/>
                <w:szCs w:val="20"/>
              </w:rPr>
            </w:pPr>
            <w:r w:rsidRPr="00675823">
              <w:rPr>
                <w:rFonts w:ascii="Times New Roman" w:hAnsi="Times New Roman" w:cs="Times New Roman"/>
                <w:bCs/>
                <w:sz w:val="20"/>
                <w:szCs w:val="20"/>
              </w:rPr>
              <w:t>!</w:t>
            </w:r>
          </w:p>
        </w:tc>
        <w:tc>
          <w:tcPr>
            <w:tcW w:w="4606" w:type="dxa"/>
          </w:tcPr>
          <w:p w:rsidR="004E033F" w:rsidRPr="00675823" w:rsidRDefault="004E033F" w:rsidP="00675823">
            <w:pPr>
              <w:spacing w:after="0"/>
              <w:rPr>
                <w:rFonts w:ascii="Times New Roman" w:hAnsi="Times New Roman" w:cs="Times New Roman"/>
                <w:bCs/>
                <w:sz w:val="20"/>
                <w:szCs w:val="20"/>
              </w:rPr>
            </w:pPr>
            <w:proofErr w:type="gramStart"/>
            <w:r w:rsidRPr="00675823">
              <w:rPr>
                <w:rFonts w:ascii="Times New Roman" w:hAnsi="Times New Roman" w:cs="Times New Roman"/>
                <w:bCs/>
                <w:sz w:val="20"/>
                <w:szCs w:val="20"/>
              </w:rPr>
              <w:t>not</w:t>
            </w:r>
            <w:proofErr w:type="gramEnd"/>
          </w:p>
        </w:tc>
      </w:tr>
    </w:tbl>
    <w:p w:rsidR="004E033F" w:rsidRPr="00CE765F" w:rsidRDefault="004E033F" w:rsidP="00185789">
      <w:pPr>
        <w:spacing w:after="0"/>
        <w:rPr>
          <w:rFonts w:ascii="Times New Roman" w:hAnsi="Times New Roman" w:cs="Times New Roman"/>
          <w:bCs/>
          <w:sz w:val="20"/>
          <w:szCs w:val="20"/>
        </w:rPr>
      </w:pPr>
    </w:p>
    <w:p w:rsidR="004E033F" w:rsidRPr="00CE765F" w:rsidRDefault="004E033F" w:rsidP="00185789">
      <w:pPr>
        <w:spacing w:after="0"/>
        <w:rPr>
          <w:rFonts w:ascii="Times New Roman" w:hAnsi="Times New Roman" w:cs="Times New Roman"/>
          <w:bCs/>
          <w:sz w:val="20"/>
          <w:szCs w:val="20"/>
        </w:rPr>
      </w:pPr>
      <w:r w:rsidRPr="00CE765F">
        <w:rPr>
          <w:rFonts w:ascii="Times New Roman" w:hAnsi="Times New Roman" w:cs="Times New Roman"/>
          <w:bCs/>
          <w:sz w:val="20"/>
          <w:szCs w:val="20"/>
        </w:rPr>
        <w:t>Usage of this variables are given in</w:t>
      </w:r>
    </w:p>
    <w:p w:rsidR="004E033F" w:rsidRPr="00CE765F" w:rsidRDefault="004E033F" w:rsidP="00185789">
      <w:pPr>
        <w:spacing w:after="0"/>
        <w:rPr>
          <w:rFonts w:ascii="Times New Roman" w:hAnsi="Times New Roman" w:cs="Times New Roman"/>
          <w:b/>
          <w:sz w:val="20"/>
        </w:rPr>
      </w:pPr>
      <w:r w:rsidRPr="00CE765F">
        <w:rPr>
          <w:rFonts w:ascii="Times New Roman" w:hAnsi="Times New Roman" w:cs="Times New Roman"/>
          <w:b/>
          <w:sz w:val="20"/>
        </w:rPr>
        <w:t>Program 3.1.1  booleanex1.</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boolean variable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4E033F" w:rsidRPr="00675823" w:rsidTr="00675823">
        <w:tc>
          <w:tcPr>
            <w:tcW w:w="9211" w:type="dxa"/>
          </w:tcPr>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 xml:space="preserve">import </w:t>
            </w:r>
            <w:proofErr w:type="gramStart"/>
            <w:r w:rsidRPr="00675823">
              <w:rPr>
                <w:rFonts w:ascii="Times New Roman" w:hAnsi="Times New Roman" w:cs="Times New Roman"/>
                <w:b/>
                <w:sz w:val="20"/>
              </w:rPr>
              <w:t>java.awt</w:t>
            </w:r>
            <w:proofErr w:type="gramEnd"/>
            <w:r w:rsidRPr="00675823">
              <w:rPr>
                <w:rFonts w:ascii="Times New Roman" w:hAnsi="Times New Roman" w:cs="Times New Roman"/>
                <w:b/>
                <w:sz w:val="20"/>
              </w:rPr>
              <w:t>.Graphics;</w:t>
            </w:r>
          </w:p>
          <w:p w:rsidR="00185789" w:rsidRPr="00675823" w:rsidRDefault="00185789" w:rsidP="00675823">
            <w:pPr>
              <w:spacing w:after="0"/>
              <w:rPr>
                <w:rFonts w:ascii="Times New Roman" w:hAnsi="Times New Roman" w:cs="Times New Roman"/>
                <w:b/>
                <w:sz w:val="20"/>
              </w:rPr>
            </w:pP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 xml:space="preserve">public class booleanex1  </w:t>
            </w:r>
          </w:p>
          <w:p w:rsidR="00185789" w:rsidRPr="00675823" w:rsidRDefault="00185789" w:rsidP="00675823">
            <w:pPr>
              <w:spacing w:after="0"/>
              <w:rPr>
                <w:rFonts w:ascii="Times New Roman" w:hAnsi="Times New Roman" w:cs="Times New Roman"/>
                <w:b/>
                <w:sz w:val="20"/>
              </w:rPr>
            </w:pPr>
            <w:proofErr w:type="gramStart"/>
            <w:r w:rsidRPr="00675823">
              <w:rPr>
                <w:rFonts w:ascii="Times New Roman" w:hAnsi="Times New Roman" w:cs="Times New Roman"/>
                <w:b/>
                <w:sz w:val="20"/>
              </w:rPr>
              <w:t>{</w:t>
            </w:r>
            <w:proofErr w:type="gramEnd"/>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public static void main(String arg[])</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r>
            <w:proofErr w:type="gramStart"/>
            <w:r w:rsidRPr="00675823">
              <w:rPr>
                <w:rFonts w:ascii="Times New Roman" w:hAnsi="Times New Roman" w:cs="Times New Roman"/>
                <w:b/>
                <w:sz w:val="20"/>
              </w:rPr>
              <w:t>{</w:t>
            </w:r>
            <w:proofErr w:type="gramEnd"/>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lastRenderedPageBreak/>
              <w:tab/>
              <w:t xml:space="preserve"> boolean b1=true;</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boolean b2=false;</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boolean b3=b1&amp;&amp;b2;</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boolean b4=b1||b2;</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boolean b5=!b1;</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String s="b1="+b1+"\n";</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w:t>
            </w:r>
            <w:proofErr w:type="gramStart"/>
            <w:r w:rsidRPr="00675823">
              <w:rPr>
                <w:rFonts w:ascii="Times New Roman" w:hAnsi="Times New Roman" w:cs="Times New Roman"/>
                <w:b/>
                <w:sz w:val="20"/>
              </w:rPr>
              <w:t>s</w:t>
            </w:r>
            <w:proofErr w:type="gramEnd"/>
            <w:r w:rsidRPr="00675823">
              <w:rPr>
                <w:rFonts w:ascii="Times New Roman" w:hAnsi="Times New Roman" w:cs="Times New Roman"/>
                <w:b/>
                <w:sz w:val="20"/>
              </w:rPr>
              <w:t>+="b2="+b2+"\n";</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w:t>
            </w:r>
            <w:proofErr w:type="gramStart"/>
            <w:r w:rsidRPr="00675823">
              <w:rPr>
                <w:rFonts w:ascii="Times New Roman" w:hAnsi="Times New Roman" w:cs="Times New Roman"/>
                <w:b/>
                <w:sz w:val="20"/>
              </w:rPr>
              <w:t>s</w:t>
            </w:r>
            <w:proofErr w:type="gramEnd"/>
            <w:r w:rsidRPr="00675823">
              <w:rPr>
                <w:rFonts w:ascii="Times New Roman" w:hAnsi="Times New Roman" w:cs="Times New Roman"/>
                <w:b/>
                <w:sz w:val="20"/>
              </w:rPr>
              <w:t>+="b3="+b3+"\n";</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w:t>
            </w:r>
            <w:proofErr w:type="gramStart"/>
            <w:r w:rsidRPr="00675823">
              <w:rPr>
                <w:rFonts w:ascii="Times New Roman" w:hAnsi="Times New Roman" w:cs="Times New Roman"/>
                <w:b/>
                <w:sz w:val="20"/>
              </w:rPr>
              <w:t>s</w:t>
            </w:r>
            <w:proofErr w:type="gramEnd"/>
            <w:r w:rsidRPr="00675823">
              <w:rPr>
                <w:rFonts w:ascii="Times New Roman" w:hAnsi="Times New Roman" w:cs="Times New Roman"/>
                <w:b/>
                <w:sz w:val="20"/>
              </w:rPr>
              <w:t>+="b4="+b4+"\n";</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w:t>
            </w:r>
            <w:proofErr w:type="gramStart"/>
            <w:r w:rsidRPr="00675823">
              <w:rPr>
                <w:rFonts w:ascii="Times New Roman" w:hAnsi="Times New Roman" w:cs="Times New Roman"/>
                <w:b/>
                <w:sz w:val="20"/>
              </w:rPr>
              <w:t>s</w:t>
            </w:r>
            <w:proofErr w:type="gramEnd"/>
            <w:r w:rsidRPr="00675823">
              <w:rPr>
                <w:rFonts w:ascii="Times New Roman" w:hAnsi="Times New Roman" w:cs="Times New Roman"/>
                <w:b/>
                <w:sz w:val="20"/>
              </w:rPr>
              <w:t>+="b5="+b5+"\n";</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t xml:space="preserve"> </w:t>
            </w:r>
            <w:proofErr w:type="gramStart"/>
            <w:r w:rsidRPr="00675823">
              <w:rPr>
                <w:rFonts w:ascii="Times New Roman" w:hAnsi="Times New Roman" w:cs="Times New Roman"/>
                <w:b/>
                <w:sz w:val="20"/>
              </w:rPr>
              <w:t>System.out</w:t>
            </w:r>
            <w:proofErr w:type="gramEnd"/>
            <w:r w:rsidRPr="00675823">
              <w:rPr>
                <w:rFonts w:ascii="Times New Roman" w:hAnsi="Times New Roman" w:cs="Times New Roman"/>
                <w:b/>
                <w:sz w:val="20"/>
              </w:rPr>
              <w:t>.println(s);</w:t>
            </w:r>
          </w:p>
          <w:p w:rsidR="00185789" w:rsidRPr="00675823" w:rsidRDefault="00185789" w:rsidP="00675823">
            <w:pPr>
              <w:spacing w:after="0"/>
              <w:rPr>
                <w:rFonts w:ascii="Times New Roman" w:hAnsi="Times New Roman" w:cs="Times New Roman"/>
                <w:b/>
                <w:sz w:val="20"/>
              </w:rPr>
            </w:pPr>
            <w:r w:rsidRPr="00675823">
              <w:rPr>
                <w:rFonts w:ascii="Times New Roman" w:hAnsi="Times New Roman" w:cs="Times New Roman"/>
                <w:b/>
                <w:sz w:val="20"/>
              </w:rPr>
              <w:tab/>
            </w:r>
            <w:proofErr w:type="gramStart"/>
            <w:r w:rsidRPr="00675823">
              <w:rPr>
                <w:rFonts w:ascii="Times New Roman" w:hAnsi="Times New Roman" w:cs="Times New Roman"/>
                <w:b/>
                <w:sz w:val="20"/>
              </w:rPr>
              <w:t>}</w:t>
            </w:r>
            <w:proofErr w:type="gramEnd"/>
          </w:p>
          <w:p w:rsidR="004E033F" w:rsidRPr="00675823" w:rsidRDefault="00185789" w:rsidP="00675823">
            <w:pPr>
              <w:spacing w:after="0"/>
              <w:rPr>
                <w:rFonts w:ascii="Times New Roman" w:hAnsi="Times New Roman" w:cs="Times New Roman"/>
                <w:b/>
                <w:sz w:val="20"/>
              </w:rPr>
            </w:pPr>
            <w:proofErr w:type="gramStart"/>
            <w:r w:rsidRPr="00675823">
              <w:rPr>
                <w:rFonts w:ascii="Times New Roman" w:hAnsi="Times New Roman" w:cs="Times New Roman"/>
                <w:b/>
                <w:sz w:val="20"/>
              </w:rPr>
              <w:t>}</w:t>
            </w:r>
            <w:proofErr w:type="gramEnd"/>
          </w:p>
        </w:tc>
      </w:tr>
    </w:tbl>
    <w:p w:rsidR="004E033F" w:rsidRPr="00CE765F" w:rsidRDefault="004E033F" w:rsidP="004E033F">
      <w:pPr>
        <w:rPr>
          <w:rFonts w:ascii="Times New Roman" w:hAnsi="Times New Roman" w:cs="Times New Roman"/>
          <w:b/>
          <w:sz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CB37B3" w:rsidRPr="00675823" w:rsidTr="00675823">
        <w:tc>
          <w:tcPr>
            <w:tcW w:w="9211" w:type="dxa"/>
          </w:tcPr>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 Capture Output ----------</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&gt; "C:\turhan\java\bin\</w:t>
            </w:r>
            <w:proofErr w:type="gramStart"/>
            <w:r w:rsidRPr="00675823">
              <w:rPr>
                <w:rFonts w:ascii="Times New Roman" w:hAnsi="Times New Roman" w:cs="Times New Roman"/>
                <w:b/>
                <w:sz w:val="20"/>
              </w:rPr>
              <w:t>javaw.exe</w:t>
            </w:r>
            <w:proofErr w:type="gramEnd"/>
            <w:r w:rsidRPr="00675823">
              <w:rPr>
                <w:rFonts w:ascii="Times New Roman" w:hAnsi="Times New Roman" w:cs="Times New Roman"/>
                <w:b/>
                <w:sz w:val="20"/>
              </w:rPr>
              <w:t>" booleanex1</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b1=true</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b2=false</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b3=false</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b4=true</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b5=false</w:t>
            </w:r>
          </w:p>
          <w:p w:rsidR="00CB37B3" w:rsidRPr="00675823" w:rsidRDefault="00CB37B3" w:rsidP="00675823">
            <w:pPr>
              <w:spacing w:after="0"/>
              <w:rPr>
                <w:rFonts w:ascii="Times New Roman" w:hAnsi="Times New Roman" w:cs="Times New Roman"/>
                <w:b/>
                <w:sz w:val="20"/>
              </w:rPr>
            </w:pPr>
            <w:r w:rsidRPr="00675823">
              <w:rPr>
                <w:rFonts w:ascii="Times New Roman" w:hAnsi="Times New Roman" w:cs="Times New Roman"/>
                <w:b/>
                <w:sz w:val="20"/>
              </w:rPr>
              <w:t>&gt; Terminated with exit code 0.</w:t>
            </w:r>
          </w:p>
        </w:tc>
      </w:tr>
    </w:tbl>
    <w:p w:rsidR="00CE765F" w:rsidRDefault="00CE765F" w:rsidP="00350C8C">
      <w:pPr>
        <w:rPr>
          <w:rFonts w:ascii="Times New Roman" w:hAnsi="Times New Roman" w:cs="Times New Roman"/>
          <w:b/>
          <w:sz w:val="20"/>
        </w:rPr>
      </w:pPr>
    </w:p>
    <w:p w:rsidR="008F3832" w:rsidRPr="008F3832" w:rsidRDefault="008F3832" w:rsidP="00350C8C">
      <w:pPr>
        <w:rPr>
          <w:rFonts w:ascii="Times New Roman" w:hAnsi="Times New Roman" w:cs="Times New Roman"/>
          <w:sz w:val="20"/>
        </w:rPr>
      </w:pPr>
      <w:r w:rsidRPr="008F3832">
        <w:rPr>
          <w:rFonts w:ascii="Times New Roman" w:hAnsi="Times New Roman" w:cs="Times New Roman"/>
          <w:sz w:val="20"/>
        </w:rPr>
        <w:t>The second example creates</w:t>
      </w:r>
      <w:r>
        <w:rPr>
          <w:rFonts w:ascii="Times New Roman" w:hAnsi="Times New Roman" w:cs="Times New Roman"/>
          <w:sz w:val="20"/>
        </w:rPr>
        <w:t xml:space="preserve"> a complete boolean process table of all possible outputs of </w:t>
      </w:r>
      <w:r w:rsidRPr="008F3832">
        <w:rPr>
          <w:rFonts w:ascii="Times New Roman" w:hAnsi="Times New Roman" w:cs="Times New Roman"/>
          <w:b/>
          <w:sz w:val="20"/>
        </w:rPr>
        <w:t>boolean and</w:t>
      </w:r>
      <w:r>
        <w:rPr>
          <w:rFonts w:ascii="Times New Roman" w:hAnsi="Times New Roman" w:cs="Times New Roman"/>
          <w:b/>
          <w:sz w:val="20"/>
        </w:rPr>
        <w:t>(&amp;&amp;)</w:t>
      </w:r>
      <w:r>
        <w:rPr>
          <w:rFonts w:ascii="Times New Roman" w:hAnsi="Times New Roman" w:cs="Times New Roman"/>
          <w:sz w:val="20"/>
        </w:rPr>
        <w:t xml:space="preserve"> and </w:t>
      </w:r>
      <w:r>
        <w:rPr>
          <w:rFonts w:ascii="Times New Roman" w:hAnsi="Times New Roman" w:cs="Times New Roman"/>
          <w:b/>
          <w:sz w:val="20"/>
        </w:rPr>
        <w:t xml:space="preserve">boolean or(||) </w:t>
      </w:r>
      <w:r>
        <w:rPr>
          <w:rFonts w:ascii="Times New Roman" w:hAnsi="Times New Roman" w:cs="Times New Roman"/>
          <w:sz w:val="20"/>
        </w:rPr>
        <w:t>statements</w:t>
      </w:r>
    </w:p>
    <w:p w:rsidR="008F3832" w:rsidRDefault="008F3832" w:rsidP="008F3832">
      <w:pPr>
        <w:spacing w:after="0"/>
        <w:rPr>
          <w:rFonts w:ascii="Times New Roman" w:hAnsi="Times New Roman" w:cs="Times New Roman"/>
          <w:b/>
          <w:sz w:val="20"/>
        </w:rPr>
      </w:pPr>
      <w:r w:rsidRPr="00CE765F">
        <w:rPr>
          <w:rFonts w:ascii="Times New Roman" w:hAnsi="Times New Roman" w:cs="Times New Roman"/>
          <w:b/>
          <w:sz w:val="20"/>
        </w:rPr>
        <w:t>Program 3.1.</w:t>
      </w:r>
      <w:r>
        <w:rPr>
          <w:rFonts w:ascii="Times New Roman" w:hAnsi="Times New Roman" w:cs="Times New Roman"/>
          <w:b/>
          <w:sz w:val="20"/>
        </w:rPr>
        <w:t>2</w:t>
      </w:r>
      <w:r w:rsidRPr="00CE765F">
        <w:rPr>
          <w:rFonts w:ascii="Times New Roman" w:hAnsi="Times New Roman" w:cs="Times New Roman"/>
          <w:b/>
          <w:sz w:val="20"/>
        </w:rPr>
        <w:t xml:space="preserve">  </w:t>
      </w:r>
      <w:proofErr w:type="gramStart"/>
      <w:r w:rsidRPr="007E7065">
        <w:rPr>
          <w:rFonts w:ascii="Times New Roman" w:hAnsi="Times New Roman" w:cs="Times New Roman"/>
          <w:b/>
          <w:sz w:val="20"/>
        </w:rPr>
        <w:t>booleanA</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boolean variable</w:t>
      </w:r>
      <w:r>
        <w:rPr>
          <w:rFonts w:ascii="Times New Roman" w:hAnsi="Times New Roman" w:cs="Times New Roman"/>
          <w:b/>
          <w:sz w:val="20"/>
        </w:rPr>
        <w:t>, creates boolean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7E7065" w:rsidRPr="00675823" w:rsidTr="00675823">
        <w:tc>
          <w:tcPr>
            <w:tcW w:w="9211" w:type="dxa"/>
          </w:tcPr>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class booleanA</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w:t>
            </w:r>
            <w:proofErr w:type="gramStart"/>
            <w:r w:rsidRPr="00675823">
              <w:rPr>
                <w:rFonts w:ascii="Times New Roman" w:hAnsi="Times New Roman" w:cs="Times New Roman"/>
                <w:b/>
                <w:sz w:val="20"/>
              </w:rPr>
              <w:t>{</w:t>
            </w:r>
            <w:proofErr w:type="gramEnd"/>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public static void main(String args[])</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w:t>
            </w:r>
            <w:proofErr w:type="gramStart"/>
            <w:r w:rsidRPr="00675823">
              <w:rPr>
                <w:rFonts w:ascii="Times New Roman" w:hAnsi="Times New Roman" w:cs="Times New Roman"/>
                <w:b/>
                <w:sz w:val="20"/>
              </w:rPr>
              <w:t>{</w:t>
            </w:r>
            <w:proofErr w:type="gramEnd"/>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boolean b1,b2,b3,b4;</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boolean x1,x2,x3,x4,x5,x6;</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b1=true;</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b2=false;</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b3=true;</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b4=false;</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x1 = b1&amp;&amp;b2;</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x2 = b1&amp;&amp;b3;</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x3 = b2&amp;&amp;b4;</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x4 = b1||b2;</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x5 = b1||b3;</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x6 = b2||b4;</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s1=b1+" and "+b2+" = "+x1+"\n";</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s2=b1+" and "+b3+" = "+x2+"\n";</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s3=b2+" and "+b4+" = "+x3+"\n";</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s4=b1+" or "+b2+" = "+x4+"\n";</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s5=b1+" or "+b3+" = "+x5+"\n";</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s6=b2+" or "+b4+" = "+x6;</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String s=s1+s2+s3+s4+s5+s6;</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w:t>
            </w:r>
            <w:proofErr w:type="gramStart"/>
            <w:r w:rsidRPr="00675823">
              <w:rPr>
                <w:rFonts w:ascii="Times New Roman" w:hAnsi="Times New Roman" w:cs="Times New Roman"/>
                <w:b/>
                <w:sz w:val="20"/>
              </w:rPr>
              <w:t>JOptionPane.showMessageDialog</w:t>
            </w:r>
            <w:proofErr w:type="gramEnd"/>
            <w:r w:rsidRPr="00675823">
              <w:rPr>
                <w:rFonts w:ascii="Times New Roman" w:hAnsi="Times New Roman" w:cs="Times New Roman"/>
                <w:b/>
                <w:sz w:val="20"/>
              </w:rPr>
              <w:t xml:space="preserve">(null,s," boolean variable </w:t>
            </w:r>
            <w:r w:rsidRPr="00675823">
              <w:rPr>
                <w:rFonts w:ascii="Times New Roman" w:hAnsi="Times New Roman" w:cs="Times New Roman"/>
                <w:b/>
                <w:sz w:val="20"/>
              </w:rPr>
              <w:lastRenderedPageBreak/>
              <w:t>processes",JOptionPane.PLAIN_MESSAGE);</w:t>
            </w:r>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w:t>
            </w:r>
            <w:proofErr w:type="gramStart"/>
            <w:r w:rsidRPr="00675823">
              <w:rPr>
                <w:rFonts w:ascii="Times New Roman" w:hAnsi="Times New Roman" w:cs="Times New Roman"/>
                <w:b/>
                <w:sz w:val="20"/>
              </w:rPr>
              <w:t>}</w:t>
            </w:r>
            <w:proofErr w:type="gramEnd"/>
          </w:p>
          <w:p w:rsidR="007E7065" w:rsidRPr="00675823" w:rsidRDefault="007E7065" w:rsidP="00675823">
            <w:pPr>
              <w:spacing w:after="0"/>
              <w:rPr>
                <w:rFonts w:ascii="Times New Roman" w:hAnsi="Times New Roman" w:cs="Times New Roman"/>
                <w:b/>
                <w:sz w:val="20"/>
              </w:rPr>
            </w:pPr>
            <w:r w:rsidRPr="00675823">
              <w:rPr>
                <w:rFonts w:ascii="Times New Roman" w:hAnsi="Times New Roman" w:cs="Times New Roman"/>
                <w:b/>
                <w:sz w:val="20"/>
              </w:rPr>
              <w:t xml:space="preserve"> </w:t>
            </w:r>
            <w:proofErr w:type="gramStart"/>
            <w:r w:rsidRPr="00675823">
              <w:rPr>
                <w:rFonts w:ascii="Times New Roman" w:hAnsi="Times New Roman" w:cs="Times New Roman"/>
                <w:b/>
                <w:sz w:val="20"/>
              </w:rPr>
              <w:t>}</w:t>
            </w:r>
            <w:proofErr w:type="gramEnd"/>
          </w:p>
        </w:tc>
      </w:tr>
    </w:tbl>
    <w:p w:rsidR="007E7065" w:rsidRDefault="007E7065" w:rsidP="00350C8C">
      <w:pPr>
        <w:rPr>
          <w:rFonts w:ascii="Times New Roman" w:hAnsi="Times New Roman" w:cs="Times New Roman"/>
          <w:b/>
          <w:sz w:val="20"/>
        </w:rPr>
      </w:pPr>
    </w:p>
    <w:p w:rsidR="007E7065" w:rsidRDefault="00240EB1" w:rsidP="00350C8C">
      <w:pPr>
        <w:rPr>
          <w:rFonts w:ascii="Times New Roman" w:hAnsi="Times New Roman" w:cs="Times New Roman"/>
          <w:b/>
          <w:sz w:val="20"/>
        </w:rPr>
      </w:pPr>
      <w:r>
        <w:rPr>
          <w:rFonts w:ascii="Times New Roman" w:hAnsi="Times New Roman" w:cs="Times New Roman"/>
          <w:b/>
          <w:noProof/>
          <w:sz w:val="20"/>
          <w:lang w:eastAsia="tr-TR"/>
        </w:rPr>
        <w:drawing>
          <wp:inline distT="0" distB="0" distL="0" distR="0">
            <wp:extent cx="2457450" cy="1838325"/>
            <wp:effectExtent l="1905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a:srcRect/>
                    <a:stretch>
                      <a:fillRect/>
                    </a:stretch>
                  </pic:blipFill>
                  <pic:spPr bwMode="auto">
                    <a:xfrm>
                      <a:off x="0" y="0"/>
                      <a:ext cx="2457450" cy="1838325"/>
                    </a:xfrm>
                    <a:prstGeom prst="rect">
                      <a:avLst/>
                    </a:prstGeom>
                    <a:noFill/>
                    <a:ln w="9525">
                      <a:noFill/>
                      <a:miter lim="800000"/>
                      <a:headEnd/>
                      <a:tailEnd/>
                    </a:ln>
                  </pic:spPr>
                </pic:pic>
              </a:graphicData>
            </a:graphic>
          </wp:inline>
        </w:drawing>
      </w:r>
    </w:p>
    <w:p w:rsidR="00C0695B" w:rsidRPr="00CE765F" w:rsidRDefault="00C0695B" w:rsidP="00350C8C">
      <w:pPr>
        <w:rPr>
          <w:rFonts w:ascii="Times New Roman" w:hAnsi="Times New Roman" w:cs="Times New Roman"/>
          <w:bCs/>
          <w:sz w:val="20"/>
          <w:szCs w:val="20"/>
        </w:rPr>
      </w:pPr>
      <w:r w:rsidRPr="00CE765F">
        <w:rPr>
          <w:rFonts w:ascii="Times New Roman" w:hAnsi="Times New Roman" w:cs="Times New Roman"/>
          <w:bCs/>
          <w:sz w:val="20"/>
          <w:szCs w:val="20"/>
        </w:rPr>
        <w:t>Boolean variables can interact with real and integer numbers through a second set of operators.</w:t>
      </w:r>
    </w:p>
    <w:p w:rsidR="00C0695B" w:rsidRPr="00CE765F" w:rsidRDefault="00C0695B" w:rsidP="00C0695B">
      <w:pPr>
        <w:spacing w:after="0"/>
        <w:rPr>
          <w:rFonts w:ascii="Times New Roman" w:hAnsi="Times New Roman" w:cs="Times New Roman"/>
          <w:b/>
          <w:bCs/>
          <w:sz w:val="20"/>
          <w:szCs w:val="20"/>
        </w:rPr>
      </w:pPr>
      <w:r w:rsidRPr="00CE765F">
        <w:rPr>
          <w:rFonts w:ascii="Times New Roman" w:hAnsi="Times New Roman" w:cs="Times New Roman"/>
          <w:b/>
          <w:bCs/>
          <w:sz w:val="20"/>
          <w:szCs w:val="20"/>
        </w:rPr>
        <w:t>Table 3.1.</w:t>
      </w:r>
      <w:r w:rsidR="00CB44D6">
        <w:rPr>
          <w:rFonts w:ascii="Times New Roman" w:hAnsi="Times New Roman" w:cs="Times New Roman"/>
          <w:b/>
          <w:bCs/>
          <w:sz w:val="20"/>
          <w:szCs w:val="20"/>
        </w:rPr>
        <w:t>3</w:t>
      </w:r>
      <w:r w:rsidRPr="00CE765F">
        <w:rPr>
          <w:rFonts w:ascii="Times New Roman" w:hAnsi="Times New Roman" w:cs="Times New Roman"/>
          <w:b/>
          <w:bCs/>
          <w:sz w:val="20"/>
          <w:szCs w:val="20"/>
        </w:rPr>
        <w:t xml:space="preserve"> Boolean operators that operates on integer and real variables variables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2"/>
        <w:gridCol w:w="2976"/>
      </w:tblGrid>
      <w:tr w:rsidR="00C0695B" w:rsidRPr="00CE765F" w:rsidTr="00675823">
        <w:tc>
          <w:tcPr>
            <w:tcW w:w="2802" w:type="dxa"/>
          </w:tcPr>
          <w:p w:rsidR="00C0695B" w:rsidRPr="00CE765F" w:rsidRDefault="00C0695B" w:rsidP="00675823">
            <w:pPr>
              <w:spacing w:after="0"/>
              <w:rPr>
                <w:rFonts w:ascii="Times New Roman" w:hAnsi="Times New Roman" w:cs="Times New Roman"/>
                <w:bCs/>
                <w:sz w:val="20"/>
                <w:szCs w:val="20"/>
              </w:rPr>
            </w:pPr>
            <w:r w:rsidRPr="00CE765F">
              <w:rPr>
                <w:rFonts w:ascii="Times New Roman" w:hAnsi="Times New Roman" w:cs="Times New Roman"/>
                <w:bCs/>
                <w:sz w:val="20"/>
                <w:szCs w:val="20"/>
              </w:rPr>
              <w:t>Boolean operator</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Cs/>
                <w:sz w:val="20"/>
                <w:szCs w:val="20"/>
              </w:rPr>
              <w:t>Meaning</w:t>
            </w:r>
          </w:p>
        </w:tc>
      </w:tr>
      <w:tr w:rsidR="00C0695B" w:rsidRPr="00CE765F" w:rsidTr="00675823">
        <w:tc>
          <w:tcPr>
            <w:tcW w:w="2802"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sz w:val="20"/>
              </w:rPr>
              <w:t>&gt; </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Grater than</w:t>
            </w:r>
          </w:p>
        </w:tc>
      </w:tr>
      <w:tr w:rsidR="00C0695B" w:rsidRPr="00CE765F" w:rsidTr="00675823">
        <w:tc>
          <w:tcPr>
            <w:tcW w:w="2802" w:type="dxa"/>
          </w:tcPr>
          <w:p w:rsidR="00C0695B" w:rsidRPr="00CE765F" w:rsidRDefault="00C0695B" w:rsidP="00675823">
            <w:pPr>
              <w:rPr>
                <w:rFonts w:ascii="Times New Roman" w:hAnsi="Times New Roman" w:cs="Times New Roman"/>
                <w:b/>
                <w:sz w:val="20"/>
              </w:rPr>
            </w:pPr>
            <w:r w:rsidRPr="00CE765F">
              <w:rPr>
                <w:rFonts w:ascii="Times New Roman" w:hAnsi="Times New Roman" w:cs="Times New Roman"/>
                <w:b/>
                <w:sz w:val="20"/>
              </w:rPr>
              <w:t>&lt;</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Smaller than</w:t>
            </w:r>
          </w:p>
        </w:tc>
      </w:tr>
      <w:tr w:rsidR="00C0695B" w:rsidRPr="00CE765F" w:rsidTr="00675823">
        <w:tc>
          <w:tcPr>
            <w:tcW w:w="2802" w:type="dxa"/>
          </w:tcPr>
          <w:p w:rsidR="00C0695B" w:rsidRPr="00CE765F" w:rsidRDefault="00C0695B" w:rsidP="00675823">
            <w:pPr>
              <w:rPr>
                <w:rFonts w:ascii="Times New Roman" w:hAnsi="Times New Roman" w:cs="Times New Roman"/>
                <w:b/>
                <w:sz w:val="20"/>
              </w:rPr>
            </w:pPr>
            <w:r w:rsidRPr="00CE765F">
              <w:rPr>
                <w:rFonts w:ascii="Times New Roman" w:hAnsi="Times New Roman" w:cs="Times New Roman"/>
                <w:b/>
                <w:sz w:val="20"/>
              </w:rPr>
              <w:t>==</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Equal to</w:t>
            </w:r>
          </w:p>
        </w:tc>
      </w:tr>
      <w:tr w:rsidR="00C0695B" w:rsidRPr="00CE765F" w:rsidTr="00675823">
        <w:tc>
          <w:tcPr>
            <w:tcW w:w="2802"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&gt;=</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Greater and equal to</w:t>
            </w:r>
          </w:p>
        </w:tc>
      </w:tr>
      <w:tr w:rsidR="00C0695B" w:rsidRPr="00CE765F" w:rsidTr="00675823">
        <w:tc>
          <w:tcPr>
            <w:tcW w:w="2802"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&lt;=</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Smaller and equal to</w:t>
            </w:r>
          </w:p>
        </w:tc>
      </w:tr>
      <w:tr w:rsidR="00C0695B" w:rsidRPr="00CE765F" w:rsidTr="00675823">
        <w:tc>
          <w:tcPr>
            <w:tcW w:w="2802"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w:t>
            </w:r>
          </w:p>
        </w:tc>
        <w:tc>
          <w:tcPr>
            <w:tcW w:w="2976" w:type="dxa"/>
          </w:tcPr>
          <w:p w:rsidR="00C0695B" w:rsidRPr="00CE765F" w:rsidRDefault="00C0695B" w:rsidP="00675823">
            <w:pPr>
              <w:rPr>
                <w:rFonts w:ascii="Times New Roman" w:hAnsi="Times New Roman" w:cs="Times New Roman"/>
                <w:sz w:val="20"/>
              </w:rPr>
            </w:pPr>
            <w:r w:rsidRPr="00CE765F">
              <w:rPr>
                <w:rFonts w:ascii="Times New Roman" w:hAnsi="Times New Roman" w:cs="Times New Roman"/>
                <w:b/>
                <w:sz w:val="20"/>
              </w:rPr>
              <w:t>Not equal to</w:t>
            </w:r>
          </w:p>
        </w:tc>
      </w:tr>
    </w:tbl>
    <w:p w:rsidR="00C0695B" w:rsidRPr="00CE765F" w:rsidRDefault="00C0695B" w:rsidP="00C0695B">
      <w:pPr>
        <w:spacing w:after="0"/>
        <w:rPr>
          <w:rFonts w:ascii="Times New Roman" w:hAnsi="Times New Roman" w:cs="Times New Roman"/>
          <w:sz w:val="20"/>
        </w:rPr>
      </w:pPr>
    </w:p>
    <w:p w:rsidR="00C0695B" w:rsidRPr="00CE765F" w:rsidRDefault="00C0695B" w:rsidP="00C0695B">
      <w:pPr>
        <w:spacing w:after="0"/>
        <w:rPr>
          <w:rFonts w:ascii="Times New Roman" w:hAnsi="Times New Roman" w:cs="Times New Roman"/>
          <w:sz w:val="20"/>
        </w:rPr>
      </w:pPr>
      <w:r w:rsidRPr="00CE765F">
        <w:rPr>
          <w:rFonts w:ascii="Times New Roman" w:hAnsi="Times New Roman" w:cs="Times New Roman"/>
          <w:sz w:val="20"/>
        </w:rPr>
        <w:t>This operators operates with integer and real variables but result will be in boolean type, for example</w:t>
      </w:r>
    </w:p>
    <w:p w:rsidR="00C0695B" w:rsidRPr="00CE765F" w:rsidRDefault="00C0695B" w:rsidP="00C0695B">
      <w:pPr>
        <w:spacing w:after="0"/>
        <w:rPr>
          <w:rFonts w:ascii="Times New Roman" w:hAnsi="Times New Roman" w:cs="Times New Roman"/>
          <w:b/>
          <w:sz w:val="20"/>
        </w:rPr>
      </w:pPr>
      <w:r w:rsidRPr="00CE765F">
        <w:rPr>
          <w:rFonts w:ascii="Times New Roman" w:hAnsi="Times New Roman" w:cs="Times New Roman"/>
          <w:b/>
          <w:sz w:val="20"/>
        </w:rPr>
        <w:t>int x=3;</w:t>
      </w:r>
    </w:p>
    <w:p w:rsidR="00C0695B" w:rsidRPr="00CE765F" w:rsidRDefault="00C0695B" w:rsidP="00C0695B">
      <w:pPr>
        <w:spacing w:after="0"/>
        <w:rPr>
          <w:rFonts w:ascii="Times New Roman" w:hAnsi="Times New Roman" w:cs="Times New Roman"/>
          <w:b/>
          <w:sz w:val="20"/>
        </w:rPr>
      </w:pPr>
      <w:r w:rsidRPr="00CE765F">
        <w:rPr>
          <w:rFonts w:ascii="Times New Roman" w:hAnsi="Times New Roman" w:cs="Times New Roman"/>
          <w:b/>
          <w:sz w:val="20"/>
        </w:rPr>
        <w:t>int y=5;</w:t>
      </w:r>
    </w:p>
    <w:p w:rsidR="00C0695B" w:rsidRPr="00CE765F" w:rsidRDefault="00C0695B" w:rsidP="00C0695B">
      <w:pPr>
        <w:spacing w:after="0"/>
        <w:rPr>
          <w:rFonts w:ascii="Times New Roman" w:hAnsi="Times New Roman" w:cs="Times New Roman"/>
          <w:b/>
          <w:sz w:val="20"/>
        </w:rPr>
      </w:pPr>
      <w:r w:rsidRPr="00CE765F">
        <w:rPr>
          <w:rFonts w:ascii="Times New Roman" w:hAnsi="Times New Roman" w:cs="Times New Roman"/>
          <w:b/>
          <w:sz w:val="20"/>
        </w:rPr>
        <w:t>boolean b=x&gt;y;</w:t>
      </w:r>
    </w:p>
    <w:p w:rsidR="00EC1D9F" w:rsidRPr="00CE765F" w:rsidRDefault="00C0695B" w:rsidP="00EC1D9F">
      <w:pPr>
        <w:spacing w:after="0"/>
        <w:rPr>
          <w:rFonts w:ascii="Times New Roman" w:hAnsi="Times New Roman" w:cs="Times New Roman"/>
          <w:sz w:val="20"/>
        </w:rPr>
      </w:pPr>
      <w:r w:rsidRPr="00CE765F">
        <w:rPr>
          <w:rFonts w:ascii="Times New Roman" w:hAnsi="Times New Roman" w:cs="Times New Roman"/>
          <w:sz w:val="20"/>
        </w:rPr>
        <w:t>will give the boolean value of false</w:t>
      </w:r>
      <w:r w:rsidR="00EC1D9F" w:rsidRPr="00CE765F">
        <w:rPr>
          <w:rFonts w:ascii="Times New Roman" w:hAnsi="Times New Roman" w:cs="Times New Roman"/>
          <w:sz w:val="20"/>
        </w:rPr>
        <w:t>. In the second example, an example of number boolean operators. Note that due to getting result in boolean, after first process the result can be reprocessed by using operators in Table 3.1.1. Boolean Values can be added up like other type of variables to Strings to take the printput of results.</w:t>
      </w:r>
    </w:p>
    <w:p w:rsidR="004E033F" w:rsidRPr="00CE765F" w:rsidRDefault="004E033F" w:rsidP="00C0695B">
      <w:pPr>
        <w:spacing w:after="0"/>
        <w:rPr>
          <w:rFonts w:ascii="Times New Roman" w:hAnsi="Times New Roman" w:cs="Times New Roman"/>
          <w:b/>
          <w:sz w:val="20"/>
        </w:rPr>
      </w:pPr>
      <w:r w:rsidRPr="00CE765F">
        <w:rPr>
          <w:rFonts w:ascii="Times New Roman" w:hAnsi="Times New Roman" w:cs="Times New Roman"/>
          <w:bCs/>
          <w:sz w:val="20"/>
          <w:szCs w:val="20"/>
        </w:rPr>
        <w:t xml:space="preserve"> </w:t>
      </w:r>
      <w:r w:rsidR="00EC1D9F" w:rsidRPr="00CE765F">
        <w:rPr>
          <w:rFonts w:ascii="Times New Roman" w:hAnsi="Times New Roman" w:cs="Times New Roman"/>
          <w:b/>
          <w:sz w:val="20"/>
        </w:rPr>
        <w:t>Program 3.1.</w:t>
      </w:r>
      <w:r w:rsidR="00CB44D6">
        <w:rPr>
          <w:rFonts w:ascii="Times New Roman" w:hAnsi="Times New Roman" w:cs="Times New Roman"/>
          <w:b/>
          <w:sz w:val="20"/>
        </w:rPr>
        <w:t>4</w:t>
      </w:r>
      <w:r w:rsidR="00EC1D9F" w:rsidRPr="00CE765F">
        <w:rPr>
          <w:rFonts w:ascii="Times New Roman" w:hAnsi="Times New Roman" w:cs="Times New Roman"/>
          <w:b/>
          <w:sz w:val="20"/>
        </w:rPr>
        <w:t xml:space="preserve">  booleanex2.</w:t>
      </w:r>
      <w:proofErr w:type="gramStart"/>
      <w:r w:rsidR="00EC1D9F" w:rsidRPr="00CE765F">
        <w:rPr>
          <w:rFonts w:ascii="Times New Roman" w:hAnsi="Times New Roman" w:cs="Times New Roman"/>
          <w:b/>
          <w:sz w:val="20"/>
        </w:rPr>
        <w:t>java : an</w:t>
      </w:r>
      <w:proofErr w:type="gramEnd"/>
      <w:r w:rsidR="00EC1D9F" w:rsidRPr="00CE765F">
        <w:rPr>
          <w:rFonts w:ascii="Times New Roman" w:hAnsi="Times New Roman" w:cs="Times New Roman"/>
          <w:b/>
          <w:sz w:val="20"/>
        </w:rPr>
        <w:t xml:space="preserve"> example of boolean variable</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27"/>
      </w:tblGrid>
      <w:tr w:rsidR="00EC1D9F" w:rsidRPr="00675823" w:rsidTr="00675823">
        <w:tc>
          <w:tcPr>
            <w:tcW w:w="9211" w:type="dxa"/>
          </w:tcPr>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 xml:space="preserve">import </w:t>
            </w:r>
            <w:proofErr w:type="gramStart"/>
            <w:r w:rsidRPr="00675823">
              <w:rPr>
                <w:rFonts w:ascii="Times New Roman" w:hAnsi="Times New Roman"/>
                <w:b/>
                <w:bCs/>
                <w:sz w:val="20"/>
                <w:szCs w:val="20"/>
              </w:rPr>
              <w:t>javax.swing</w:t>
            </w:r>
            <w:proofErr w:type="gramEnd"/>
            <w:r w:rsidRPr="00675823">
              <w:rPr>
                <w:rFonts w:ascii="Times New Roman" w:hAnsi="Times New Roman"/>
                <w:b/>
                <w:bCs/>
                <w:sz w:val="20"/>
                <w:szCs w:val="20"/>
              </w:rPr>
              <w:t>.JOptionPane;</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 xml:space="preserve">public class booleanex2  </w:t>
            </w:r>
          </w:p>
          <w:p w:rsidR="00EC1D9F" w:rsidRPr="00675823" w:rsidRDefault="00EC1D9F" w:rsidP="00675823">
            <w:pPr>
              <w:spacing w:after="0"/>
              <w:rPr>
                <w:rFonts w:ascii="Times New Roman" w:hAnsi="Times New Roman"/>
                <w:b/>
                <w:bCs/>
                <w:sz w:val="20"/>
                <w:szCs w:val="20"/>
              </w:rPr>
            </w:pPr>
            <w:proofErr w:type="gramStart"/>
            <w:r w:rsidRPr="00675823">
              <w:rPr>
                <w:rFonts w:ascii="Times New Roman" w:hAnsi="Times New Roman"/>
                <w:b/>
                <w:bCs/>
                <w:sz w:val="20"/>
                <w:szCs w:val="20"/>
              </w:rPr>
              <w:t>{</w:t>
            </w:r>
            <w:proofErr w:type="gramEnd"/>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public static void main(String arg[])</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r>
            <w:proofErr w:type="gramStart"/>
            <w:r w:rsidRPr="00675823">
              <w:rPr>
                <w:rFonts w:ascii="Times New Roman" w:hAnsi="Times New Roman"/>
                <w:b/>
                <w:bCs/>
                <w:sz w:val="20"/>
                <w:szCs w:val="20"/>
              </w:rPr>
              <w:t>{</w:t>
            </w:r>
            <w:proofErr w:type="gramEnd"/>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int x=3;</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int y=4;</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b1=x&gt;y;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b2=x&lt;y;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b3=(x==y);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b4=(x!=y);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lastRenderedPageBreak/>
              <w:tab/>
              <w:t xml:space="preserve"> boolean b5=!(x==y);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b6=(x==y) &amp;&amp; (x!=y);</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boolean b7=b3 &amp;&amp; b4;</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String s="b1="+b1+"\n";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+="b2="+b2+"\n";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+="b3="+b3+"\n";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+="b4="+b4+"\n";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+="b5="+b5+"\n";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+="b6="+b6+"\n";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s</w:t>
            </w:r>
            <w:proofErr w:type="gramEnd"/>
            <w:r w:rsidRPr="00675823">
              <w:rPr>
                <w:rFonts w:ascii="Times New Roman" w:hAnsi="Times New Roman"/>
                <w:b/>
                <w:bCs/>
                <w:sz w:val="20"/>
                <w:szCs w:val="20"/>
              </w:rPr>
              <w:t>+="b7="+b7+"\n";</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t xml:space="preserve"> </w:t>
            </w:r>
            <w:proofErr w:type="gramStart"/>
            <w:r w:rsidRPr="00675823">
              <w:rPr>
                <w:rFonts w:ascii="Times New Roman" w:hAnsi="Times New Roman"/>
                <w:b/>
                <w:bCs/>
                <w:sz w:val="20"/>
                <w:szCs w:val="20"/>
              </w:rPr>
              <w:t>JOptionPane.showMessageDialog</w:t>
            </w:r>
            <w:proofErr w:type="gramEnd"/>
            <w:r w:rsidRPr="00675823">
              <w:rPr>
                <w:rFonts w:ascii="Times New Roman" w:hAnsi="Times New Roman"/>
                <w:b/>
                <w:bCs/>
                <w:sz w:val="20"/>
                <w:szCs w:val="20"/>
              </w:rPr>
              <w:t>(null,s);</w:t>
            </w:r>
          </w:p>
          <w:p w:rsidR="00EC1D9F" w:rsidRPr="00675823" w:rsidRDefault="00EC1D9F" w:rsidP="00675823">
            <w:pPr>
              <w:spacing w:after="0"/>
              <w:rPr>
                <w:rFonts w:ascii="Times New Roman" w:hAnsi="Times New Roman"/>
                <w:b/>
                <w:bCs/>
                <w:sz w:val="20"/>
                <w:szCs w:val="20"/>
              </w:rPr>
            </w:pPr>
            <w:r w:rsidRPr="00675823">
              <w:rPr>
                <w:rFonts w:ascii="Times New Roman" w:hAnsi="Times New Roman"/>
                <w:b/>
                <w:bCs/>
                <w:sz w:val="20"/>
                <w:szCs w:val="20"/>
              </w:rPr>
              <w:tab/>
            </w:r>
            <w:proofErr w:type="gramStart"/>
            <w:r w:rsidRPr="00675823">
              <w:rPr>
                <w:rFonts w:ascii="Times New Roman" w:hAnsi="Times New Roman"/>
                <w:b/>
                <w:bCs/>
                <w:sz w:val="20"/>
                <w:szCs w:val="20"/>
              </w:rPr>
              <w:t>}</w:t>
            </w:r>
            <w:proofErr w:type="gramEnd"/>
          </w:p>
          <w:p w:rsidR="00EC1D9F" w:rsidRPr="00675823" w:rsidRDefault="00EC1D9F" w:rsidP="00675823">
            <w:pPr>
              <w:spacing w:after="0"/>
              <w:rPr>
                <w:rFonts w:ascii="Times New Roman" w:hAnsi="Times New Roman"/>
                <w:b/>
                <w:bCs/>
                <w:sz w:val="20"/>
                <w:szCs w:val="20"/>
              </w:rPr>
            </w:pPr>
            <w:proofErr w:type="gramStart"/>
            <w:r w:rsidRPr="00675823">
              <w:rPr>
                <w:rFonts w:ascii="Times New Roman" w:hAnsi="Times New Roman"/>
                <w:b/>
                <w:bCs/>
                <w:sz w:val="20"/>
                <w:szCs w:val="20"/>
              </w:rPr>
              <w:t>}</w:t>
            </w:r>
            <w:proofErr w:type="gramEnd"/>
          </w:p>
        </w:tc>
      </w:tr>
    </w:tbl>
    <w:p w:rsidR="00350C8C" w:rsidRPr="00CB4DAC" w:rsidRDefault="00350C8C" w:rsidP="00C0695B">
      <w:pPr>
        <w:spacing w:after="0"/>
        <w:ind w:left="360"/>
        <w:rPr>
          <w:rFonts w:ascii="Times New Roman" w:hAnsi="Times New Roman"/>
          <w:b/>
          <w:bCs/>
          <w:sz w:val="20"/>
          <w:szCs w:val="20"/>
        </w:rPr>
      </w:pPr>
    </w:p>
    <w:p w:rsidR="00EC1505" w:rsidRDefault="00240EB1" w:rsidP="00C0695B">
      <w:pPr>
        <w:spacing w:after="0"/>
      </w:pPr>
      <w:r>
        <w:rPr>
          <w:noProof/>
          <w:lang w:eastAsia="tr-TR"/>
        </w:rPr>
        <w:drawing>
          <wp:inline distT="0" distB="0" distL="0" distR="0">
            <wp:extent cx="2667000" cy="2114550"/>
            <wp:effectExtent l="1905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a:srcRect/>
                    <a:stretch>
                      <a:fillRect/>
                    </a:stretch>
                  </pic:blipFill>
                  <pic:spPr bwMode="auto">
                    <a:xfrm>
                      <a:off x="0" y="0"/>
                      <a:ext cx="2667000" cy="2114550"/>
                    </a:xfrm>
                    <a:prstGeom prst="rect">
                      <a:avLst/>
                    </a:prstGeom>
                    <a:noFill/>
                    <a:ln w="9525">
                      <a:noFill/>
                      <a:miter lim="800000"/>
                      <a:headEnd/>
                      <a:tailEnd/>
                    </a:ln>
                  </pic:spPr>
                </pic:pic>
              </a:graphicData>
            </a:graphic>
          </wp:inline>
        </w:drawing>
      </w:r>
    </w:p>
    <w:p w:rsidR="00EC1505" w:rsidRPr="00B5218B" w:rsidRDefault="00EC1505" w:rsidP="00C0695B">
      <w:pPr>
        <w:spacing w:after="0"/>
        <w:rPr>
          <w:rFonts w:ascii="Times New Roman" w:hAnsi="Times New Roman"/>
          <w:bCs/>
          <w:sz w:val="20"/>
          <w:szCs w:val="20"/>
        </w:rPr>
      </w:pPr>
    </w:p>
    <w:p w:rsidR="00A31E6C" w:rsidRDefault="00CE765F" w:rsidP="00C0695B">
      <w:pPr>
        <w:spacing w:after="0"/>
        <w:rPr>
          <w:rFonts w:ascii="Times New Roman" w:hAnsi="Times New Roman" w:cs="Times New Roman"/>
        </w:rPr>
      </w:pPr>
      <w:r w:rsidRPr="00CE765F">
        <w:rPr>
          <w:rFonts w:ascii="Times New Roman" w:hAnsi="Times New Roman" w:cs="Times New Roman"/>
        </w:rPr>
        <w:t>A second example</w:t>
      </w:r>
      <w:r>
        <w:rPr>
          <w:rFonts w:ascii="Times New Roman" w:hAnsi="Times New Roman" w:cs="Times New Roman"/>
        </w:rPr>
        <w:t xml:space="preserve"> will be comparison of a temperature difference and write the results booleans</w:t>
      </w:r>
      <w:r w:rsidR="007C6807">
        <w:rPr>
          <w:rFonts w:ascii="Times New Roman" w:hAnsi="Times New Roman" w:cs="Times New Roman"/>
        </w:rPr>
        <w:t>.</w:t>
      </w:r>
    </w:p>
    <w:p w:rsidR="007C6807" w:rsidRDefault="007C6807" w:rsidP="007C6807">
      <w:pPr>
        <w:spacing w:after="0"/>
        <w:rPr>
          <w:rFonts w:ascii="Times New Roman" w:hAnsi="Times New Roman" w:cs="Times New Roman"/>
          <w:b/>
          <w:sz w:val="20"/>
        </w:rPr>
      </w:pPr>
    </w:p>
    <w:p w:rsidR="007C6807" w:rsidRPr="007C6807" w:rsidRDefault="007C6807" w:rsidP="00C0695B">
      <w:pPr>
        <w:spacing w:after="0"/>
        <w:rPr>
          <w:rFonts w:ascii="Times New Roman" w:hAnsi="Times New Roman" w:cs="Times New Roman"/>
          <w:b/>
          <w:sz w:val="20"/>
        </w:rPr>
      </w:pPr>
      <w:r w:rsidRPr="00CE765F">
        <w:rPr>
          <w:rFonts w:ascii="Times New Roman" w:hAnsi="Times New Roman" w:cs="Times New Roman"/>
          <w:b/>
          <w:sz w:val="20"/>
        </w:rPr>
        <w:t>Program 3.1.</w:t>
      </w:r>
      <w:r w:rsidR="00CB44D6">
        <w:rPr>
          <w:rFonts w:ascii="Times New Roman" w:hAnsi="Times New Roman" w:cs="Times New Roman"/>
          <w:b/>
          <w:sz w:val="20"/>
        </w:rPr>
        <w:t>5</w:t>
      </w:r>
      <w:r w:rsidRPr="00CE765F">
        <w:rPr>
          <w:rFonts w:ascii="Times New Roman" w:hAnsi="Times New Roman" w:cs="Times New Roman"/>
          <w:b/>
          <w:sz w:val="20"/>
        </w:rPr>
        <w:t xml:space="preserve">  booleanex</w:t>
      </w:r>
      <w:r>
        <w:rPr>
          <w:rFonts w:ascii="Times New Roman" w:hAnsi="Times New Roman" w:cs="Times New Roman"/>
          <w:b/>
          <w:sz w:val="20"/>
        </w:rPr>
        <w:t>3</w:t>
      </w:r>
      <w:r w:rsidRPr="00CE765F">
        <w:rPr>
          <w:rFonts w:ascii="Times New Roman" w:hAnsi="Times New Roman" w:cs="Times New Roman"/>
          <w:b/>
          <w:sz w:val="20"/>
        </w:rPr>
        <w:t>.</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boolean variable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CE765F" w:rsidRPr="00675823" w:rsidTr="00675823">
        <w:tc>
          <w:tcPr>
            <w:tcW w:w="9211" w:type="dxa"/>
          </w:tcPr>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import </w:t>
            </w:r>
            <w:proofErr w:type="gramStart"/>
            <w:r w:rsidRPr="00675823">
              <w:rPr>
                <w:rFonts w:ascii="Times New Roman" w:hAnsi="Times New Roman" w:cs="Times New Roman"/>
                <w:sz w:val="18"/>
                <w:szCs w:val="18"/>
              </w:rPr>
              <w:t>javax.swing</w:t>
            </w:r>
            <w:proofErr w:type="gramEnd"/>
            <w:r w:rsidRPr="00675823">
              <w:rPr>
                <w:rFonts w:ascii="Times New Roman" w:hAnsi="Times New Roman" w:cs="Times New Roman"/>
                <w:sz w:val="18"/>
                <w:szCs w:val="18"/>
              </w:rPr>
              <w:t>.JOptionPane;</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import </w:t>
            </w:r>
            <w:proofErr w:type="gramStart"/>
            <w:r w:rsidRPr="00675823">
              <w:rPr>
                <w:rFonts w:ascii="Times New Roman" w:hAnsi="Times New Roman" w:cs="Times New Roman"/>
                <w:sz w:val="18"/>
                <w:szCs w:val="18"/>
              </w:rPr>
              <w:t>java.util</w:t>
            </w:r>
            <w:proofErr w:type="gramEnd"/>
            <w:r w:rsidRPr="00675823">
              <w:rPr>
                <w:rFonts w:ascii="Times New Roman" w:hAnsi="Times New Roman" w:cs="Times New Roman"/>
                <w:sz w:val="18"/>
                <w:szCs w:val="18"/>
              </w:rPr>
              <w:t>.Locale;</w:t>
            </w:r>
          </w:p>
          <w:p w:rsidR="007C6807" w:rsidRPr="00675823" w:rsidRDefault="007C6807" w:rsidP="00675823">
            <w:pPr>
              <w:spacing w:after="0"/>
              <w:rPr>
                <w:rFonts w:ascii="Times New Roman" w:hAnsi="Times New Roman" w:cs="Times New Roman"/>
                <w:sz w:val="18"/>
                <w:szCs w:val="18"/>
              </w:rPr>
            </w:pP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public class booleanex3</w:t>
            </w:r>
          </w:p>
          <w:p w:rsidR="007C6807" w:rsidRPr="00675823" w:rsidRDefault="007C6807" w:rsidP="00675823">
            <w:pPr>
              <w:spacing w:after="0"/>
              <w:rPr>
                <w:rFonts w:ascii="Times New Roman" w:hAnsi="Times New Roman" w:cs="Times New Roman"/>
                <w:sz w:val="18"/>
                <w:szCs w:val="18"/>
              </w:rPr>
            </w:pPr>
            <w:proofErr w:type="gramStart"/>
            <w:r w:rsidRPr="00675823">
              <w:rPr>
                <w:rFonts w:ascii="Times New Roman" w:hAnsi="Times New Roman" w:cs="Times New Roman"/>
                <w:sz w:val="18"/>
                <w:szCs w:val="18"/>
              </w:rPr>
              <w:t>{</w:t>
            </w:r>
            <w:proofErr w:type="gramEnd"/>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 main method begins execution of Java application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public static void main( String args[]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w:t>
            </w:r>
            <w:proofErr w:type="gramStart"/>
            <w:r w:rsidRPr="00675823">
              <w:rPr>
                <w:rFonts w:ascii="Times New Roman" w:hAnsi="Times New Roman" w:cs="Times New Roman"/>
                <w:sz w:val="18"/>
                <w:szCs w:val="18"/>
              </w:rPr>
              <w:t>{</w:t>
            </w:r>
            <w:proofErr w:type="gramEnd"/>
            <w:r w:rsidRPr="00675823">
              <w:rPr>
                <w:rFonts w:ascii="Times New Roman" w:hAnsi="Times New Roman" w:cs="Times New Roman"/>
                <w:sz w:val="18"/>
                <w:szCs w:val="18"/>
              </w:rPr>
              <w:t xml:space="preserve">  Locale us=new Locale("US");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char d='\u0394';</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char o='\u00B0';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double T1;</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double T2; //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double dT; // sum of number1 and number2</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String a1="Enter first temperature "+'\u000B'+"C : ";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T1 = </w:t>
            </w:r>
            <w:proofErr w:type="gramStart"/>
            <w:r w:rsidRPr="00675823">
              <w:rPr>
                <w:rFonts w:ascii="Times New Roman" w:hAnsi="Times New Roman" w:cs="Times New Roman"/>
                <w:sz w:val="18"/>
                <w:szCs w:val="18"/>
              </w:rPr>
              <w:t>Double.parseDouble</w:t>
            </w:r>
            <w:proofErr w:type="gramEnd"/>
            <w:r w:rsidRPr="00675823">
              <w:rPr>
                <w:rFonts w:ascii="Times New Roman" w:hAnsi="Times New Roman" w:cs="Times New Roman"/>
                <w:sz w:val="18"/>
                <w:szCs w:val="18"/>
              </w:rPr>
              <w:t>(JOptionPane.showInputDialog(a1));</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String a2="Enter second temperature "+'\u000B'+"C : ";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T2 = </w:t>
            </w:r>
            <w:proofErr w:type="gramStart"/>
            <w:r w:rsidRPr="00675823">
              <w:rPr>
                <w:rFonts w:ascii="Times New Roman" w:hAnsi="Times New Roman" w:cs="Times New Roman"/>
                <w:sz w:val="18"/>
                <w:szCs w:val="18"/>
              </w:rPr>
              <w:t>Double.parseDouble</w:t>
            </w:r>
            <w:proofErr w:type="gramEnd"/>
            <w:r w:rsidRPr="00675823">
              <w:rPr>
                <w:rFonts w:ascii="Times New Roman" w:hAnsi="Times New Roman" w:cs="Times New Roman"/>
                <w:sz w:val="18"/>
                <w:szCs w:val="18"/>
              </w:rPr>
              <w:t>(JOptionPane.showInputDialog(a2));</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dT = T1 - T2; // difference of temperatures</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boolean b0=(dT&lt;0);</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boolean b1=(dT&gt;=0) &amp;&amp; (dT&lt;10);</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boolean b2=(dT&gt;=10) &amp;&amp; (dT&lt;20);</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boolean b3=(dT&gt;=20) &amp;&amp; (dT&lt;30);</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boolean b4=(dT&gt;=30);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String s1="T1 = %4.1f"+o+"C \n";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lastRenderedPageBreak/>
              <w:t xml:space="preserve">        s1+="T1 = %4.1f"+o+"C \n";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s1+=d+"T = %4.1f"+o+"C \n";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 d+"T smaller than 0 = "+b0+"\n";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 d+"T between 0 and 10 = "+b1+"\n";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 d+"T between 10 and 20 = "+b2+"\n";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 d+"T between 20 and 30 = "+b3+"\n";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s1+= d+"T bigger </w:t>
            </w:r>
            <w:proofErr w:type="gramStart"/>
            <w:r w:rsidRPr="00675823">
              <w:rPr>
                <w:rFonts w:ascii="Times New Roman" w:hAnsi="Times New Roman" w:cs="Times New Roman"/>
                <w:sz w:val="18"/>
                <w:szCs w:val="18"/>
              </w:rPr>
              <w:t>than  30</w:t>
            </w:r>
            <w:proofErr w:type="gramEnd"/>
            <w:r w:rsidRPr="00675823">
              <w:rPr>
                <w:rFonts w:ascii="Times New Roman" w:hAnsi="Times New Roman" w:cs="Times New Roman"/>
                <w:sz w:val="18"/>
                <w:szCs w:val="18"/>
              </w:rPr>
              <w:t xml:space="preserve"> = "+b4+"\n";</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String s4=</w:t>
            </w:r>
            <w:proofErr w:type="gramStart"/>
            <w:r w:rsidRPr="00675823">
              <w:rPr>
                <w:rFonts w:ascii="Times New Roman" w:hAnsi="Times New Roman" w:cs="Times New Roman"/>
                <w:sz w:val="18"/>
                <w:szCs w:val="18"/>
              </w:rPr>
              <w:t>String.format</w:t>
            </w:r>
            <w:proofErr w:type="gramEnd"/>
            <w:r w:rsidRPr="00675823">
              <w:rPr>
                <w:rFonts w:ascii="Times New Roman" w:hAnsi="Times New Roman" w:cs="Times New Roman"/>
                <w:sz w:val="18"/>
                <w:szCs w:val="18"/>
              </w:rPr>
              <w:t>(us,s1,T1,T2,dT );</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w:t>
            </w:r>
            <w:proofErr w:type="gramStart"/>
            <w:r w:rsidRPr="00675823">
              <w:rPr>
                <w:rFonts w:ascii="Times New Roman" w:hAnsi="Times New Roman" w:cs="Times New Roman"/>
                <w:sz w:val="18"/>
                <w:szCs w:val="18"/>
              </w:rPr>
              <w:t>JOptionPane.showMessageDialog</w:t>
            </w:r>
            <w:proofErr w:type="gramEnd"/>
            <w:r w:rsidRPr="00675823">
              <w:rPr>
                <w:rFonts w:ascii="Times New Roman" w:hAnsi="Times New Roman" w:cs="Times New Roman"/>
                <w:sz w:val="18"/>
                <w:szCs w:val="18"/>
              </w:rPr>
              <w:t>(null,s4); // display sum</w:t>
            </w:r>
          </w:p>
          <w:p w:rsidR="007C6807" w:rsidRPr="00675823" w:rsidRDefault="007C6807" w:rsidP="00675823">
            <w:pPr>
              <w:spacing w:after="0"/>
              <w:rPr>
                <w:rFonts w:ascii="Times New Roman" w:hAnsi="Times New Roman" w:cs="Times New Roman"/>
                <w:sz w:val="18"/>
                <w:szCs w:val="18"/>
              </w:rPr>
            </w:pPr>
            <w:r w:rsidRPr="00675823">
              <w:rPr>
                <w:rFonts w:ascii="Times New Roman" w:hAnsi="Times New Roman" w:cs="Times New Roman"/>
                <w:sz w:val="18"/>
                <w:szCs w:val="18"/>
              </w:rPr>
              <w:t xml:space="preserve">     </w:t>
            </w:r>
            <w:proofErr w:type="gramStart"/>
            <w:r w:rsidRPr="00675823">
              <w:rPr>
                <w:rFonts w:ascii="Times New Roman" w:hAnsi="Times New Roman" w:cs="Times New Roman"/>
                <w:sz w:val="18"/>
                <w:szCs w:val="18"/>
              </w:rPr>
              <w:t>}</w:t>
            </w:r>
            <w:proofErr w:type="gramEnd"/>
            <w:r w:rsidRPr="00675823">
              <w:rPr>
                <w:rFonts w:ascii="Times New Roman" w:hAnsi="Times New Roman" w:cs="Times New Roman"/>
                <w:sz w:val="18"/>
                <w:szCs w:val="18"/>
              </w:rPr>
              <w:t xml:space="preserve"> // end method main</w:t>
            </w:r>
          </w:p>
          <w:p w:rsidR="007C6807" w:rsidRPr="00675823" w:rsidRDefault="007C6807" w:rsidP="00675823">
            <w:pPr>
              <w:spacing w:after="0"/>
              <w:rPr>
                <w:rFonts w:ascii="Times New Roman" w:hAnsi="Times New Roman" w:cs="Times New Roman"/>
                <w:sz w:val="18"/>
                <w:szCs w:val="18"/>
              </w:rPr>
            </w:pPr>
          </w:p>
          <w:p w:rsidR="00CE765F" w:rsidRPr="00675823" w:rsidRDefault="007C6807" w:rsidP="00675823">
            <w:pPr>
              <w:spacing w:after="0"/>
              <w:rPr>
                <w:rFonts w:ascii="Times New Roman" w:hAnsi="Times New Roman" w:cs="Times New Roman"/>
                <w:sz w:val="18"/>
                <w:szCs w:val="18"/>
              </w:rPr>
            </w:pPr>
            <w:proofErr w:type="gramStart"/>
            <w:r w:rsidRPr="00675823">
              <w:rPr>
                <w:rFonts w:ascii="Times New Roman" w:hAnsi="Times New Roman" w:cs="Times New Roman"/>
                <w:sz w:val="18"/>
                <w:szCs w:val="18"/>
              </w:rPr>
              <w:t>}</w:t>
            </w:r>
            <w:proofErr w:type="gramEnd"/>
            <w:r w:rsidRPr="00675823">
              <w:rPr>
                <w:rFonts w:ascii="Times New Roman" w:hAnsi="Times New Roman" w:cs="Times New Roman"/>
                <w:sz w:val="18"/>
                <w:szCs w:val="18"/>
              </w:rPr>
              <w:t xml:space="preserve"> // end class booleanex3</w:t>
            </w:r>
          </w:p>
        </w:tc>
      </w:tr>
    </w:tbl>
    <w:p w:rsidR="00CE765F" w:rsidRPr="00CE765F" w:rsidRDefault="00CE765F" w:rsidP="00C0695B">
      <w:pPr>
        <w:spacing w:after="0"/>
        <w:rPr>
          <w:rFonts w:ascii="Times New Roman" w:hAnsi="Times New Roman" w:cs="Times New 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77"/>
        <w:gridCol w:w="5134"/>
      </w:tblGrid>
      <w:tr w:rsidR="007C6807" w:rsidTr="00675823">
        <w:tc>
          <w:tcPr>
            <w:tcW w:w="4077" w:type="dxa"/>
          </w:tcPr>
          <w:p w:rsidR="007C6807" w:rsidRDefault="007C6807" w:rsidP="00675823">
            <w:pPr>
              <w:spacing w:after="0"/>
            </w:pPr>
            <w:r>
              <w:object w:dxaOrig="4575" w:dyaOrig="2040">
                <v:shape id="_x0000_i1027" type="#_x0000_t75" style="width:170.65pt;height:76.15pt" o:ole="">
                  <v:imagedata r:id="rId75" o:title=""/>
                </v:shape>
                <o:OLEObject Type="Embed" ProgID="PBrush" ShapeID="_x0000_i1027" DrawAspect="Content" ObjectID="_1316917291" r:id="rId76"/>
              </w:object>
            </w:r>
          </w:p>
        </w:tc>
        <w:tc>
          <w:tcPr>
            <w:tcW w:w="5134" w:type="dxa"/>
          </w:tcPr>
          <w:p w:rsidR="007C6807" w:rsidRDefault="007C6807" w:rsidP="00675823">
            <w:pPr>
              <w:spacing w:after="0"/>
            </w:pPr>
            <w:r>
              <w:object w:dxaOrig="4620" w:dyaOrig="1965">
                <v:shape id="_x0000_i1028" type="#_x0000_t75" style="width:174.75pt;height:74.25pt" o:ole="">
                  <v:imagedata r:id="rId77" o:title=""/>
                </v:shape>
                <o:OLEObject Type="Embed" ProgID="PBrush" ShapeID="_x0000_i1028" DrawAspect="Content" ObjectID="_1316917292" r:id="rId78"/>
              </w:object>
            </w:r>
          </w:p>
        </w:tc>
      </w:tr>
      <w:tr w:rsidR="007C6807" w:rsidTr="00675823">
        <w:tc>
          <w:tcPr>
            <w:tcW w:w="9211" w:type="dxa"/>
            <w:gridSpan w:val="2"/>
          </w:tcPr>
          <w:p w:rsidR="007C6807" w:rsidRDefault="007C6807" w:rsidP="00675823">
            <w:pPr>
              <w:spacing w:after="0"/>
            </w:pPr>
            <w:r>
              <w:object w:dxaOrig="4170" w:dyaOrig="3720">
                <v:shape id="_x0000_i1029" type="#_x0000_t75" style="width:173.65pt;height:154.5pt" o:ole="">
                  <v:imagedata r:id="rId79" o:title=""/>
                </v:shape>
                <o:OLEObject Type="Embed" ProgID="PBrush" ShapeID="_x0000_i1029" DrawAspect="Content" ObjectID="_1316917293" r:id="rId80"/>
              </w:object>
            </w:r>
          </w:p>
        </w:tc>
      </w:tr>
    </w:tbl>
    <w:p w:rsidR="00AB44B4" w:rsidRDefault="00AB44B4" w:rsidP="00C0695B">
      <w:pPr>
        <w:spacing w:after="0"/>
      </w:pPr>
    </w:p>
    <w:p w:rsidR="002217F3" w:rsidRDefault="002217F3" w:rsidP="007E7065">
      <w:pPr>
        <w:numPr>
          <w:ilvl w:val="1"/>
          <w:numId w:val="6"/>
        </w:numPr>
        <w:spacing w:after="0"/>
        <w:rPr>
          <w:rFonts w:ascii="Times New Roman" w:hAnsi="Times New Roman" w:cs="Times New Roman"/>
        </w:rPr>
      </w:pPr>
      <w:r>
        <w:rPr>
          <w:rFonts w:ascii="Times New Roman" w:hAnsi="Times New Roman" w:cs="Times New Roman"/>
        </w:rPr>
        <w:t>IF CONTROL STRUCTURE</w:t>
      </w:r>
    </w:p>
    <w:p w:rsidR="007E7065" w:rsidRDefault="007E7065" w:rsidP="007E7065">
      <w:pPr>
        <w:spacing w:after="0"/>
        <w:rPr>
          <w:rFonts w:ascii="Times New Roman" w:hAnsi="Times New Roman" w:cs="Times New Roman"/>
        </w:rPr>
      </w:pPr>
      <w:r>
        <w:rPr>
          <w:rFonts w:ascii="Times New Roman" w:hAnsi="Times New Roman" w:cs="Times New Roman"/>
        </w:rPr>
        <w:t xml:space="preserve">When a decision should be made by a computer program, if control structure used. If structure has the following </w:t>
      </w:r>
      <w:proofErr w:type="gramStart"/>
      <w:r>
        <w:rPr>
          <w:rFonts w:ascii="Times New Roman" w:hAnsi="Times New Roman" w:cs="Times New Roman"/>
        </w:rPr>
        <w:t>form :</w:t>
      </w:r>
      <w:proofErr w:type="gramEnd"/>
    </w:p>
    <w:p w:rsidR="00CB44D6" w:rsidRDefault="00CB44D6" w:rsidP="00CB44D6">
      <w:pPr>
        <w:spacing w:after="0"/>
        <w:rPr>
          <w:rFonts w:ascii="Times New Roman" w:hAnsi="Times New Roman" w:cs="Times New Roman"/>
          <w:b/>
          <w:sz w:val="20"/>
        </w:rPr>
      </w:pPr>
    </w:p>
    <w:p w:rsidR="00CB44D6" w:rsidRPr="00CB44D6" w:rsidRDefault="00CB44D6" w:rsidP="007E7065">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1</w:t>
      </w:r>
      <w:r w:rsidRPr="00CE765F">
        <w:rPr>
          <w:rFonts w:ascii="Times New Roman" w:hAnsi="Times New Roman" w:cs="Times New Roman"/>
          <w:b/>
          <w:sz w:val="20"/>
        </w:rPr>
        <w:t xml:space="preserve">  booleanex</w:t>
      </w:r>
      <w:r>
        <w:rPr>
          <w:rFonts w:ascii="Times New Roman" w:hAnsi="Times New Roman" w:cs="Times New Roman"/>
          <w:b/>
          <w:sz w:val="20"/>
        </w:rPr>
        <w:t>3</w:t>
      </w:r>
      <w:r w:rsidRPr="00CE765F">
        <w:rPr>
          <w:rFonts w:ascii="Times New Roman" w:hAnsi="Times New Roman" w:cs="Times New Roman"/>
          <w:b/>
          <w:sz w:val="20"/>
        </w:rPr>
        <w:t>.</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boolean variable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CB44D6" w:rsidRPr="00675823" w:rsidTr="00675823">
        <w:tc>
          <w:tcPr>
            <w:tcW w:w="9211" w:type="dxa"/>
          </w:tcPr>
          <w:p w:rsidR="00CB44D6" w:rsidRPr="00675823" w:rsidRDefault="00CB44D6" w:rsidP="00675823">
            <w:pPr>
              <w:spacing w:after="0"/>
              <w:rPr>
                <w:rFonts w:ascii="Times New Roman" w:hAnsi="Times New Roman" w:cs="Times New Roman"/>
                <w:b/>
              </w:rPr>
            </w:pPr>
            <w:r w:rsidRPr="00675823">
              <w:rPr>
                <w:rFonts w:ascii="Times New Roman" w:hAnsi="Times New Roman" w:cs="Times New Roman"/>
                <w:b/>
              </w:rPr>
              <w:t>İf(boolean variable 1)</w:t>
            </w:r>
          </w:p>
          <w:p w:rsidR="00CB44D6" w:rsidRPr="00675823" w:rsidRDefault="00CB44D6" w:rsidP="00675823">
            <w:pPr>
              <w:spacing w:after="0"/>
              <w:rPr>
                <w:rFonts w:ascii="Times New Roman" w:hAnsi="Times New Roman" w:cs="Times New Roman"/>
                <w:b/>
              </w:rPr>
            </w:pPr>
            <w:r w:rsidRPr="00675823">
              <w:rPr>
                <w:rFonts w:ascii="Times New Roman" w:hAnsi="Times New Roman" w:cs="Times New Roman"/>
                <w:b/>
              </w:rPr>
              <w:t>{ executes statements here if boolean variable 1 is true}</w:t>
            </w:r>
          </w:p>
          <w:p w:rsidR="00CB44D6" w:rsidRPr="00675823" w:rsidRDefault="00CB44D6" w:rsidP="00675823">
            <w:pPr>
              <w:spacing w:after="0"/>
              <w:rPr>
                <w:rFonts w:ascii="Times New Roman" w:hAnsi="Times New Roman" w:cs="Times New Roman"/>
                <w:b/>
              </w:rPr>
            </w:pPr>
            <w:proofErr w:type="gramStart"/>
            <w:r w:rsidRPr="00675823">
              <w:rPr>
                <w:rFonts w:ascii="Times New Roman" w:hAnsi="Times New Roman" w:cs="Times New Roman"/>
                <w:b/>
              </w:rPr>
              <w:t>else</w:t>
            </w:r>
            <w:proofErr w:type="gramEnd"/>
            <w:r w:rsidRPr="00675823">
              <w:rPr>
                <w:rFonts w:ascii="Times New Roman" w:hAnsi="Times New Roman" w:cs="Times New Roman"/>
                <w:b/>
              </w:rPr>
              <w:t xml:space="preserve"> if (boolean variable 2)</w:t>
            </w:r>
          </w:p>
          <w:p w:rsidR="00CB44D6" w:rsidRPr="00675823" w:rsidRDefault="00CB44D6" w:rsidP="00675823">
            <w:pPr>
              <w:spacing w:after="0"/>
              <w:rPr>
                <w:rFonts w:ascii="Times New Roman" w:hAnsi="Times New Roman" w:cs="Times New Roman"/>
                <w:b/>
              </w:rPr>
            </w:pPr>
            <w:r w:rsidRPr="00675823">
              <w:rPr>
                <w:rFonts w:ascii="Times New Roman" w:hAnsi="Times New Roman" w:cs="Times New Roman"/>
                <w:b/>
              </w:rPr>
              <w:t>{ executes statements here if boolean variable 2 is true}</w:t>
            </w:r>
          </w:p>
          <w:p w:rsidR="00CB44D6" w:rsidRPr="00675823" w:rsidRDefault="00CB44D6" w:rsidP="00675823">
            <w:pPr>
              <w:spacing w:after="0"/>
              <w:rPr>
                <w:rFonts w:ascii="Times New Roman" w:hAnsi="Times New Roman" w:cs="Times New Roman"/>
                <w:b/>
              </w:rPr>
            </w:pPr>
            <w:proofErr w:type="gramStart"/>
            <w:r w:rsidRPr="00675823">
              <w:rPr>
                <w:rFonts w:ascii="Times New Roman" w:hAnsi="Times New Roman" w:cs="Times New Roman"/>
                <w:b/>
              </w:rPr>
              <w:t>else</w:t>
            </w:r>
            <w:proofErr w:type="gramEnd"/>
            <w:r w:rsidRPr="00675823">
              <w:rPr>
                <w:rFonts w:ascii="Times New Roman" w:hAnsi="Times New Roman" w:cs="Times New Roman"/>
                <w:b/>
              </w:rPr>
              <w:t xml:space="preserve"> if (boolean variable 3)</w:t>
            </w:r>
          </w:p>
          <w:p w:rsidR="00CB44D6" w:rsidRPr="00675823" w:rsidRDefault="00CB44D6" w:rsidP="00675823">
            <w:pPr>
              <w:spacing w:after="0"/>
              <w:rPr>
                <w:rFonts w:ascii="Times New Roman" w:hAnsi="Times New Roman" w:cs="Times New Roman"/>
                <w:b/>
              </w:rPr>
            </w:pPr>
            <w:r w:rsidRPr="00675823">
              <w:rPr>
                <w:rFonts w:ascii="Times New Roman" w:hAnsi="Times New Roman" w:cs="Times New Roman"/>
                <w:b/>
              </w:rPr>
              <w:t>{ executes statements here if boolean variable 3 is true}</w:t>
            </w:r>
          </w:p>
          <w:p w:rsidR="00CB44D6" w:rsidRPr="00675823" w:rsidRDefault="00CB44D6" w:rsidP="00675823">
            <w:pPr>
              <w:spacing w:after="0"/>
              <w:rPr>
                <w:rFonts w:ascii="Times New Roman" w:hAnsi="Times New Roman" w:cs="Times New Roman"/>
                <w:b/>
              </w:rPr>
            </w:pPr>
            <w:proofErr w:type="gramStart"/>
            <w:r w:rsidRPr="00675823">
              <w:rPr>
                <w:rFonts w:ascii="Times New Roman" w:hAnsi="Times New Roman" w:cs="Times New Roman"/>
                <w:b/>
              </w:rPr>
              <w:t>………….</w:t>
            </w:r>
            <w:proofErr w:type="gramEnd"/>
            <w:r w:rsidRPr="00675823">
              <w:rPr>
                <w:rFonts w:ascii="Times New Roman" w:hAnsi="Times New Roman" w:cs="Times New Roman"/>
                <w:b/>
              </w:rPr>
              <w:t xml:space="preserve"> (more else if statements are possible)</w:t>
            </w:r>
          </w:p>
          <w:p w:rsidR="00CB44D6" w:rsidRPr="00675823" w:rsidRDefault="00CB44D6" w:rsidP="00675823">
            <w:pPr>
              <w:spacing w:after="0"/>
              <w:rPr>
                <w:rFonts w:ascii="Times New Roman" w:hAnsi="Times New Roman" w:cs="Times New Roman"/>
                <w:b/>
              </w:rPr>
            </w:pPr>
            <w:proofErr w:type="gramStart"/>
            <w:r w:rsidRPr="00675823">
              <w:rPr>
                <w:rFonts w:ascii="Times New Roman" w:hAnsi="Times New Roman" w:cs="Times New Roman"/>
                <w:b/>
              </w:rPr>
              <w:t>else</w:t>
            </w:r>
            <w:proofErr w:type="gramEnd"/>
          </w:p>
          <w:p w:rsidR="00CB44D6" w:rsidRPr="00675823" w:rsidRDefault="00CB44D6" w:rsidP="00675823">
            <w:pPr>
              <w:spacing w:after="0"/>
              <w:rPr>
                <w:rFonts w:ascii="Times New Roman" w:hAnsi="Times New Roman" w:cs="Times New Roman"/>
              </w:rPr>
            </w:pPr>
            <w:r w:rsidRPr="00675823">
              <w:rPr>
                <w:rFonts w:ascii="Times New Roman" w:hAnsi="Times New Roman" w:cs="Times New Roman"/>
                <w:b/>
              </w:rPr>
              <w:t>{ executes statements here if none of the above boolean variables are true}</w:t>
            </w:r>
          </w:p>
        </w:tc>
      </w:tr>
    </w:tbl>
    <w:p w:rsidR="00CB44D6" w:rsidRDefault="00CB44D6" w:rsidP="007E7065">
      <w:pPr>
        <w:spacing w:after="0"/>
        <w:rPr>
          <w:rFonts w:ascii="Times New Roman" w:hAnsi="Times New Roman" w:cs="Times New Roman"/>
        </w:rPr>
      </w:pPr>
    </w:p>
    <w:p w:rsidR="00CB44D6" w:rsidRDefault="00CB44D6" w:rsidP="00CB44D6">
      <w:pPr>
        <w:spacing w:after="0"/>
        <w:rPr>
          <w:rFonts w:ascii="Times New Roman" w:hAnsi="Times New Roman" w:cs="Times New Roman"/>
        </w:rPr>
      </w:pPr>
      <w:r>
        <w:rPr>
          <w:rFonts w:ascii="Times New Roman" w:hAnsi="Times New Roman" w:cs="Times New Roman"/>
        </w:rPr>
        <w:t>In our first example program name and grade of a students read and process the grade according to number grade.</w:t>
      </w:r>
    </w:p>
    <w:p w:rsidR="00CB44D6" w:rsidRDefault="00CB44D6" w:rsidP="007E7065">
      <w:pPr>
        <w:spacing w:after="0"/>
        <w:rPr>
          <w:rFonts w:ascii="Times New Roman" w:hAnsi="Times New Roman" w:cs="Times New 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8F3832" w:rsidRPr="00675823" w:rsidTr="00675823">
        <w:tc>
          <w:tcPr>
            <w:tcW w:w="9211" w:type="dxa"/>
          </w:tcPr>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javax.swing</w:t>
            </w:r>
            <w:proofErr w:type="gramEnd"/>
            <w:r w:rsidRPr="00675823">
              <w:rPr>
                <w:rFonts w:ascii="Times New Roman" w:hAnsi="Times New Roman" w:cs="Times New Roman"/>
                <w:b/>
                <w:sz w:val="18"/>
                <w:szCs w:val="18"/>
              </w:rPr>
              <w:t>.JOptionPane;</w:t>
            </w:r>
          </w:p>
          <w:p w:rsidR="008F3832" w:rsidRPr="00675823" w:rsidRDefault="008F3832" w:rsidP="00675823">
            <w:pPr>
              <w:spacing w:after="0"/>
              <w:rPr>
                <w:rFonts w:ascii="Times New Roman" w:hAnsi="Times New Roman" w:cs="Times New Roman"/>
              </w:rPr>
            </w:pPr>
            <w:r w:rsidRPr="00675823">
              <w:rPr>
                <w:rFonts w:ascii="Times New Roman" w:hAnsi="Times New Roman" w:cs="Times New Roman"/>
              </w:rPr>
              <w:t xml:space="preserve"> </w:t>
            </w:r>
            <w:r w:rsidRPr="00675823">
              <w:rPr>
                <w:rFonts w:ascii="Times New Roman" w:hAnsi="Times New Roman" w:cs="Times New Roman"/>
                <w:b/>
                <w:sz w:val="18"/>
                <w:szCs w:val="18"/>
              </w:rPr>
              <w:t>class if1</w:t>
            </w:r>
          </w:p>
          <w:p w:rsidR="008F3832" w:rsidRPr="00675823" w:rsidRDefault="008F3832"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lastRenderedPageBreak/>
              <w:t>{</w:t>
            </w:r>
            <w:proofErr w:type="gramEnd"/>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public static void main (String args[])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w:t>
            </w:r>
            <w:proofErr w:type="gramEnd"/>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double grade;</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name;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name=</w:t>
            </w:r>
            <w:proofErr w:type="gramStart"/>
            <w:r w:rsidRPr="00675823">
              <w:rPr>
                <w:rFonts w:ascii="Times New Roman" w:hAnsi="Times New Roman" w:cs="Times New Roman"/>
                <w:b/>
                <w:sz w:val="18"/>
                <w:szCs w:val="18"/>
              </w:rPr>
              <w:t>JOptionPane.showInputDialog</w:t>
            </w:r>
            <w:proofErr w:type="gramEnd"/>
            <w:r w:rsidRPr="00675823">
              <w:rPr>
                <w:rFonts w:ascii="Times New Roman" w:hAnsi="Times New Roman" w:cs="Times New Roman"/>
                <w:b/>
                <w:sz w:val="18"/>
                <w:szCs w:val="18"/>
              </w:rPr>
              <w:t>("Enter Student\'s name :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grade=</w:t>
            </w:r>
            <w:proofErr w:type="gramStart"/>
            <w:r w:rsidRPr="00675823">
              <w:rPr>
                <w:rFonts w:ascii="Times New Roman" w:hAnsi="Times New Roman" w:cs="Times New Roman"/>
                <w:b/>
                <w:sz w:val="18"/>
                <w:szCs w:val="18"/>
              </w:rPr>
              <w:t>Double.parseDouble</w:t>
            </w:r>
            <w:proofErr w:type="gramEnd"/>
            <w:r w:rsidRPr="00675823">
              <w:rPr>
                <w:rFonts w:ascii="Times New Roman" w:hAnsi="Times New Roman" w:cs="Times New Roman"/>
                <w:b/>
                <w:sz w:val="18"/>
                <w:szCs w:val="18"/>
              </w:rPr>
              <w:t>(JOptionPane.showInputDialog("Enter Student\'s grade(0-100) :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s1="Grade of "+name+" is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if( grade &gt;= 90)    { s1+="A";}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if(grade &gt;=75) { s1+="B";} </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if(grade &gt;=60) { s1+="C";}</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if(grade &gt;=50) { s1+="D";}</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if(grade &gt;=40) { s1+="E";}</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 s1+="F";}</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s1+="("+grade+")";</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JOptionPane.showMessageDialog</w:t>
            </w:r>
            <w:proofErr w:type="gramEnd"/>
            <w:r w:rsidRPr="00675823">
              <w:rPr>
                <w:rFonts w:ascii="Times New Roman" w:hAnsi="Times New Roman" w:cs="Times New Roman"/>
                <w:b/>
                <w:sz w:val="18"/>
                <w:szCs w:val="18"/>
              </w:rPr>
              <w:t>(null,s1,"Studen\'s grade : ",JOptionPane.PLAIN_MESSAGE);</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System.exit</w:t>
            </w:r>
            <w:proofErr w:type="gramEnd"/>
            <w:r w:rsidRPr="00675823">
              <w:rPr>
                <w:rFonts w:ascii="Times New Roman" w:hAnsi="Times New Roman" w:cs="Times New Roman"/>
                <w:b/>
                <w:sz w:val="18"/>
                <w:szCs w:val="18"/>
              </w:rPr>
              <w:t>(0);</w:t>
            </w:r>
          </w:p>
          <w:p w:rsidR="008F3832" w:rsidRPr="00675823" w:rsidRDefault="008F3832"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w:t>
            </w:r>
            <w:proofErr w:type="gramEnd"/>
          </w:p>
          <w:p w:rsidR="008F3832" w:rsidRPr="00675823" w:rsidRDefault="008F3832" w:rsidP="00675823">
            <w:pPr>
              <w:spacing w:after="0"/>
              <w:rPr>
                <w:rFonts w:ascii="Times New Roman" w:hAnsi="Times New Roman" w:cs="Times New Roman"/>
              </w:rPr>
            </w:pPr>
            <w:proofErr w:type="gramStart"/>
            <w:r w:rsidRPr="00675823">
              <w:rPr>
                <w:rFonts w:ascii="Times New Roman" w:hAnsi="Times New Roman" w:cs="Times New Roman"/>
                <w:b/>
                <w:sz w:val="18"/>
                <w:szCs w:val="18"/>
              </w:rPr>
              <w:t>}</w:t>
            </w:r>
            <w:proofErr w:type="gramEnd"/>
          </w:p>
        </w:tc>
      </w:tr>
    </w:tbl>
    <w:p w:rsidR="008F3832" w:rsidRDefault="008F3832" w:rsidP="007E7065">
      <w:pPr>
        <w:spacing w:after="0"/>
        <w:rPr>
          <w:rFonts w:ascii="Times New Roman" w:hAnsi="Times New Roman" w:cs="Times New Roman"/>
        </w:rPr>
      </w:pPr>
    </w:p>
    <w:p w:rsidR="00184BC4" w:rsidRDefault="00184BC4" w:rsidP="007E7065">
      <w:pPr>
        <w:spacing w:after="0"/>
        <w:rPr>
          <w:rFonts w:ascii="Times New Roman" w:hAnsi="Times New Roman" w:cs="Times New Roman"/>
        </w:rPr>
      </w:pPr>
      <w:r>
        <w:rPr>
          <w:rFonts w:ascii="Times New Roman" w:hAnsi="Times New Roman" w:cs="Times New Roman"/>
        </w:rPr>
        <w:t>Two double numbers compared in the second example</w:t>
      </w:r>
    </w:p>
    <w:p w:rsidR="00184BC4" w:rsidRDefault="00184BC4" w:rsidP="007E7065">
      <w:pPr>
        <w:spacing w:after="0"/>
        <w:rPr>
          <w:rFonts w:ascii="Times New Roman" w:hAnsi="Times New Roman" w:cs="Times New Roman"/>
        </w:rPr>
      </w:pPr>
    </w:p>
    <w:p w:rsidR="00CB44D6" w:rsidRPr="00CB44D6" w:rsidRDefault="00CB44D6" w:rsidP="00CB44D6">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2</w:t>
      </w:r>
      <w:r w:rsidRPr="00CE765F">
        <w:rPr>
          <w:rFonts w:ascii="Times New Roman" w:hAnsi="Times New Roman" w:cs="Times New Roman"/>
          <w:b/>
          <w:sz w:val="20"/>
        </w:rPr>
        <w:t xml:space="preserve">  </w:t>
      </w:r>
      <w:r>
        <w:rPr>
          <w:rFonts w:ascii="Times New Roman" w:hAnsi="Times New Roman" w:cs="Times New Roman"/>
          <w:b/>
          <w:sz w:val="20"/>
        </w:rPr>
        <w:t>if2</w:t>
      </w:r>
      <w:r w:rsidRPr="00CE765F">
        <w:rPr>
          <w:rFonts w:ascii="Times New Roman" w:hAnsi="Times New Roman" w:cs="Times New Roman"/>
          <w:b/>
          <w:sz w:val="20"/>
        </w:rPr>
        <w:t>.</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boolean variable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184BC4" w:rsidRPr="00675823" w:rsidTr="00675823">
        <w:tc>
          <w:tcPr>
            <w:tcW w:w="9211" w:type="dxa"/>
          </w:tcPr>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public class if2 </w:t>
            </w:r>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r w:rsidRPr="00675823">
              <w:rPr>
                <w:rFonts w:ascii="Times New Roman" w:hAnsi="Times New Roman" w:cs="Times New Roman"/>
                <w:b/>
                <w:sz w:val="18"/>
                <w:szCs w:val="18"/>
              </w:rPr>
              <w:t xml:space="preserve">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public static void main (String args[]) </w:t>
            </w:r>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r w:rsidRPr="00675823">
              <w:rPr>
                <w:rFonts w:ascii="Times New Roman" w:hAnsi="Times New Roman" w:cs="Times New Roman"/>
                <w:b/>
                <w:sz w:val="18"/>
                <w:szCs w:val="18"/>
              </w:rPr>
              <w:t xml:space="preserve">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double x=1.245;</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double y=3.235;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s1="";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if(x&lt;y)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 s1=x+" is smaller than "+y;}</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if(x&gt;y)</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 s1=x+" is bigger than "+y;}</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if(x==y)</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 s1=x+" is equal to "+y;}</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System.out</w:t>
            </w:r>
            <w:proofErr w:type="gramEnd"/>
            <w:r w:rsidRPr="00675823">
              <w:rPr>
                <w:rFonts w:ascii="Times New Roman" w:hAnsi="Times New Roman" w:cs="Times New Roman"/>
                <w:b/>
                <w:sz w:val="18"/>
                <w:szCs w:val="18"/>
              </w:rPr>
              <w:t>.println(s1);</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w:t>
            </w:r>
            <w:proofErr w:type="gramEnd"/>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p>
        </w:tc>
      </w:tr>
    </w:tbl>
    <w:p w:rsidR="007E7065" w:rsidRPr="00675823" w:rsidRDefault="007E7065" w:rsidP="007E7065">
      <w:pPr>
        <w:spacing w:after="0"/>
        <w:rPr>
          <w:rFonts w:ascii="Times New Roman" w:hAnsi="Times New Roman" w:cs="Times New Roman"/>
          <w:b/>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184BC4" w:rsidRPr="00675823" w:rsidTr="00675823">
        <w:tc>
          <w:tcPr>
            <w:tcW w:w="9211" w:type="dxa"/>
          </w:tcPr>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Capture Output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&gt; "C:\turhan\java\bin\</w:t>
            </w:r>
            <w:proofErr w:type="gramStart"/>
            <w:r w:rsidRPr="00675823">
              <w:rPr>
                <w:rFonts w:ascii="Times New Roman" w:hAnsi="Times New Roman" w:cs="Times New Roman"/>
                <w:b/>
                <w:sz w:val="18"/>
                <w:szCs w:val="18"/>
              </w:rPr>
              <w:t>javaw.exe</w:t>
            </w:r>
            <w:proofErr w:type="gramEnd"/>
            <w:r w:rsidRPr="00675823">
              <w:rPr>
                <w:rFonts w:ascii="Times New Roman" w:hAnsi="Times New Roman" w:cs="Times New Roman"/>
                <w:b/>
                <w:sz w:val="18"/>
                <w:szCs w:val="18"/>
              </w:rPr>
              <w:t>" if2</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1.245 is smaller than 3.235</w:t>
            </w:r>
          </w:p>
          <w:p w:rsidR="00184BC4" w:rsidRPr="00675823" w:rsidRDefault="00184BC4" w:rsidP="00675823">
            <w:pPr>
              <w:spacing w:after="0"/>
              <w:rPr>
                <w:rFonts w:ascii="Times New Roman" w:hAnsi="Times New Roman" w:cs="Times New Roman"/>
                <w:b/>
                <w:sz w:val="18"/>
                <w:szCs w:val="18"/>
              </w:rPr>
            </w:pP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&gt; Terminated with exit code 0.</w:t>
            </w:r>
          </w:p>
        </w:tc>
      </w:tr>
    </w:tbl>
    <w:p w:rsidR="00184BC4" w:rsidRDefault="00184BC4" w:rsidP="007E7065">
      <w:pPr>
        <w:spacing w:after="0"/>
        <w:rPr>
          <w:rFonts w:ascii="Times New Roman" w:hAnsi="Times New Roman" w:cs="Times New Roman"/>
        </w:rPr>
      </w:pPr>
    </w:p>
    <w:p w:rsidR="00184BC4" w:rsidRDefault="00184BC4" w:rsidP="00184BC4">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3</w:t>
      </w:r>
      <w:r w:rsidRPr="00CE765F">
        <w:rPr>
          <w:rFonts w:ascii="Times New Roman" w:hAnsi="Times New Roman" w:cs="Times New Roman"/>
          <w:b/>
          <w:sz w:val="20"/>
        </w:rPr>
        <w:t xml:space="preserve">  </w:t>
      </w:r>
      <w:r>
        <w:rPr>
          <w:rFonts w:ascii="Times New Roman" w:hAnsi="Times New Roman" w:cs="Times New Roman"/>
          <w:b/>
          <w:sz w:val="20"/>
        </w:rPr>
        <w:t>if3</w:t>
      </w:r>
      <w:r w:rsidRPr="00CE765F">
        <w:rPr>
          <w:rFonts w:ascii="Times New Roman" w:hAnsi="Times New Roman" w:cs="Times New Roman"/>
          <w:b/>
          <w:sz w:val="20"/>
        </w:rPr>
        <w:t>.</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boolean variable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184BC4" w:rsidRPr="00675823" w:rsidTr="00675823">
        <w:tc>
          <w:tcPr>
            <w:tcW w:w="9211" w:type="dxa"/>
          </w:tcPr>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javax.swing</w:t>
            </w:r>
            <w:proofErr w:type="gramEnd"/>
            <w:r w:rsidRPr="00675823">
              <w:rPr>
                <w:rFonts w:ascii="Times New Roman" w:hAnsi="Times New Roman" w:cs="Times New Roman"/>
                <w:b/>
                <w:sz w:val="18"/>
                <w:szCs w:val="18"/>
              </w:rPr>
              <w:t>.JApplet;</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java.awt</w:t>
            </w:r>
            <w:proofErr w:type="gramEnd"/>
            <w:r w:rsidRPr="00675823">
              <w:rPr>
                <w:rFonts w:ascii="Times New Roman" w:hAnsi="Times New Roman" w:cs="Times New Roman"/>
                <w:b/>
                <w:sz w:val="18"/>
                <w:szCs w:val="18"/>
              </w:rPr>
              <w:t>.Graphics;</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javax.swing</w:t>
            </w:r>
            <w:proofErr w:type="gramEnd"/>
            <w:r w:rsidRPr="00675823">
              <w:rPr>
                <w:rFonts w:ascii="Times New Roman" w:hAnsi="Times New Roman" w:cs="Times New Roman"/>
                <w:b/>
                <w:sz w:val="18"/>
                <w:szCs w:val="18"/>
              </w:rPr>
              <w:t>.JOptionPane;</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javax.swing</w:t>
            </w:r>
            <w:proofErr w:type="gramEnd"/>
            <w:r w:rsidRPr="00675823">
              <w:rPr>
                <w:rFonts w:ascii="Times New Roman" w:hAnsi="Times New Roman" w:cs="Times New Roman"/>
                <w:b/>
                <w:sz w:val="18"/>
                <w:szCs w:val="18"/>
              </w:rPr>
              <w:t>.JApplet;</w:t>
            </w:r>
          </w:p>
          <w:p w:rsidR="00184BC4" w:rsidRPr="00675823" w:rsidRDefault="00184BC4" w:rsidP="00675823">
            <w:pPr>
              <w:spacing w:after="0"/>
              <w:rPr>
                <w:rFonts w:ascii="Times New Roman" w:hAnsi="Times New Roman" w:cs="Times New Roman"/>
                <w:b/>
                <w:sz w:val="18"/>
                <w:szCs w:val="18"/>
              </w:rPr>
            </w:pP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public class if3 extends JApplet</w:t>
            </w:r>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r w:rsidRPr="00675823">
              <w:rPr>
                <w:rFonts w:ascii="Times New Roman" w:hAnsi="Times New Roman" w:cs="Times New Roman"/>
                <w:b/>
                <w:sz w:val="18"/>
                <w:szCs w:val="18"/>
              </w:rPr>
              <w:t xml:space="preserve">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public static void main (String args[]) </w:t>
            </w:r>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r w:rsidRPr="00675823">
              <w:rPr>
                <w:rFonts w:ascii="Times New Roman" w:hAnsi="Times New Roman" w:cs="Times New Roman"/>
                <w:b/>
                <w:sz w:val="18"/>
                <w:szCs w:val="18"/>
              </w:rPr>
              <w:t xml:space="preserve">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int i=62;</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lastRenderedPageBreak/>
              <w:t xml:space="preserve"> int i1=60;</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int i2=70;</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s1="";</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boolean b1=(i&gt;=i1) &amp;&amp; (i&lt;i2);</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if(b1)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 s1="number "+i+" is in between "+i1+" and "+i2;}</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 s1="number "+i+" is not in between "+i1+" and "+i2;}</w:t>
            </w:r>
          </w:p>
          <w:p w:rsidR="00184BC4" w:rsidRPr="00675823" w:rsidRDefault="00184BC4"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JOptionPane.showMessageDialog</w:t>
            </w:r>
            <w:proofErr w:type="gramEnd"/>
            <w:r w:rsidRPr="00675823">
              <w:rPr>
                <w:rFonts w:ascii="Times New Roman" w:hAnsi="Times New Roman" w:cs="Times New Roman"/>
                <w:b/>
                <w:sz w:val="18"/>
                <w:szCs w:val="18"/>
              </w:rPr>
              <w:t>(null,s1);</w:t>
            </w:r>
          </w:p>
          <w:p w:rsidR="00184BC4" w:rsidRPr="00675823" w:rsidRDefault="00184BC4"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p>
          <w:p w:rsidR="00184BC4" w:rsidRPr="00675823" w:rsidRDefault="00184BC4" w:rsidP="00675823">
            <w:pPr>
              <w:spacing w:after="0"/>
              <w:rPr>
                <w:rFonts w:ascii="Times New Roman" w:hAnsi="Times New Roman" w:cs="Times New Roman"/>
                <w:b/>
                <w:sz w:val="20"/>
              </w:rPr>
            </w:pPr>
            <w:proofErr w:type="gramStart"/>
            <w:r w:rsidRPr="00675823">
              <w:rPr>
                <w:rFonts w:ascii="Times New Roman" w:hAnsi="Times New Roman" w:cs="Times New Roman"/>
                <w:b/>
                <w:sz w:val="18"/>
                <w:szCs w:val="18"/>
              </w:rPr>
              <w:t>}</w:t>
            </w:r>
            <w:proofErr w:type="gramEnd"/>
          </w:p>
        </w:tc>
      </w:tr>
    </w:tbl>
    <w:p w:rsidR="00184BC4" w:rsidRDefault="00240EB1" w:rsidP="00184BC4">
      <w:pPr>
        <w:spacing w:after="0"/>
        <w:rPr>
          <w:rFonts w:ascii="Times New Roman" w:hAnsi="Times New Roman" w:cs="Times New Roman"/>
          <w:b/>
          <w:sz w:val="20"/>
        </w:rPr>
      </w:pPr>
      <w:r>
        <w:rPr>
          <w:rFonts w:ascii="Times New Roman" w:hAnsi="Times New Roman" w:cs="Times New Roman"/>
          <w:b/>
          <w:noProof/>
          <w:sz w:val="20"/>
          <w:lang w:eastAsia="tr-TR"/>
        </w:rPr>
        <w:lastRenderedPageBreak/>
        <w:drawing>
          <wp:inline distT="0" distB="0" distL="0" distR="0">
            <wp:extent cx="2395855" cy="1090930"/>
            <wp:effectExtent l="19050" t="0" r="444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
                    <a:srcRect/>
                    <a:stretch>
                      <a:fillRect/>
                    </a:stretch>
                  </pic:blipFill>
                  <pic:spPr bwMode="auto">
                    <a:xfrm>
                      <a:off x="0" y="0"/>
                      <a:ext cx="2395855" cy="1090930"/>
                    </a:xfrm>
                    <a:prstGeom prst="rect">
                      <a:avLst/>
                    </a:prstGeom>
                    <a:noFill/>
                    <a:ln w="9525">
                      <a:noFill/>
                      <a:miter lim="800000"/>
                      <a:headEnd/>
                      <a:tailEnd/>
                    </a:ln>
                  </pic:spPr>
                </pic:pic>
              </a:graphicData>
            </a:graphic>
          </wp:inline>
        </w:drawing>
      </w:r>
    </w:p>
    <w:p w:rsidR="00184BC4" w:rsidRDefault="00184BC4" w:rsidP="00184BC4">
      <w:pPr>
        <w:spacing w:after="0"/>
        <w:rPr>
          <w:rFonts w:ascii="Times New Roman" w:hAnsi="Times New Roman" w:cs="Times New Roman"/>
          <w:b/>
          <w:sz w:val="20"/>
        </w:rPr>
      </w:pPr>
    </w:p>
    <w:p w:rsidR="001D6B7F" w:rsidRPr="001D6B7F" w:rsidRDefault="001D6B7F" w:rsidP="00184BC4">
      <w:pPr>
        <w:spacing w:after="0"/>
        <w:rPr>
          <w:rFonts w:ascii="Times New Roman" w:hAnsi="Times New Roman" w:cs="Times New Roman"/>
          <w:sz w:val="20"/>
        </w:rPr>
      </w:pPr>
      <w:r w:rsidRPr="001D6B7F">
        <w:rPr>
          <w:rFonts w:ascii="Times New Roman" w:hAnsi="Times New Roman" w:cs="Times New Roman"/>
          <w:sz w:val="20"/>
        </w:rPr>
        <w:t>In the next example two double variables are compared</w:t>
      </w:r>
    </w:p>
    <w:p w:rsidR="001D6B7F" w:rsidRPr="00CB44D6" w:rsidRDefault="001D6B7F" w:rsidP="00184BC4">
      <w:pPr>
        <w:spacing w:after="0"/>
        <w:rPr>
          <w:rFonts w:ascii="Times New Roman" w:hAnsi="Times New Roman" w:cs="Times New Roman"/>
          <w:b/>
          <w:sz w:val="20"/>
        </w:rPr>
      </w:pPr>
    </w:p>
    <w:p w:rsidR="00A132BE" w:rsidRDefault="00A132BE" w:rsidP="00A132BE">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4</w:t>
      </w:r>
      <w:r w:rsidRPr="00CE765F">
        <w:rPr>
          <w:rFonts w:ascii="Times New Roman" w:hAnsi="Times New Roman" w:cs="Times New Roman"/>
          <w:b/>
          <w:sz w:val="20"/>
        </w:rPr>
        <w:t xml:space="preserve">  </w:t>
      </w:r>
      <w:r>
        <w:rPr>
          <w:rFonts w:ascii="Times New Roman" w:hAnsi="Times New Roman" w:cs="Times New Roman"/>
          <w:b/>
          <w:sz w:val="20"/>
        </w:rPr>
        <w:t>if_</w:t>
      </w:r>
      <w:proofErr w:type="gramStart"/>
      <w:r w:rsidR="00675823">
        <w:rPr>
          <w:rFonts w:ascii="Times New Roman" w:hAnsi="Times New Roman" w:cs="Times New Roman"/>
          <w:b/>
          <w:sz w:val="20"/>
        </w:rPr>
        <w:t>double</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sidR="00675823">
        <w:rPr>
          <w:rFonts w:ascii="Times New Roman" w:hAnsi="Times New Roman" w:cs="Times New Roman"/>
          <w:b/>
          <w:sz w:val="20"/>
        </w:rPr>
        <w:t>double</w:t>
      </w:r>
      <w:r>
        <w:rPr>
          <w:rFonts w:ascii="Times New Roman" w:hAnsi="Times New Roman" w:cs="Times New Roman"/>
          <w:b/>
          <w:sz w:val="20"/>
        </w:rPr>
        <w:t xml:space="preserve"> </w:t>
      </w:r>
      <w:r w:rsidRPr="00CE765F">
        <w:rPr>
          <w:rFonts w:ascii="Times New Roman" w:hAnsi="Times New Roman" w:cs="Times New Roman"/>
          <w:b/>
          <w:sz w:val="20"/>
        </w:rPr>
        <w:t xml:space="preserve"> variable</w:t>
      </w:r>
      <w:r w:rsidR="00675823">
        <w:rPr>
          <w:rFonts w:ascii="Times New Roman" w:hAnsi="Times New Roman" w:cs="Times New Roman"/>
          <w:b/>
          <w:sz w:val="20"/>
        </w:rPr>
        <w:t xml:space="preserve"> comparison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675823" w:rsidRPr="00675823" w:rsidTr="00675823">
        <w:tc>
          <w:tcPr>
            <w:tcW w:w="9211" w:type="dxa"/>
          </w:tcPr>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import </w:t>
            </w:r>
            <w:proofErr w:type="gramStart"/>
            <w:r w:rsidRPr="001D6B7F">
              <w:rPr>
                <w:rFonts w:ascii="Times New Roman" w:hAnsi="Times New Roman" w:cs="Times New Roman"/>
                <w:b/>
                <w:sz w:val="18"/>
                <w:szCs w:val="18"/>
              </w:rPr>
              <w:t>java.io</w:t>
            </w:r>
            <w:proofErr w:type="gramEnd"/>
            <w:r w:rsidRPr="001D6B7F">
              <w:rPr>
                <w:rFonts w:ascii="Times New Roman" w:hAnsi="Times New Roman" w:cs="Times New Roman"/>
                <w:b/>
                <w:sz w:val="18"/>
                <w:szCs w:val="18"/>
              </w:rPr>
              <w:t xml:space="preserve">.*;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import </w:t>
            </w:r>
            <w:proofErr w:type="gramStart"/>
            <w:r w:rsidRPr="001D6B7F">
              <w:rPr>
                <w:rFonts w:ascii="Times New Roman" w:hAnsi="Times New Roman" w:cs="Times New Roman"/>
                <w:b/>
                <w:sz w:val="18"/>
                <w:szCs w:val="18"/>
              </w:rPr>
              <w:t>javax.swing</w:t>
            </w:r>
            <w:proofErr w:type="gramEnd"/>
            <w:r w:rsidRPr="001D6B7F">
              <w:rPr>
                <w:rFonts w:ascii="Times New Roman" w:hAnsi="Times New Roman" w:cs="Times New Roman"/>
                <w:b/>
                <w:sz w:val="18"/>
                <w:szCs w:val="18"/>
              </w:rPr>
              <w:t>.JOptionPane;</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class if_double </w:t>
            </w:r>
          </w:p>
          <w:p w:rsidR="00675823" w:rsidRPr="001D6B7F" w:rsidRDefault="00675823" w:rsidP="00675823">
            <w:pPr>
              <w:spacing w:after="0"/>
              <w:rPr>
                <w:rFonts w:ascii="Times New Roman" w:hAnsi="Times New Roman" w:cs="Times New Roman"/>
                <w:b/>
                <w:sz w:val="18"/>
                <w:szCs w:val="18"/>
              </w:rPr>
            </w:pPr>
            <w:proofErr w:type="gramStart"/>
            <w:r w:rsidRPr="001D6B7F">
              <w:rPr>
                <w:rFonts w:ascii="Times New Roman" w:hAnsi="Times New Roman" w:cs="Times New Roman"/>
                <w:b/>
                <w:sz w:val="18"/>
                <w:szCs w:val="18"/>
              </w:rPr>
              <w:t>{</w:t>
            </w:r>
            <w:proofErr w:type="gramEnd"/>
            <w:r w:rsidRPr="001D6B7F">
              <w:rPr>
                <w:rFonts w:ascii="Times New Roman" w:hAnsi="Times New Roman" w:cs="Times New Roman"/>
                <w:b/>
                <w:sz w:val="18"/>
                <w:szCs w:val="18"/>
              </w:rPr>
              <w:t xml:space="preserve">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public static void main(String args[])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w:t>
            </w:r>
            <w:proofErr w:type="gramStart"/>
            <w:r w:rsidRPr="001D6B7F">
              <w:rPr>
                <w:rFonts w:ascii="Times New Roman" w:hAnsi="Times New Roman" w:cs="Times New Roman"/>
                <w:b/>
                <w:sz w:val="18"/>
                <w:szCs w:val="18"/>
              </w:rPr>
              <w:t>{</w:t>
            </w:r>
            <w:proofErr w:type="gramEnd"/>
            <w:r w:rsidRPr="001D6B7F">
              <w:rPr>
                <w:rFonts w:ascii="Times New Roman" w:hAnsi="Times New Roman" w:cs="Times New Roman"/>
                <w:b/>
                <w:sz w:val="18"/>
                <w:szCs w:val="18"/>
              </w:rPr>
              <w:t xml:space="preserve">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double x;</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double y;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x=</w:t>
            </w:r>
            <w:proofErr w:type="gramStart"/>
            <w:r w:rsidRPr="001D6B7F">
              <w:rPr>
                <w:rFonts w:ascii="Times New Roman" w:hAnsi="Times New Roman" w:cs="Times New Roman"/>
                <w:b/>
                <w:sz w:val="18"/>
                <w:szCs w:val="18"/>
              </w:rPr>
              <w:t>Double.parseDouble</w:t>
            </w:r>
            <w:proofErr w:type="gramEnd"/>
            <w:r w:rsidRPr="001D6B7F">
              <w:rPr>
                <w:rFonts w:ascii="Times New Roman" w:hAnsi="Times New Roman" w:cs="Times New Roman"/>
                <w:b/>
                <w:sz w:val="18"/>
                <w:szCs w:val="18"/>
              </w:rPr>
              <w:t>(JOptionPane.showInputDialog(" x =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y=</w:t>
            </w:r>
            <w:proofErr w:type="gramStart"/>
            <w:r w:rsidRPr="001D6B7F">
              <w:rPr>
                <w:rFonts w:ascii="Times New Roman" w:hAnsi="Times New Roman" w:cs="Times New Roman"/>
                <w:b/>
                <w:sz w:val="18"/>
                <w:szCs w:val="18"/>
              </w:rPr>
              <w:t>Double.parseDouble</w:t>
            </w:r>
            <w:proofErr w:type="gramEnd"/>
            <w:r w:rsidRPr="001D6B7F">
              <w:rPr>
                <w:rFonts w:ascii="Times New Roman" w:hAnsi="Times New Roman" w:cs="Times New Roman"/>
                <w:b/>
                <w:sz w:val="18"/>
                <w:szCs w:val="18"/>
              </w:rPr>
              <w:t>(JOptionPane.showInputDialog(" y = "));</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if(x&lt;y)</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 </w:t>
            </w:r>
            <w:proofErr w:type="gramStart"/>
            <w:r w:rsidRPr="001D6B7F">
              <w:rPr>
                <w:rFonts w:ascii="Times New Roman" w:hAnsi="Times New Roman" w:cs="Times New Roman"/>
                <w:b/>
                <w:sz w:val="18"/>
                <w:szCs w:val="18"/>
              </w:rPr>
              <w:t>JOptionPane.showMessageDialog</w:t>
            </w:r>
            <w:proofErr w:type="gramEnd"/>
            <w:r w:rsidRPr="001D6B7F">
              <w:rPr>
                <w:rFonts w:ascii="Times New Roman" w:hAnsi="Times New Roman" w:cs="Times New Roman"/>
                <w:b/>
                <w:sz w:val="18"/>
                <w:szCs w:val="18"/>
              </w:rPr>
              <w:t>(null,x+" is smaller than   "+y);}</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w:t>
            </w:r>
            <w:proofErr w:type="gramStart"/>
            <w:r w:rsidRPr="001D6B7F">
              <w:rPr>
                <w:rFonts w:ascii="Times New Roman" w:hAnsi="Times New Roman" w:cs="Times New Roman"/>
                <w:b/>
                <w:sz w:val="18"/>
                <w:szCs w:val="18"/>
              </w:rPr>
              <w:t>else</w:t>
            </w:r>
            <w:proofErr w:type="gramEnd"/>
            <w:r w:rsidRPr="001D6B7F">
              <w:rPr>
                <w:rFonts w:ascii="Times New Roman" w:hAnsi="Times New Roman" w:cs="Times New Roman"/>
                <w:b/>
                <w:sz w:val="18"/>
                <w:szCs w:val="18"/>
              </w:rPr>
              <w:t xml:space="preserve"> if(x&gt;y)</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 </w:t>
            </w:r>
            <w:proofErr w:type="gramStart"/>
            <w:r w:rsidRPr="001D6B7F">
              <w:rPr>
                <w:rFonts w:ascii="Times New Roman" w:hAnsi="Times New Roman" w:cs="Times New Roman"/>
                <w:b/>
                <w:sz w:val="18"/>
                <w:szCs w:val="18"/>
              </w:rPr>
              <w:t>JOptionPane.showMessageDialog</w:t>
            </w:r>
            <w:proofErr w:type="gramEnd"/>
            <w:r w:rsidRPr="001D6B7F">
              <w:rPr>
                <w:rFonts w:ascii="Times New Roman" w:hAnsi="Times New Roman" w:cs="Times New Roman"/>
                <w:b/>
                <w:sz w:val="18"/>
                <w:szCs w:val="18"/>
              </w:rPr>
              <w:t>(null,x+" is bigger than   "+y);}</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w:t>
            </w:r>
            <w:proofErr w:type="gramStart"/>
            <w:r w:rsidRPr="001D6B7F">
              <w:rPr>
                <w:rFonts w:ascii="Times New Roman" w:hAnsi="Times New Roman" w:cs="Times New Roman"/>
                <w:b/>
                <w:sz w:val="18"/>
                <w:szCs w:val="18"/>
              </w:rPr>
              <w:t>else</w:t>
            </w:r>
            <w:proofErr w:type="gramEnd"/>
            <w:r w:rsidRPr="001D6B7F">
              <w:rPr>
                <w:rFonts w:ascii="Times New Roman" w:hAnsi="Times New Roman" w:cs="Times New Roman"/>
                <w:b/>
                <w:sz w:val="18"/>
                <w:szCs w:val="18"/>
              </w:rPr>
              <w:t xml:space="preserve"> if(x==y)</w:t>
            </w:r>
          </w:p>
          <w:p w:rsidR="00675823" w:rsidRPr="001D6B7F" w:rsidRDefault="00675823" w:rsidP="00675823">
            <w:pPr>
              <w:spacing w:after="0"/>
              <w:rPr>
                <w:rFonts w:ascii="Times New Roman" w:hAnsi="Times New Roman" w:cs="Times New Roman"/>
                <w:b/>
                <w:sz w:val="18"/>
                <w:szCs w:val="18"/>
              </w:rPr>
            </w:pPr>
            <w:r w:rsidRPr="001D6B7F">
              <w:rPr>
                <w:rFonts w:ascii="Times New Roman" w:hAnsi="Times New Roman" w:cs="Times New Roman"/>
                <w:b/>
                <w:sz w:val="18"/>
                <w:szCs w:val="18"/>
              </w:rPr>
              <w:t xml:space="preserve"> { </w:t>
            </w:r>
            <w:proofErr w:type="gramStart"/>
            <w:r w:rsidRPr="001D6B7F">
              <w:rPr>
                <w:rFonts w:ascii="Times New Roman" w:hAnsi="Times New Roman" w:cs="Times New Roman"/>
                <w:b/>
                <w:sz w:val="18"/>
                <w:szCs w:val="18"/>
              </w:rPr>
              <w:t>JOptionPane.showMessageDialog</w:t>
            </w:r>
            <w:proofErr w:type="gramEnd"/>
            <w:r w:rsidRPr="001D6B7F">
              <w:rPr>
                <w:rFonts w:ascii="Times New Roman" w:hAnsi="Times New Roman" w:cs="Times New Roman"/>
                <w:b/>
                <w:sz w:val="18"/>
                <w:szCs w:val="18"/>
              </w:rPr>
              <w:t>(null,x+" is equal to  "+y);}</w:t>
            </w:r>
          </w:p>
          <w:p w:rsidR="00675823" w:rsidRPr="001D6B7F" w:rsidRDefault="00675823" w:rsidP="00675823">
            <w:pPr>
              <w:spacing w:after="0"/>
              <w:rPr>
                <w:rFonts w:ascii="Times New Roman" w:hAnsi="Times New Roman" w:cs="Times New Roman"/>
                <w:b/>
                <w:sz w:val="18"/>
                <w:szCs w:val="18"/>
              </w:rPr>
            </w:pPr>
            <w:proofErr w:type="gramStart"/>
            <w:r w:rsidRPr="001D6B7F">
              <w:rPr>
                <w:rFonts w:ascii="Times New Roman" w:hAnsi="Times New Roman" w:cs="Times New Roman"/>
                <w:b/>
                <w:sz w:val="18"/>
                <w:szCs w:val="18"/>
              </w:rPr>
              <w:t>}</w:t>
            </w:r>
            <w:proofErr w:type="gramEnd"/>
          </w:p>
          <w:p w:rsidR="00675823" w:rsidRPr="00675823" w:rsidRDefault="00675823" w:rsidP="00675823">
            <w:pPr>
              <w:spacing w:after="0"/>
              <w:rPr>
                <w:rFonts w:ascii="Times New Roman" w:hAnsi="Times New Roman" w:cs="Times New Roman"/>
              </w:rPr>
            </w:pPr>
            <w:proofErr w:type="gramStart"/>
            <w:r w:rsidRPr="001D6B7F">
              <w:rPr>
                <w:rFonts w:ascii="Times New Roman" w:hAnsi="Times New Roman" w:cs="Times New Roman"/>
                <w:b/>
                <w:sz w:val="18"/>
                <w:szCs w:val="18"/>
              </w:rPr>
              <w:t>}</w:t>
            </w:r>
            <w:proofErr w:type="gramEnd"/>
          </w:p>
        </w:tc>
      </w:tr>
    </w:tbl>
    <w:p w:rsidR="00184BC4" w:rsidRDefault="00184BC4" w:rsidP="007E7065">
      <w:pPr>
        <w:spacing w:after="0"/>
        <w:rPr>
          <w:rFonts w:ascii="Times New Roman" w:hAnsi="Times New Roman" w:cs="Times New 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00"/>
        <w:gridCol w:w="3074"/>
        <w:gridCol w:w="3113"/>
      </w:tblGrid>
      <w:tr w:rsidR="00675823" w:rsidRPr="00675823" w:rsidTr="00675823">
        <w:tc>
          <w:tcPr>
            <w:tcW w:w="3070" w:type="dxa"/>
          </w:tcPr>
          <w:p w:rsidR="00675823" w:rsidRPr="00675823" w:rsidRDefault="00675823" w:rsidP="00675823">
            <w:pPr>
              <w:spacing w:after="0"/>
              <w:rPr>
                <w:rFonts w:ascii="Times New Roman" w:hAnsi="Times New Roman" w:cs="Times New Roman"/>
              </w:rPr>
            </w:pPr>
            <w:r>
              <w:object w:dxaOrig="4155" w:dyaOrig="1875">
                <v:shape id="_x0000_i1030" type="#_x0000_t75" style="width:159.4pt;height:1in" o:ole="">
                  <v:imagedata r:id="rId82" o:title=""/>
                </v:shape>
                <o:OLEObject Type="Embed" ProgID="PBrush" ShapeID="_x0000_i1030" DrawAspect="Content" ObjectID="_1316917294" r:id="rId83"/>
              </w:object>
            </w:r>
          </w:p>
        </w:tc>
        <w:tc>
          <w:tcPr>
            <w:tcW w:w="3070" w:type="dxa"/>
          </w:tcPr>
          <w:p w:rsidR="00675823" w:rsidRPr="00675823" w:rsidRDefault="00675823" w:rsidP="00675823">
            <w:pPr>
              <w:spacing w:after="0"/>
              <w:rPr>
                <w:rFonts w:ascii="Times New Roman" w:hAnsi="Times New Roman" w:cs="Times New Roman"/>
              </w:rPr>
            </w:pPr>
            <w:r>
              <w:object w:dxaOrig="4200" w:dyaOrig="1905">
                <v:shape id="_x0000_i1031" type="#_x0000_t75" style="width:157.9pt;height:71.65pt" o:ole="">
                  <v:imagedata r:id="rId84" o:title=""/>
                </v:shape>
                <o:OLEObject Type="Embed" ProgID="PBrush" ShapeID="_x0000_i1031" DrawAspect="Content" ObjectID="_1316917295" r:id="rId85"/>
              </w:object>
            </w:r>
          </w:p>
        </w:tc>
        <w:tc>
          <w:tcPr>
            <w:tcW w:w="3071" w:type="dxa"/>
          </w:tcPr>
          <w:p w:rsidR="00675823" w:rsidRPr="00675823" w:rsidRDefault="00675823" w:rsidP="00675823">
            <w:pPr>
              <w:spacing w:after="0"/>
              <w:rPr>
                <w:rFonts w:ascii="Times New Roman" w:hAnsi="Times New Roman" w:cs="Times New Roman"/>
              </w:rPr>
            </w:pPr>
            <w:r>
              <w:object w:dxaOrig="4185" w:dyaOrig="1860">
                <v:shape id="_x0000_i1032" type="#_x0000_t75" style="width:160.15pt;height:71.25pt" o:ole="">
                  <v:imagedata r:id="rId86" o:title=""/>
                </v:shape>
                <o:OLEObject Type="Embed" ProgID="PBrush" ShapeID="_x0000_i1032" DrawAspect="Content" ObjectID="_1316917296" r:id="rId87"/>
              </w:object>
            </w:r>
          </w:p>
        </w:tc>
      </w:tr>
    </w:tbl>
    <w:p w:rsidR="00184BC4" w:rsidRDefault="00184BC4" w:rsidP="007E7065">
      <w:pPr>
        <w:spacing w:after="0"/>
        <w:rPr>
          <w:rFonts w:ascii="Times New Roman" w:hAnsi="Times New Roman" w:cs="Times New Roman"/>
        </w:rPr>
      </w:pPr>
    </w:p>
    <w:p w:rsidR="001D6B7F" w:rsidRDefault="001D6B7F" w:rsidP="007E7065">
      <w:pPr>
        <w:spacing w:after="0"/>
        <w:rPr>
          <w:rFonts w:ascii="Times New Roman" w:hAnsi="Times New Roman" w:cs="Times New Roman"/>
        </w:rPr>
      </w:pPr>
      <w:r>
        <w:rPr>
          <w:rFonts w:ascii="Times New Roman" w:hAnsi="Times New Roman" w:cs="Times New Roman"/>
        </w:rPr>
        <w:t>In the next example String variables compared. In order to check if two String variables are equal or not String comparision method equals can be used.</w:t>
      </w:r>
    </w:p>
    <w:p w:rsidR="001D6B7F" w:rsidRDefault="001D6B7F" w:rsidP="007E7065">
      <w:pPr>
        <w:spacing w:after="0"/>
        <w:rPr>
          <w:rFonts w:ascii="Times New Roman" w:hAnsi="Times New Roman" w:cs="Times New Roman"/>
          <w:b/>
        </w:rPr>
      </w:pPr>
    </w:p>
    <w:p w:rsidR="001D6B7F" w:rsidRPr="001D6B7F" w:rsidRDefault="001D6B7F" w:rsidP="007E7065">
      <w:pPr>
        <w:spacing w:after="0"/>
        <w:rPr>
          <w:rFonts w:ascii="Times New Roman" w:hAnsi="Times New Roman" w:cs="Times New Roman"/>
          <w:b/>
        </w:rPr>
      </w:pPr>
      <w:r w:rsidRPr="001D6B7F">
        <w:rPr>
          <w:rFonts w:ascii="Times New Roman" w:hAnsi="Times New Roman" w:cs="Times New Roman"/>
          <w:b/>
        </w:rPr>
        <w:t>String s1=”</w:t>
      </w:r>
      <w:r>
        <w:rPr>
          <w:rFonts w:ascii="Times New Roman" w:hAnsi="Times New Roman" w:cs="Times New Roman"/>
          <w:b/>
        </w:rPr>
        <w:t>John</w:t>
      </w:r>
      <w:r w:rsidRPr="001D6B7F">
        <w:rPr>
          <w:rFonts w:ascii="Times New Roman" w:hAnsi="Times New Roman" w:cs="Times New Roman"/>
          <w:b/>
        </w:rPr>
        <w:t>”;</w:t>
      </w:r>
    </w:p>
    <w:p w:rsidR="001D6B7F" w:rsidRPr="001D6B7F" w:rsidRDefault="001D6B7F" w:rsidP="007E7065">
      <w:pPr>
        <w:spacing w:after="0"/>
        <w:rPr>
          <w:rFonts w:ascii="Times New Roman" w:hAnsi="Times New Roman" w:cs="Times New Roman"/>
          <w:b/>
        </w:rPr>
      </w:pPr>
      <w:r w:rsidRPr="001D6B7F">
        <w:rPr>
          <w:rFonts w:ascii="Times New Roman" w:hAnsi="Times New Roman" w:cs="Times New Roman"/>
          <w:b/>
        </w:rPr>
        <w:t>String s2=”</w:t>
      </w:r>
      <w:r>
        <w:rPr>
          <w:rFonts w:ascii="Times New Roman" w:hAnsi="Times New Roman" w:cs="Times New Roman"/>
          <w:b/>
        </w:rPr>
        <w:t>Jane</w:t>
      </w:r>
      <w:r w:rsidRPr="001D6B7F">
        <w:rPr>
          <w:rFonts w:ascii="Times New Roman" w:hAnsi="Times New Roman" w:cs="Times New Roman"/>
          <w:b/>
        </w:rPr>
        <w:t>”;</w:t>
      </w:r>
    </w:p>
    <w:p w:rsidR="001D6B7F" w:rsidRPr="001D6B7F" w:rsidRDefault="001D6B7F" w:rsidP="007E7065">
      <w:pPr>
        <w:spacing w:after="0"/>
        <w:rPr>
          <w:rFonts w:ascii="Times New Roman" w:hAnsi="Times New Roman" w:cs="Times New Roman"/>
          <w:b/>
        </w:rPr>
      </w:pPr>
      <w:r w:rsidRPr="001D6B7F">
        <w:rPr>
          <w:rFonts w:ascii="Times New Roman" w:hAnsi="Times New Roman" w:cs="Times New Roman"/>
          <w:b/>
        </w:rPr>
        <w:lastRenderedPageBreak/>
        <w:t>Boolean b1=s1.equals(s2);</w:t>
      </w:r>
    </w:p>
    <w:p w:rsidR="001D6B7F" w:rsidRDefault="001D6B7F" w:rsidP="007E7065">
      <w:pPr>
        <w:spacing w:after="0"/>
        <w:rPr>
          <w:rFonts w:ascii="Times New Roman" w:hAnsi="Times New Roman" w:cs="Times New Roman"/>
        </w:rPr>
      </w:pPr>
    </w:p>
    <w:p w:rsidR="001D6B7F" w:rsidRPr="001D6B7F" w:rsidRDefault="001D6B7F" w:rsidP="007E7065">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5</w:t>
      </w:r>
      <w:r w:rsidRPr="00CE765F">
        <w:rPr>
          <w:rFonts w:ascii="Times New Roman" w:hAnsi="Times New Roman" w:cs="Times New Roman"/>
          <w:b/>
          <w:sz w:val="20"/>
        </w:rPr>
        <w:t xml:space="preserve">  </w:t>
      </w:r>
      <w:r>
        <w:rPr>
          <w:rFonts w:ascii="Times New Roman" w:hAnsi="Times New Roman" w:cs="Times New Roman"/>
          <w:b/>
          <w:sz w:val="20"/>
        </w:rPr>
        <w:t>if_</w:t>
      </w:r>
      <w:proofErr w:type="gramStart"/>
      <w:r>
        <w:rPr>
          <w:rFonts w:ascii="Times New Roman" w:hAnsi="Times New Roman" w:cs="Times New Roman"/>
          <w:b/>
          <w:sz w:val="20"/>
        </w:rPr>
        <w:t>String</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 xml:space="preserve">String </w:t>
      </w:r>
      <w:r w:rsidRPr="00CE765F">
        <w:rPr>
          <w:rFonts w:ascii="Times New Roman" w:hAnsi="Times New Roman" w:cs="Times New Roman"/>
          <w:b/>
          <w:sz w:val="20"/>
        </w:rPr>
        <w:t xml:space="preserve"> variable</w:t>
      </w:r>
      <w:r>
        <w:rPr>
          <w:rFonts w:ascii="Times New Roman" w:hAnsi="Times New Roman" w:cs="Times New Roman"/>
          <w:b/>
          <w:sz w:val="20"/>
        </w:rPr>
        <w:t xml:space="preserve"> comparison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11"/>
      </w:tblGrid>
      <w:tr w:rsidR="00675823" w:rsidRPr="00675823" w:rsidTr="00675823">
        <w:tc>
          <w:tcPr>
            <w:tcW w:w="9211" w:type="dxa"/>
          </w:tcPr>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java.io</w:t>
            </w:r>
            <w:proofErr w:type="gramEnd"/>
            <w:r w:rsidRPr="00675823">
              <w:rPr>
                <w:rFonts w:ascii="Times New Roman" w:hAnsi="Times New Roman" w:cs="Times New Roman"/>
                <w:b/>
                <w:sz w:val="18"/>
                <w:szCs w:val="18"/>
              </w:rPr>
              <w:t xml:space="preserve">.*; //java girdi cikti sinifini cagir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import </w:t>
            </w:r>
            <w:proofErr w:type="gramStart"/>
            <w:r w:rsidRPr="00675823">
              <w:rPr>
                <w:rFonts w:ascii="Times New Roman" w:hAnsi="Times New Roman" w:cs="Times New Roman"/>
                <w:b/>
                <w:sz w:val="18"/>
                <w:szCs w:val="18"/>
              </w:rPr>
              <w:t>javax.swing</w:t>
            </w:r>
            <w:proofErr w:type="gramEnd"/>
            <w:r w:rsidRPr="00675823">
              <w:rPr>
                <w:rFonts w:ascii="Times New Roman" w:hAnsi="Times New Roman" w:cs="Times New Roman"/>
                <w:b/>
                <w:sz w:val="18"/>
                <w:szCs w:val="18"/>
              </w:rPr>
              <w:t>.JOptionPane;</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class if_String </w:t>
            </w:r>
          </w:p>
          <w:p w:rsidR="00675823" w:rsidRPr="00675823" w:rsidRDefault="00675823"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r w:rsidRPr="00675823">
              <w:rPr>
                <w:rFonts w:ascii="Times New Roman" w:hAnsi="Times New Roman" w:cs="Times New Roman"/>
                <w:b/>
                <w:sz w:val="18"/>
                <w:szCs w:val="18"/>
              </w:rPr>
              <w:t xml:space="preserve">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public static void main(String args[])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w:t>
            </w:r>
            <w:proofErr w:type="gramEnd"/>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//Guess the color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s1;</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String s=</w:t>
            </w:r>
            <w:proofErr w:type="gramStart"/>
            <w:r w:rsidRPr="00675823">
              <w:rPr>
                <w:rFonts w:ascii="Times New Roman" w:hAnsi="Times New Roman" w:cs="Times New Roman"/>
                <w:b/>
                <w:sz w:val="18"/>
                <w:szCs w:val="18"/>
              </w:rPr>
              <w:t>JOptionPane.showInputDialog</w:t>
            </w:r>
            <w:proofErr w:type="gramEnd"/>
            <w:r w:rsidRPr="00675823">
              <w:rPr>
                <w:rFonts w:ascii="Times New Roman" w:hAnsi="Times New Roman" w:cs="Times New Roman"/>
                <w:b/>
                <w:sz w:val="18"/>
                <w:szCs w:val="18"/>
              </w:rPr>
              <w:t>(" Enter a color =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boolean b1=s.equals("red");</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if(b1) {s1="  Correct guess color you enter is red";} </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else</w:t>
            </w:r>
            <w:proofErr w:type="gramEnd"/>
            <w:r w:rsidRPr="00675823">
              <w:rPr>
                <w:rFonts w:ascii="Times New Roman" w:hAnsi="Times New Roman" w:cs="Times New Roman"/>
                <w:b/>
                <w:sz w:val="18"/>
                <w:szCs w:val="18"/>
              </w:rPr>
              <w:t xml:space="preserve">   {s1="  color you enter is not red, it is "+s;}</w:t>
            </w:r>
          </w:p>
          <w:p w:rsidR="00675823" w:rsidRPr="00675823" w:rsidRDefault="00675823" w:rsidP="00675823">
            <w:pPr>
              <w:spacing w:after="0"/>
              <w:rPr>
                <w:rFonts w:ascii="Times New Roman" w:hAnsi="Times New Roman" w:cs="Times New Roman"/>
                <w:b/>
                <w:sz w:val="18"/>
                <w:szCs w:val="18"/>
              </w:rPr>
            </w:pPr>
            <w:r w:rsidRPr="00675823">
              <w:rPr>
                <w:rFonts w:ascii="Times New Roman" w:hAnsi="Times New Roman" w:cs="Times New Roman"/>
                <w:b/>
                <w:sz w:val="18"/>
                <w:szCs w:val="18"/>
              </w:rPr>
              <w:t xml:space="preserve"> </w:t>
            </w:r>
            <w:proofErr w:type="gramStart"/>
            <w:r w:rsidRPr="00675823">
              <w:rPr>
                <w:rFonts w:ascii="Times New Roman" w:hAnsi="Times New Roman" w:cs="Times New Roman"/>
                <w:b/>
                <w:sz w:val="18"/>
                <w:szCs w:val="18"/>
              </w:rPr>
              <w:t>JOptionPane.showMessageDialog</w:t>
            </w:r>
            <w:proofErr w:type="gramEnd"/>
            <w:r w:rsidRPr="00675823">
              <w:rPr>
                <w:rFonts w:ascii="Times New Roman" w:hAnsi="Times New Roman" w:cs="Times New Roman"/>
                <w:b/>
                <w:sz w:val="18"/>
                <w:szCs w:val="18"/>
              </w:rPr>
              <w:t>(null,s1);</w:t>
            </w:r>
          </w:p>
          <w:p w:rsidR="00675823" w:rsidRPr="00675823" w:rsidRDefault="00675823" w:rsidP="00675823">
            <w:pPr>
              <w:spacing w:after="0"/>
              <w:rPr>
                <w:rFonts w:ascii="Times New Roman" w:hAnsi="Times New Roman" w:cs="Times New Roman"/>
                <w:b/>
                <w:sz w:val="18"/>
                <w:szCs w:val="18"/>
              </w:rPr>
            </w:pPr>
            <w:proofErr w:type="gramStart"/>
            <w:r w:rsidRPr="00675823">
              <w:rPr>
                <w:rFonts w:ascii="Times New Roman" w:hAnsi="Times New Roman" w:cs="Times New Roman"/>
                <w:b/>
                <w:sz w:val="18"/>
                <w:szCs w:val="18"/>
              </w:rPr>
              <w:t>}</w:t>
            </w:r>
            <w:proofErr w:type="gramEnd"/>
          </w:p>
          <w:p w:rsidR="00675823" w:rsidRPr="00675823" w:rsidRDefault="00675823" w:rsidP="00675823">
            <w:pPr>
              <w:spacing w:after="0"/>
              <w:rPr>
                <w:rFonts w:ascii="Times New Roman" w:hAnsi="Times New Roman" w:cs="Times New Roman"/>
              </w:rPr>
            </w:pPr>
            <w:proofErr w:type="gramStart"/>
            <w:r w:rsidRPr="00675823">
              <w:rPr>
                <w:rFonts w:ascii="Times New Roman" w:hAnsi="Times New Roman" w:cs="Times New Roman"/>
                <w:b/>
                <w:sz w:val="18"/>
                <w:szCs w:val="18"/>
              </w:rPr>
              <w:t>}</w:t>
            </w:r>
            <w:proofErr w:type="gramEnd"/>
          </w:p>
        </w:tc>
      </w:tr>
    </w:tbl>
    <w:p w:rsidR="00675823" w:rsidRDefault="00675823" w:rsidP="007E7065">
      <w:pPr>
        <w:spacing w:after="0"/>
        <w:rPr>
          <w:rFonts w:ascii="Times New Roman" w:hAnsi="Times New Roman" w:cs="Times New 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5"/>
        <w:gridCol w:w="4606"/>
      </w:tblGrid>
      <w:tr w:rsidR="00675823" w:rsidRPr="00675823" w:rsidTr="00675823">
        <w:tc>
          <w:tcPr>
            <w:tcW w:w="4605" w:type="dxa"/>
          </w:tcPr>
          <w:p w:rsidR="00675823" w:rsidRPr="00675823" w:rsidRDefault="00675823" w:rsidP="00675823">
            <w:pPr>
              <w:spacing w:after="0"/>
              <w:rPr>
                <w:rFonts w:ascii="Times New Roman" w:hAnsi="Times New Roman" w:cs="Times New Roman"/>
              </w:rPr>
            </w:pPr>
            <w:r>
              <w:object w:dxaOrig="4230" w:dyaOrig="1920">
                <v:shape id="_x0000_i1033" type="#_x0000_t75" style="width:170.65pt;height:77.65pt" o:ole="">
                  <v:imagedata r:id="rId88" o:title=""/>
                </v:shape>
                <o:OLEObject Type="Embed" ProgID="PBrush" ShapeID="_x0000_i1033" DrawAspect="Content" ObjectID="_1316917297" r:id="rId89"/>
              </w:object>
            </w:r>
          </w:p>
        </w:tc>
        <w:tc>
          <w:tcPr>
            <w:tcW w:w="4606" w:type="dxa"/>
          </w:tcPr>
          <w:p w:rsidR="00675823" w:rsidRPr="00675823" w:rsidRDefault="001D6B7F" w:rsidP="00675823">
            <w:pPr>
              <w:spacing w:after="0"/>
              <w:rPr>
                <w:rFonts w:ascii="Times New Roman" w:hAnsi="Times New Roman" w:cs="Times New Roman"/>
              </w:rPr>
            </w:pPr>
            <w:r>
              <w:object w:dxaOrig="4380" w:dyaOrig="1860">
                <v:shape id="_x0000_i1034" type="#_x0000_t75" style="width:182.25pt;height:77.65pt" o:ole="">
                  <v:imagedata r:id="rId90" o:title=""/>
                </v:shape>
                <o:OLEObject Type="Embed" ProgID="PBrush" ShapeID="_x0000_i1034" DrawAspect="Content" ObjectID="_1316917298" r:id="rId91"/>
              </w:object>
            </w:r>
          </w:p>
        </w:tc>
      </w:tr>
    </w:tbl>
    <w:p w:rsidR="00675823" w:rsidRDefault="00675823" w:rsidP="007E7065">
      <w:pPr>
        <w:spacing w:after="0"/>
        <w:rPr>
          <w:rFonts w:ascii="Times New Roman" w:hAnsi="Times New Roman" w:cs="Times New Roman"/>
        </w:rPr>
      </w:pPr>
    </w:p>
    <w:p w:rsidR="00AB7261" w:rsidRDefault="00AB7261" w:rsidP="007E7065">
      <w:pPr>
        <w:spacing w:after="0"/>
        <w:rPr>
          <w:rFonts w:ascii="Times New Roman" w:hAnsi="Times New Roman" w:cs="Times New Roman"/>
        </w:rPr>
      </w:pPr>
      <w:r>
        <w:rPr>
          <w:rFonts w:ascii="Times New Roman" w:hAnsi="Times New Roman" w:cs="Times New Roman"/>
        </w:rPr>
        <w:t xml:space="preserve">When a complex decision making is required it can be achived as nested if structures (and if structure inside another if structure) or composite if structure(more than one boolean is combined together by joining and(&amp;&amp;), or(||) type boolean processors). In the </w:t>
      </w:r>
      <w:proofErr w:type="gramStart"/>
      <w:r>
        <w:rPr>
          <w:rFonts w:ascii="Times New Roman" w:hAnsi="Times New Roman" w:cs="Times New Roman"/>
        </w:rPr>
        <w:t>next  example</w:t>
      </w:r>
      <w:proofErr w:type="gramEnd"/>
      <w:r>
        <w:rPr>
          <w:rFonts w:ascii="Times New Roman" w:hAnsi="Times New Roman" w:cs="Times New Roman"/>
        </w:rPr>
        <w:t xml:space="preserve"> problem 3.2.6 a nested if structure example is given.   In the second example problem 3.2.6 a composite if structure is carried out exactly the same program output.</w:t>
      </w:r>
    </w:p>
    <w:p w:rsidR="00AB7261" w:rsidRDefault="00AB7261" w:rsidP="00AB7261">
      <w:pPr>
        <w:spacing w:after="0"/>
        <w:rPr>
          <w:rFonts w:ascii="Times New Roman" w:hAnsi="Times New Roman" w:cs="Times New Roman"/>
          <w:b/>
          <w:sz w:val="20"/>
        </w:rPr>
      </w:pPr>
    </w:p>
    <w:p w:rsidR="00AB7261" w:rsidRPr="00AB7261" w:rsidRDefault="00AB7261" w:rsidP="007E7065">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6 nested</w:t>
      </w:r>
      <w:r w:rsidRPr="00CE765F">
        <w:rPr>
          <w:rFonts w:ascii="Times New Roman" w:hAnsi="Times New Roman" w:cs="Times New Roman"/>
          <w:b/>
          <w:sz w:val="20"/>
        </w:rPr>
        <w:t xml:space="preserve"> </w:t>
      </w:r>
      <w:proofErr w:type="gramStart"/>
      <w:r>
        <w:rPr>
          <w:rFonts w:ascii="Times New Roman" w:hAnsi="Times New Roman" w:cs="Times New Roman"/>
          <w:b/>
          <w:sz w:val="20"/>
        </w:rPr>
        <w:t>if</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nested if structure</w:t>
      </w:r>
    </w:p>
    <w:tbl>
      <w:tblPr>
        <w:tblStyle w:val="TabloKlavuzu"/>
        <w:tblW w:w="0" w:type="auto"/>
        <w:tblLook w:val="04A0"/>
      </w:tblPr>
      <w:tblGrid>
        <w:gridCol w:w="9211"/>
      </w:tblGrid>
      <w:tr w:rsidR="00AB7261" w:rsidTr="00AB7261">
        <w:tc>
          <w:tcPr>
            <w:tcW w:w="9211" w:type="dxa"/>
          </w:tcPr>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import </w:t>
            </w:r>
            <w:proofErr w:type="gramStart"/>
            <w:r w:rsidRPr="00AB7261">
              <w:rPr>
                <w:rFonts w:ascii="Times New Roman" w:hAnsi="Times New Roman" w:cs="Times New Roman"/>
                <w:b/>
                <w:sz w:val="18"/>
                <w:szCs w:val="18"/>
              </w:rPr>
              <w:t>java.io</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import </w:t>
            </w:r>
            <w:proofErr w:type="gramStart"/>
            <w:r w:rsidRPr="00AB7261">
              <w:rPr>
                <w:rFonts w:ascii="Times New Roman" w:hAnsi="Times New Roman" w:cs="Times New Roman"/>
                <w:b/>
                <w:sz w:val="18"/>
                <w:szCs w:val="18"/>
              </w:rPr>
              <w:t>javax.swing</w:t>
            </w:r>
            <w:proofErr w:type="gramEnd"/>
            <w:r w:rsidRPr="00AB7261">
              <w:rPr>
                <w:rFonts w:ascii="Times New Roman" w:hAnsi="Times New Roman" w:cs="Times New Roman"/>
                <w:b/>
                <w:sz w:val="18"/>
                <w:szCs w:val="18"/>
              </w:rPr>
              <w:t>.*;</w:t>
            </w:r>
          </w:p>
          <w:p w:rsidR="00AB7261" w:rsidRPr="00AB7261" w:rsidRDefault="00AB7261" w:rsidP="00AB7261">
            <w:pPr>
              <w:spacing w:after="0"/>
              <w:rPr>
                <w:rFonts w:ascii="Times New Roman" w:hAnsi="Times New Roman" w:cs="Times New Roman"/>
                <w:b/>
                <w:sz w:val="18"/>
                <w:szCs w:val="18"/>
              </w:rPr>
            </w:pP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class nestedif</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public static void main(String args[])</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double x = </w:t>
            </w:r>
            <w:proofErr w:type="gramStart"/>
            <w:r w:rsidRPr="00AB7261">
              <w:rPr>
                <w:rFonts w:ascii="Times New Roman" w:hAnsi="Times New Roman" w:cs="Times New Roman"/>
                <w:b/>
                <w:sz w:val="18"/>
                <w:szCs w:val="18"/>
              </w:rPr>
              <w:t>7.0</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double y = </w:t>
            </w:r>
            <w:proofErr w:type="gramStart"/>
            <w:r>
              <w:rPr>
                <w:rFonts w:ascii="Times New Roman" w:hAnsi="Times New Roman" w:cs="Times New Roman"/>
                <w:b/>
                <w:sz w:val="18"/>
                <w:szCs w:val="18"/>
              </w:rPr>
              <w:t>3.0</w:t>
            </w:r>
            <w:proofErr w:type="gramEnd"/>
            <w:r>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if(x &gt; 5) </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if(y &gt; 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and y are greater than 5.");}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else if (y==5)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greater than 5  and y is equal to 5");}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else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greater than 5 and y is smaller than 5");} </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else</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if(y &gt; 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smaller or equal to five  y is greater than 5.");} </w:t>
            </w:r>
          </w:p>
          <w:p w:rsidR="00AB7261" w:rsidRP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else if(y==5)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smaller or equal to five  y is equal to 5.");} </w:t>
            </w:r>
          </w:p>
          <w:p w:rsidR="00AB7261" w:rsidRDefault="00AB7261" w:rsidP="00AB7261">
            <w:pPr>
              <w:spacing w:after="0"/>
              <w:rPr>
                <w:rFonts w:ascii="Times New Roman" w:hAnsi="Times New Roman" w:cs="Times New Roman"/>
                <w:b/>
                <w:sz w:val="18"/>
                <w:szCs w:val="18"/>
              </w:rPr>
            </w:pPr>
            <w:r>
              <w:rPr>
                <w:rFonts w:ascii="Times New Roman" w:hAnsi="Times New Roman" w:cs="Times New Roman"/>
                <w:b/>
                <w:sz w:val="18"/>
                <w:szCs w:val="18"/>
              </w:rPr>
              <w:t xml:space="preserve">   </w:t>
            </w:r>
            <w:r w:rsidRPr="00AB7261">
              <w:rPr>
                <w:rFonts w:ascii="Times New Roman" w:hAnsi="Times New Roman" w:cs="Times New Roman"/>
                <w:b/>
                <w:sz w:val="18"/>
                <w:szCs w:val="18"/>
              </w:rPr>
              <w:t xml:space="preserve">else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.println("x is smaller or equal to five  y is smaller than 5."); }</w:t>
            </w:r>
          </w:p>
          <w:p w:rsid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p>
          <w:p w:rsid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lastRenderedPageBreak/>
              <w:t>}</w:t>
            </w:r>
            <w:proofErr w:type="gramEnd"/>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p>
        </w:tc>
      </w:tr>
    </w:tbl>
    <w:p w:rsidR="00AB7261" w:rsidRDefault="00AB7261" w:rsidP="007E7065">
      <w:pPr>
        <w:spacing w:after="0"/>
        <w:rPr>
          <w:rFonts w:ascii="Times New Roman" w:hAnsi="Times New Roman" w:cs="Times New Roman"/>
        </w:rPr>
      </w:pPr>
    </w:p>
    <w:tbl>
      <w:tblPr>
        <w:tblStyle w:val="TabloKlavuzu"/>
        <w:tblW w:w="0" w:type="auto"/>
        <w:tblLook w:val="04A0"/>
      </w:tblPr>
      <w:tblGrid>
        <w:gridCol w:w="9211"/>
      </w:tblGrid>
      <w:tr w:rsidR="00AB7261" w:rsidTr="00AB7261">
        <w:tc>
          <w:tcPr>
            <w:tcW w:w="9211" w:type="dxa"/>
          </w:tcPr>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Capture Output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&gt; "D:\java\bin\</w:t>
            </w:r>
            <w:proofErr w:type="gramStart"/>
            <w:r w:rsidRPr="00AB7261">
              <w:rPr>
                <w:rFonts w:ascii="Times New Roman" w:hAnsi="Times New Roman" w:cs="Times New Roman"/>
                <w:b/>
                <w:sz w:val="18"/>
                <w:szCs w:val="18"/>
              </w:rPr>
              <w:t>javaw.exe</w:t>
            </w:r>
            <w:proofErr w:type="gramEnd"/>
            <w:r w:rsidRPr="00AB7261">
              <w:rPr>
                <w:rFonts w:ascii="Times New Roman" w:hAnsi="Times New Roman" w:cs="Times New Roman"/>
                <w:b/>
                <w:sz w:val="18"/>
                <w:szCs w:val="18"/>
              </w:rPr>
              <w:t>" nestedif</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x</w:t>
            </w:r>
            <w:proofErr w:type="gramEnd"/>
            <w:r w:rsidRPr="00AB7261">
              <w:rPr>
                <w:rFonts w:ascii="Times New Roman" w:hAnsi="Times New Roman" w:cs="Times New Roman"/>
                <w:b/>
                <w:sz w:val="18"/>
                <w:szCs w:val="18"/>
              </w:rPr>
              <w:t xml:space="preserve"> is greater than 5 and y is smaller than 5</w:t>
            </w:r>
          </w:p>
          <w:p w:rsidR="00AB7261" w:rsidRPr="00AB7261" w:rsidRDefault="00AB7261" w:rsidP="00AB7261">
            <w:pPr>
              <w:spacing w:after="0"/>
              <w:rPr>
                <w:rFonts w:ascii="Times New Roman" w:hAnsi="Times New Roman" w:cs="Times New Roman"/>
                <w:b/>
                <w:sz w:val="18"/>
                <w:szCs w:val="18"/>
              </w:rPr>
            </w:pPr>
          </w:p>
          <w:p w:rsidR="00AB7261" w:rsidRDefault="00AB7261" w:rsidP="00AB7261">
            <w:pPr>
              <w:spacing w:after="0"/>
              <w:rPr>
                <w:rFonts w:ascii="Times New Roman" w:hAnsi="Times New Roman" w:cs="Times New Roman"/>
              </w:rPr>
            </w:pPr>
            <w:r w:rsidRPr="00AB7261">
              <w:rPr>
                <w:rFonts w:ascii="Times New Roman" w:hAnsi="Times New Roman" w:cs="Times New Roman"/>
                <w:b/>
                <w:sz w:val="18"/>
                <w:szCs w:val="18"/>
              </w:rPr>
              <w:t>&gt; Terminated with exit code 0.</w:t>
            </w:r>
          </w:p>
        </w:tc>
      </w:tr>
    </w:tbl>
    <w:p w:rsidR="00AB7261" w:rsidRDefault="00AB7261" w:rsidP="007E7065">
      <w:pPr>
        <w:spacing w:after="0"/>
        <w:rPr>
          <w:rFonts w:ascii="Times New Roman" w:hAnsi="Times New Roman" w:cs="Times New Roman"/>
        </w:rPr>
      </w:pPr>
    </w:p>
    <w:p w:rsidR="00AB7261" w:rsidRPr="00AB7261" w:rsidRDefault="00AB7261" w:rsidP="00AB7261">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2</w:t>
      </w:r>
      <w:r w:rsidRPr="00CE765F">
        <w:rPr>
          <w:rFonts w:ascii="Times New Roman" w:hAnsi="Times New Roman" w:cs="Times New Roman"/>
          <w:b/>
          <w:sz w:val="20"/>
        </w:rPr>
        <w:t>.</w:t>
      </w:r>
      <w:r>
        <w:rPr>
          <w:rFonts w:ascii="Times New Roman" w:hAnsi="Times New Roman" w:cs="Times New Roman"/>
          <w:b/>
          <w:sz w:val="20"/>
        </w:rPr>
        <w:t>56 composite</w:t>
      </w:r>
      <w:r w:rsidRPr="00CE765F">
        <w:rPr>
          <w:rFonts w:ascii="Times New Roman" w:hAnsi="Times New Roman" w:cs="Times New Roman"/>
          <w:b/>
          <w:sz w:val="20"/>
        </w:rPr>
        <w:t xml:space="preserve"> </w:t>
      </w:r>
      <w:proofErr w:type="gramStart"/>
      <w:r>
        <w:rPr>
          <w:rFonts w:ascii="Times New Roman" w:hAnsi="Times New Roman" w:cs="Times New Roman"/>
          <w:b/>
          <w:sz w:val="20"/>
        </w:rPr>
        <w:t>if</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composite if structure</w:t>
      </w:r>
    </w:p>
    <w:tbl>
      <w:tblPr>
        <w:tblStyle w:val="TabloKlavuzu"/>
        <w:tblW w:w="0" w:type="auto"/>
        <w:tblLook w:val="04A0"/>
      </w:tblPr>
      <w:tblGrid>
        <w:gridCol w:w="9211"/>
      </w:tblGrid>
      <w:tr w:rsidR="00AB7261" w:rsidTr="00AB7261">
        <w:tc>
          <w:tcPr>
            <w:tcW w:w="9211" w:type="dxa"/>
          </w:tcPr>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import </w:t>
            </w:r>
            <w:proofErr w:type="gramStart"/>
            <w:r w:rsidRPr="00AB7261">
              <w:rPr>
                <w:rFonts w:ascii="Times New Roman" w:hAnsi="Times New Roman" w:cs="Times New Roman"/>
                <w:b/>
                <w:sz w:val="18"/>
                <w:szCs w:val="18"/>
              </w:rPr>
              <w:t>java.io</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import </w:t>
            </w:r>
            <w:proofErr w:type="gramStart"/>
            <w:r w:rsidRPr="00AB7261">
              <w:rPr>
                <w:rFonts w:ascii="Times New Roman" w:hAnsi="Times New Roman" w:cs="Times New Roman"/>
                <w:b/>
                <w:sz w:val="18"/>
                <w:szCs w:val="18"/>
              </w:rPr>
              <w:t>javax.swing</w:t>
            </w:r>
            <w:proofErr w:type="gramEnd"/>
            <w:r w:rsidRPr="00AB7261">
              <w:rPr>
                <w:rFonts w:ascii="Times New Roman" w:hAnsi="Times New Roman" w:cs="Times New Roman"/>
                <w:b/>
                <w:sz w:val="18"/>
                <w:szCs w:val="18"/>
              </w:rPr>
              <w:t>.*;</w:t>
            </w:r>
          </w:p>
          <w:p w:rsidR="00AB7261" w:rsidRPr="00AB7261" w:rsidRDefault="00AB7261" w:rsidP="00AB7261">
            <w:pPr>
              <w:spacing w:after="0"/>
              <w:rPr>
                <w:rFonts w:ascii="Times New Roman" w:hAnsi="Times New Roman" w:cs="Times New Roman"/>
                <w:b/>
                <w:sz w:val="18"/>
                <w:szCs w:val="18"/>
              </w:rPr>
            </w:pP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class compositeif</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public static void main(String args[])</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double x = </w:t>
            </w:r>
            <w:proofErr w:type="gramStart"/>
            <w:r w:rsidRPr="00AB7261">
              <w:rPr>
                <w:rFonts w:ascii="Times New Roman" w:hAnsi="Times New Roman" w:cs="Times New Roman"/>
                <w:b/>
                <w:sz w:val="18"/>
                <w:szCs w:val="18"/>
              </w:rPr>
              <w:t>7.0</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double y = </w:t>
            </w:r>
            <w:proofErr w:type="gramStart"/>
            <w:r w:rsidRPr="00AB7261">
              <w:rPr>
                <w:rFonts w:ascii="Times New Roman" w:hAnsi="Times New Roman" w:cs="Times New Roman"/>
                <w:b/>
                <w:sz w:val="18"/>
                <w:szCs w:val="18"/>
              </w:rPr>
              <w:t>3.0</w:t>
            </w:r>
            <w:proofErr w:type="gramEnd"/>
            <w:r w:rsidRPr="00AB7261">
              <w:rPr>
                <w:rFonts w:ascii="Times New Roman" w:hAnsi="Times New Roman" w:cs="Times New Roman"/>
                <w:b/>
                <w:sz w:val="18"/>
                <w:szCs w:val="18"/>
              </w:rPr>
              <w:t xml:space="preserve">;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if(x&gt;5 &amp;&amp; y&gt;5)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.println("x and y are greater than 5.");}</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else if(x&gt;5 &amp;&amp; y==5)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and y are greater than 5.");}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else if(x&gt;5 &amp;&amp; y&lt;5)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greater than 5 and y is smaller than 5");}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else if(x&lt;=5 &amp;&amp; y&gt;5)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smaller or equal to five  y is greater than 5.");}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else if(x&lt;=5 &amp;&amp; y==5)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 xml:space="preserve">.println("x is greater than 5  and y is equal to 5");}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xml:space="preserve">else if(x &lt;= 5 &amp;&amp; y&lt;5) { </w:t>
            </w:r>
            <w:proofErr w:type="gramStart"/>
            <w:r w:rsidRPr="00AB7261">
              <w:rPr>
                <w:rFonts w:ascii="Times New Roman" w:hAnsi="Times New Roman" w:cs="Times New Roman"/>
                <w:b/>
                <w:sz w:val="18"/>
                <w:szCs w:val="18"/>
              </w:rPr>
              <w:t>System.out</w:t>
            </w:r>
            <w:proofErr w:type="gramEnd"/>
            <w:r w:rsidRPr="00AB7261">
              <w:rPr>
                <w:rFonts w:ascii="Times New Roman" w:hAnsi="Times New Roman" w:cs="Times New Roman"/>
                <w:b/>
                <w:sz w:val="18"/>
                <w:szCs w:val="18"/>
              </w:rPr>
              <w:t>.println("x is smaller or equal to five  y is smaller than 5."); }</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w:t>
            </w:r>
            <w:proofErr w:type="gramEnd"/>
          </w:p>
          <w:p w:rsidR="00AB7261" w:rsidRDefault="00AB7261" w:rsidP="00AB7261">
            <w:pPr>
              <w:spacing w:after="0"/>
              <w:rPr>
                <w:rFonts w:ascii="Times New Roman" w:hAnsi="Times New Roman" w:cs="Times New Roman"/>
              </w:rPr>
            </w:pPr>
            <w:proofErr w:type="gramStart"/>
            <w:r w:rsidRPr="00AB7261">
              <w:rPr>
                <w:rFonts w:ascii="Times New Roman" w:hAnsi="Times New Roman" w:cs="Times New Roman"/>
                <w:b/>
                <w:sz w:val="18"/>
                <w:szCs w:val="18"/>
              </w:rPr>
              <w:t>}</w:t>
            </w:r>
            <w:proofErr w:type="gramEnd"/>
          </w:p>
        </w:tc>
      </w:tr>
    </w:tbl>
    <w:p w:rsidR="00AB7261" w:rsidRDefault="00AB7261" w:rsidP="007E7065">
      <w:pPr>
        <w:spacing w:after="0"/>
        <w:rPr>
          <w:rFonts w:ascii="Times New Roman" w:hAnsi="Times New Roman" w:cs="Times New Roman"/>
        </w:rPr>
      </w:pPr>
    </w:p>
    <w:tbl>
      <w:tblPr>
        <w:tblStyle w:val="TabloKlavuzu"/>
        <w:tblW w:w="0" w:type="auto"/>
        <w:tblLook w:val="04A0"/>
      </w:tblPr>
      <w:tblGrid>
        <w:gridCol w:w="9211"/>
      </w:tblGrid>
      <w:tr w:rsidR="00AB7261" w:rsidTr="00AB7261">
        <w:tc>
          <w:tcPr>
            <w:tcW w:w="9211" w:type="dxa"/>
          </w:tcPr>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 Capture Output ----------</w:t>
            </w:r>
          </w:p>
          <w:p w:rsidR="00AB7261" w:rsidRPr="00AB7261" w:rsidRDefault="00AB7261" w:rsidP="00AB7261">
            <w:pPr>
              <w:spacing w:after="0"/>
              <w:rPr>
                <w:rFonts w:ascii="Times New Roman" w:hAnsi="Times New Roman" w:cs="Times New Roman"/>
                <w:b/>
                <w:sz w:val="18"/>
                <w:szCs w:val="18"/>
              </w:rPr>
            </w:pPr>
            <w:r w:rsidRPr="00AB7261">
              <w:rPr>
                <w:rFonts w:ascii="Times New Roman" w:hAnsi="Times New Roman" w:cs="Times New Roman"/>
                <w:b/>
                <w:sz w:val="18"/>
                <w:szCs w:val="18"/>
              </w:rPr>
              <w:t>&gt; "D:\java\bin\</w:t>
            </w:r>
            <w:proofErr w:type="gramStart"/>
            <w:r w:rsidRPr="00AB7261">
              <w:rPr>
                <w:rFonts w:ascii="Times New Roman" w:hAnsi="Times New Roman" w:cs="Times New Roman"/>
                <w:b/>
                <w:sz w:val="18"/>
                <w:szCs w:val="18"/>
              </w:rPr>
              <w:t>javaw.exe</w:t>
            </w:r>
            <w:proofErr w:type="gramEnd"/>
            <w:r w:rsidRPr="00AB7261">
              <w:rPr>
                <w:rFonts w:ascii="Times New Roman" w:hAnsi="Times New Roman" w:cs="Times New Roman"/>
                <w:b/>
                <w:sz w:val="18"/>
                <w:szCs w:val="18"/>
              </w:rPr>
              <w:t>" compositeif</w:t>
            </w:r>
          </w:p>
          <w:p w:rsidR="00AB7261" w:rsidRPr="00AB7261" w:rsidRDefault="00AB7261" w:rsidP="00AB7261">
            <w:pPr>
              <w:spacing w:after="0"/>
              <w:rPr>
                <w:rFonts w:ascii="Times New Roman" w:hAnsi="Times New Roman" w:cs="Times New Roman"/>
                <w:b/>
                <w:sz w:val="18"/>
                <w:szCs w:val="18"/>
              </w:rPr>
            </w:pPr>
            <w:proofErr w:type="gramStart"/>
            <w:r w:rsidRPr="00AB7261">
              <w:rPr>
                <w:rFonts w:ascii="Times New Roman" w:hAnsi="Times New Roman" w:cs="Times New Roman"/>
                <w:b/>
                <w:sz w:val="18"/>
                <w:szCs w:val="18"/>
              </w:rPr>
              <w:t>x</w:t>
            </w:r>
            <w:proofErr w:type="gramEnd"/>
            <w:r w:rsidRPr="00AB7261">
              <w:rPr>
                <w:rFonts w:ascii="Times New Roman" w:hAnsi="Times New Roman" w:cs="Times New Roman"/>
                <w:b/>
                <w:sz w:val="18"/>
                <w:szCs w:val="18"/>
              </w:rPr>
              <w:t xml:space="preserve"> is greater than 5 and y is smaller than 5</w:t>
            </w:r>
          </w:p>
          <w:p w:rsidR="00AB7261" w:rsidRPr="00AB7261" w:rsidRDefault="00AB7261" w:rsidP="00AB7261">
            <w:pPr>
              <w:spacing w:after="0"/>
              <w:rPr>
                <w:rFonts w:ascii="Times New Roman" w:hAnsi="Times New Roman" w:cs="Times New Roman"/>
                <w:b/>
                <w:sz w:val="18"/>
                <w:szCs w:val="18"/>
              </w:rPr>
            </w:pPr>
          </w:p>
          <w:p w:rsidR="00AB7261" w:rsidRDefault="00AB7261" w:rsidP="00AB7261">
            <w:pPr>
              <w:spacing w:after="0"/>
              <w:rPr>
                <w:rFonts w:ascii="Times New Roman" w:hAnsi="Times New Roman" w:cs="Times New Roman"/>
              </w:rPr>
            </w:pPr>
            <w:r w:rsidRPr="00AB7261">
              <w:rPr>
                <w:rFonts w:ascii="Times New Roman" w:hAnsi="Times New Roman" w:cs="Times New Roman"/>
                <w:b/>
                <w:sz w:val="18"/>
                <w:szCs w:val="18"/>
              </w:rPr>
              <w:t>&gt; Terminated with exit code 0.</w:t>
            </w:r>
          </w:p>
        </w:tc>
      </w:tr>
    </w:tbl>
    <w:p w:rsidR="00AB7261" w:rsidRDefault="00AB7261" w:rsidP="007E7065">
      <w:pPr>
        <w:spacing w:after="0"/>
        <w:rPr>
          <w:rFonts w:ascii="Times New Roman" w:hAnsi="Times New Roman" w:cs="Times New Roman"/>
        </w:rPr>
      </w:pPr>
    </w:p>
    <w:p w:rsidR="00AB7261" w:rsidRDefault="00E27A80" w:rsidP="007E7065">
      <w:pPr>
        <w:spacing w:after="0"/>
        <w:rPr>
          <w:rFonts w:ascii="Times New Roman" w:hAnsi="Times New Roman" w:cs="Times New Roman"/>
        </w:rPr>
      </w:pPr>
      <w:r>
        <w:rPr>
          <w:rFonts w:ascii="Times New Roman" w:hAnsi="Times New Roman" w:cs="Times New Roman"/>
        </w:rPr>
        <w:t>As you observed from the example, any complex logical processes can be achived by using if structural blocks. If structure is one of the widely use computer structure.</w:t>
      </w:r>
    </w:p>
    <w:p w:rsidR="00E27A80" w:rsidRDefault="00E27A80" w:rsidP="007E7065">
      <w:pPr>
        <w:spacing w:after="0"/>
        <w:rPr>
          <w:rFonts w:ascii="Times New Roman" w:hAnsi="Times New Roman" w:cs="Times New Roman"/>
        </w:rPr>
      </w:pPr>
    </w:p>
    <w:p w:rsidR="001D6B7F" w:rsidRPr="005D76E0" w:rsidRDefault="00B77BB4" w:rsidP="00B77BB4">
      <w:pPr>
        <w:pStyle w:val="ListeParagraf"/>
        <w:numPr>
          <w:ilvl w:val="1"/>
          <w:numId w:val="6"/>
        </w:numPr>
        <w:spacing w:after="0"/>
        <w:rPr>
          <w:rFonts w:ascii="Times New Roman" w:hAnsi="Times New Roman" w:cs="Times New Roman"/>
          <w:b/>
        </w:rPr>
      </w:pPr>
      <w:r w:rsidRPr="005D76E0">
        <w:rPr>
          <w:rFonts w:ascii="Times New Roman" w:hAnsi="Times New Roman" w:cs="Times New Roman"/>
          <w:b/>
        </w:rPr>
        <w:t>BIT PROCESSING IN JAVA</w:t>
      </w:r>
    </w:p>
    <w:p w:rsidR="00B77BB4" w:rsidRDefault="00B77BB4" w:rsidP="00B77BB4">
      <w:pPr>
        <w:spacing w:after="0"/>
        <w:rPr>
          <w:rFonts w:ascii="Times New Roman" w:hAnsi="Times New Roman" w:cs="Times New Roman"/>
        </w:rPr>
      </w:pPr>
      <w:r>
        <w:rPr>
          <w:rFonts w:ascii="Times New Roman" w:hAnsi="Times New Roman" w:cs="Times New Roman"/>
        </w:rPr>
        <w:t>From time to time it could be necassary to proceed directly with the bits in computer</w:t>
      </w:r>
      <w:r w:rsidR="00EB34DB">
        <w:rPr>
          <w:rFonts w:ascii="Times New Roman" w:hAnsi="Times New Roman" w:cs="Times New Roman"/>
        </w:rPr>
        <w:t xml:space="preserve">. In java a set of processors are given to manupulate directly the bits. In order to understand the bir processes we should understand the basic way of </w:t>
      </w:r>
      <w:proofErr w:type="gramStart"/>
      <w:r w:rsidR="00EB34DB">
        <w:rPr>
          <w:rFonts w:ascii="Times New Roman" w:hAnsi="Times New Roman" w:cs="Times New Roman"/>
        </w:rPr>
        <w:t>data</w:t>
      </w:r>
      <w:proofErr w:type="gramEnd"/>
      <w:r w:rsidR="00EB34DB">
        <w:rPr>
          <w:rFonts w:ascii="Times New Roman" w:hAnsi="Times New Roman" w:cs="Times New Roman"/>
        </w:rPr>
        <w:t xml:space="preserve"> representation.</w:t>
      </w:r>
      <w:r w:rsidR="00F40E09">
        <w:rPr>
          <w:rFonts w:ascii="Times New Roman" w:hAnsi="Times New Roman" w:cs="Times New Roman"/>
        </w:rPr>
        <w:t xml:space="preserve"> A byte </w:t>
      </w:r>
      <w:proofErr w:type="gramStart"/>
      <w:r w:rsidR="00F40E09">
        <w:rPr>
          <w:rFonts w:ascii="Times New Roman" w:hAnsi="Times New Roman" w:cs="Times New Roman"/>
        </w:rPr>
        <w:t>type  integer</w:t>
      </w:r>
      <w:proofErr w:type="gramEnd"/>
      <w:r w:rsidR="00F40E09">
        <w:rPr>
          <w:rFonts w:ascii="Times New Roman" w:hAnsi="Times New Roman" w:cs="Times New Roman"/>
        </w:rPr>
        <w:t xml:space="preserve"> data representation in bit structure in computer was given in Table 1.3.2</w:t>
      </w:r>
    </w:p>
    <w:p w:rsidR="00F40E09" w:rsidRDefault="00F40E09" w:rsidP="00F40E09">
      <w:pPr>
        <w:rPr>
          <w:rFonts w:ascii="Times New Roman" w:hAnsi="Times New Roman"/>
          <w:b/>
          <w:bCs/>
          <w:sz w:val="20"/>
          <w:szCs w:val="20"/>
        </w:rPr>
      </w:pPr>
    </w:p>
    <w:p w:rsidR="00F40E09" w:rsidRDefault="00F40E09" w:rsidP="00F40E09">
      <w:pPr>
        <w:rPr>
          <w:rFonts w:ascii="Times New Roman" w:hAnsi="Times New Roman"/>
          <w:b/>
          <w:bCs/>
          <w:sz w:val="20"/>
          <w:szCs w:val="20"/>
        </w:rPr>
      </w:pPr>
      <w:r>
        <w:rPr>
          <w:rFonts w:ascii="Times New Roman" w:hAnsi="Times New Roman"/>
          <w:b/>
          <w:bCs/>
          <w:sz w:val="20"/>
          <w:szCs w:val="20"/>
        </w:rPr>
        <w:t xml:space="preserve">Table 1.3.2 writing 15 in a 8 bit integer variable (byte) </w:t>
      </w:r>
    </w:p>
    <w:tbl>
      <w:tblPr>
        <w:tblW w:w="0" w:type="auto"/>
        <w:tblInd w:w="-10" w:type="dxa"/>
        <w:tblLayout w:type="fixed"/>
        <w:tblLook w:val="0000"/>
      </w:tblPr>
      <w:tblGrid>
        <w:gridCol w:w="598"/>
        <w:gridCol w:w="596"/>
        <w:gridCol w:w="595"/>
        <w:gridCol w:w="595"/>
        <w:gridCol w:w="595"/>
        <w:gridCol w:w="595"/>
        <w:gridCol w:w="597"/>
        <w:gridCol w:w="600"/>
      </w:tblGrid>
      <w:tr w:rsidR="00F40E09" w:rsidTr="00C7636A">
        <w:tc>
          <w:tcPr>
            <w:tcW w:w="598"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6</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5</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597"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600"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0</w:t>
            </w:r>
          </w:p>
        </w:tc>
      </w:tr>
      <w:tr w:rsidR="00F40E09" w:rsidTr="00C7636A">
        <w:tc>
          <w:tcPr>
            <w:tcW w:w="598"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596"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64</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32</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16</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8</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4</w:t>
            </w:r>
          </w:p>
        </w:tc>
        <w:tc>
          <w:tcPr>
            <w:tcW w:w="597"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2</w:t>
            </w:r>
          </w:p>
        </w:tc>
        <w:tc>
          <w:tcPr>
            <w:tcW w:w="600"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F40E09" w:rsidTr="00C7636A">
        <w:tc>
          <w:tcPr>
            <w:tcW w:w="598"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sz w:val="20"/>
                <w:szCs w:val="20"/>
              </w:rPr>
            </w:pPr>
            <w:r>
              <w:rPr>
                <w:rFonts w:ascii="Times New Roman" w:hAnsi="Times New Roman" w:cs="Times New Roman"/>
                <w:b/>
                <w:sz w:val="20"/>
                <w:szCs w:val="20"/>
              </w:rPr>
              <w:t>0</w:t>
            </w:r>
          </w:p>
        </w:tc>
        <w:tc>
          <w:tcPr>
            <w:tcW w:w="596"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5"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597"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600" w:type="dxa"/>
            <w:tcBorders>
              <w:top w:val="single" w:sz="4" w:space="0" w:color="000000"/>
              <w:left w:val="single" w:sz="4" w:space="0" w:color="000000"/>
              <w:bottom w:val="single" w:sz="4" w:space="0" w:color="000000"/>
            </w:tcBorders>
            <w:vAlign w:val="center"/>
          </w:tcPr>
          <w:p w:rsidR="00F40E09" w:rsidRDefault="00F40E09"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bl>
    <w:p w:rsidR="00F40E09" w:rsidRDefault="00F40E09" w:rsidP="00F40E09"/>
    <w:p w:rsidR="004B3A87" w:rsidRPr="004B3A87" w:rsidRDefault="004B3A87" w:rsidP="004B3A87">
      <w:pPr>
        <w:spacing w:after="0"/>
        <w:rPr>
          <w:rFonts w:ascii="Times New Roman" w:hAnsi="Times New Roman" w:cs="Times New Roman"/>
        </w:rPr>
      </w:pPr>
      <w:r>
        <w:rPr>
          <w:rFonts w:ascii="Times New Roman" w:hAnsi="Times New Roman"/>
          <w:b/>
          <w:bCs/>
          <w:sz w:val="20"/>
          <w:szCs w:val="20"/>
        </w:rPr>
        <w:t>Table 3.3.1 Bit processors and their meaning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2"/>
        <w:gridCol w:w="2976"/>
      </w:tblGrid>
      <w:tr w:rsidR="004B3A87" w:rsidRPr="004B3A87" w:rsidTr="00C7636A">
        <w:tc>
          <w:tcPr>
            <w:tcW w:w="2802"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lastRenderedPageBreak/>
              <w:t xml:space="preserve">Bit </w:t>
            </w:r>
            <w:r>
              <w:rPr>
                <w:rFonts w:ascii="Times New Roman" w:hAnsi="Times New Roman" w:cs="Times New Roman"/>
                <w:b/>
                <w:sz w:val="20"/>
              </w:rPr>
              <w:t>processor</w:t>
            </w:r>
          </w:p>
        </w:tc>
        <w:tc>
          <w:tcPr>
            <w:tcW w:w="2976" w:type="dxa"/>
          </w:tcPr>
          <w:p w:rsidR="004B3A87" w:rsidRPr="004B3A87" w:rsidRDefault="004B3A87" w:rsidP="004B3A87">
            <w:pPr>
              <w:spacing w:after="0"/>
              <w:rPr>
                <w:rFonts w:ascii="Times New Roman" w:hAnsi="Times New Roman" w:cs="Times New Roman"/>
                <w:sz w:val="20"/>
              </w:rPr>
            </w:pPr>
            <w:r>
              <w:rPr>
                <w:rFonts w:ascii="Times New Roman" w:hAnsi="Times New Roman" w:cs="Times New Roman"/>
                <w:b/>
                <w:sz w:val="20"/>
              </w:rPr>
              <w:t>Meaning</w:t>
            </w:r>
          </w:p>
        </w:tc>
      </w:tr>
      <w:tr w:rsidR="004B3A87" w:rsidRPr="004B3A87" w:rsidTr="00C7636A">
        <w:tc>
          <w:tcPr>
            <w:tcW w:w="2802"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&amp;</w:t>
            </w:r>
          </w:p>
        </w:tc>
        <w:tc>
          <w:tcPr>
            <w:tcW w:w="2976"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 xml:space="preserve">AND </w:t>
            </w:r>
          </w:p>
        </w:tc>
      </w:tr>
      <w:tr w:rsidR="004B3A87" w:rsidRPr="004B3A87" w:rsidTr="00C7636A">
        <w:tc>
          <w:tcPr>
            <w:tcW w:w="2802"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sz w:val="20"/>
              </w:rPr>
              <w:t>|</w:t>
            </w:r>
          </w:p>
        </w:tc>
        <w:tc>
          <w:tcPr>
            <w:tcW w:w="2976"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 xml:space="preserve">OR </w:t>
            </w:r>
          </w:p>
        </w:tc>
      </w:tr>
      <w:tr w:rsidR="004B3A87" w:rsidRPr="004B3A87" w:rsidTr="00C7636A">
        <w:tc>
          <w:tcPr>
            <w:tcW w:w="2802"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sz w:val="20"/>
              </w:rPr>
              <w:t>^ </w:t>
            </w:r>
          </w:p>
        </w:tc>
        <w:tc>
          <w:tcPr>
            <w:tcW w:w="2976"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 xml:space="preserve">XOR </w:t>
            </w:r>
          </w:p>
        </w:tc>
      </w:tr>
      <w:tr w:rsidR="004B3A87" w:rsidRPr="004B3A87" w:rsidTr="00C7636A">
        <w:tc>
          <w:tcPr>
            <w:tcW w:w="2802" w:type="dxa"/>
          </w:tcPr>
          <w:p w:rsidR="004B3A87" w:rsidRPr="004B3A87" w:rsidRDefault="004B3A87" w:rsidP="004B3A87">
            <w:pPr>
              <w:spacing w:after="0"/>
              <w:rPr>
                <w:rFonts w:ascii="Times New Roman" w:hAnsi="Times New Roman" w:cs="Times New Roman"/>
                <w:b/>
                <w:sz w:val="20"/>
              </w:rPr>
            </w:pPr>
            <w:r w:rsidRPr="004B3A87">
              <w:rPr>
                <w:rFonts w:ascii="Times New Roman" w:hAnsi="Times New Roman" w:cs="Times New Roman"/>
                <w:b/>
                <w:sz w:val="20"/>
              </w:rPr>
              <w:t>~</w:t>
            </w:r>
          </w:p>
        </w:tc>
        <w:tc>
          <w:tcPr>
            <w:tcW w:w="2976"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NOT</w:t>
            </w:r>
          </w:p>
        </w:tc>
      </w:tr>
      <w:tr w:rsidR="004B3A87" w:rsidRPr="004B3A87" w:rsidTr="00C7636A">
        <w:tc>
          <w:tcPr>
            <w:tcW w:w="2802" w:type="dxa"/>
          </w:tcPr>
          <w:p w:rsidR="004B3A87" w:rsidRPr="004B3A87" w:rsidRDefault="004B3A87" w:rsidP="004B3A87">
            <w:pPr>
              <w:spacing w:after="0"/>
              <w:rPr>
                <w:rFonts w:ascii="Times New Roman" w:hAnsi="Times New Roman" w:cs="Times New Roman"/>
                <w:b/>
                <w:sz w:val="20"/>
              </w:rPr>
            </w:pPr>
            <w:r w:rsidRPr="004B3A87">
              <w:rPr>
                <w:rFonts w:ascii="Times New Roman" w:hAnsi="Times New Roman" w:cs="Times New Roman"/>
                <w:b/>
                <w:sz w:val="20"/>
              </w:rPr>
              <w:t>&gt;&gt;</w:t>
            </w:r>
          </w:p>
        </w:tc>
        <w:tc>
          <w:tcPr>
            <w:tcW w:w="2976" w:type="dxa"/>
          </w:tcPr>
          <w:p w:rsidR="004B3A87" w:rsidRPr="004B3A87" w:rsidRDefault="004B3A87" w:rsidP="004B3A87">
            <w:pPr>
              <w:spacing w:after="0"/>
              <w:rPr>
                <w:rFonts w:ascii="Times New Roman" w:hAnsi="Times New Roman" w:cs="Times New Roman"/>
                <w:sz w:val="20"/>
              </w:rPr>
            </w:pPr>
            <w:r>
              <w:rPr>
                <w:rFonts w:ascii="Times New Roman" w:hAnsi="Times New Roman" w:cs="Times New Roman"/>
                <w:b/>
                <w:sz w:val="20"/>
              </w:rPr>
              <w:t>Shift one bit to the right</w:t>
            </w:r>
          </w:p>
        </w:tc>
      </w:tr>
      <w:tr w:rsidR="004B3A87" w:rsidRPr="004B3A87" w:rsidTr="00C7636A">
        <w:tc>
          <w:tcPr>
            <w:tcW w:w="2802" w:type="dxa"/>
          </w:tcPr>
          <w:p w:rsidR="004B3A87" w:rsidRPr="004B3A87" w:rsidRDefault="004B3A87" w:rsidP="004B3A87">
            <w:pPr>
              <w:spacing w:after="0"/>
              <w:rPr>
                <w:rFonts w:ascii="Times New Roman" w:hAnsi="Times New Roman" w:cs="Times New Roman"/>
                <w:sz w:val="20"/>
              </w:rPr>
            </w:pPr>
            <w:r w:rsidRPr="004B3A87">
              <w:rPr>
                <w:rFonts w:ascii="Times New Roman" w:hAnsi="Times New Roman" w:cs="Times New Roman"/>
                <w:b/>
                <w:sz w:val="20"/>
              </w:rPr>
              <w:t>&lt;&lt;</w:t>
            </w:r>
          </w:p>
        </w:tc>
        <w:tc>
          <w:tcPr>
            <w:tcW w:w="2976" w:type="dxa"/>
          </w:tcPr>
          <w:p w:rsidR="004B3A87" w:rsidRPr="004B3A87" w:rsidRDefault="004B3A87" w:rsidP="004B3A87">
            <w:pPr>
              <w:spacing w:after="0"/>
              <w:rPr>
                <w:rFonts w:ascii="Times New Roman" w:hAnsi="Times New Roman" w:cs="Times New Roman"/>
                <w:sz w:val="20"/>
              </w:rPr>
            </w:pPr>
            <w:r>
              <w:rPr>
                <w:rFonts w:ascii="Times New Roman" w:hAnsi="Times New Roman" w:cs="Times New Roman"/>
                <w:b/>
                <w:sz w:val="20"/>
              </w:rPr>
              <w:t>Shift one bit to the left</w:t>
            </w:r>
          </w:p>
        </w:tc>
      </w:tr>
    </w:tbl>
    <w:p w:rsidR="005C6063" w:rsidRDefault="005C6063" w:rsidP="004B3A87">
      <w:pPr>
        <w:spacing w:after="0"/>
        <w:rPr>
          <w:rFonts w:ascii="Times New Roman" w:hAnsi="Times New Roman" w:cs="Times New Roman"/>
          <w:b/>
          <w:sz w:val="20"/>
        </w:rPr>
      </w:pPr>
    </w:p>
    <w:p w:rsidR="005C6063" w:rsidRDefault="005C6063" w:rsidP="004B3A87">
      <w:pPr>
        <w:spacing w:after="0"/>
        <w:rPr>
          <w:rFonts w:ascii="Times New Roman" w:hAnsi="Times New Roman" w:cs="Times New Roman"/>
          <w:b/>
          <w:sz w:val="20"/>
        </w:rPr>
      </w:pPr>
    </w:p>
    <w:p w:rsidR="00F40E09" w:rsidRDefault="005C6063" w:rsidP="004B3A87">
      <w:pPr>
        <w:spacing w:after="0"/>
        <w:rPr>
          <w:rFonts w:ascii="Times New Roman" w:hAnsi="Times New Roman" w:cs="Times New Roman"/>
        </w:rPr>
      </w:pPr>
      <w:r w:rsidRPr="00CE765F">
        <w:rPr>
          <w:rFonts w:ascii="Times New Roman" w:hAnsi="Times New Roman" w:cs="Times New Roman"/>
          <w:b/>
          <w:sz w:val="20"/>
        </w:rPr>
        <w:t>Program 3.</w:t>
      </w:r>
      <w:r>
        <w:rPr>
          <w:rFonts w:ascii="Times New Roman" w:hAnsi="Times New Roman" w:cs="Times New Roman"/>
          <w:b/>
          <w:sz w:val="20"/>
        </w:rPr>
        <w:t>3</w:t>
      </w:r>
      <w:r w:rsidRPr="00CE765F">
        <w:rPr>
          <w:rFonts w:ascii="Times New Roman" w:hAnsi="Times New Roman" w:cs="Times New Roman"/>
          <w:b/>
          <w:sz w:val="20"/>
        </w:rPr>
        <w:t>.</w:t>
      </w:r>
      <w:r>
        <w:rPr>
          <w:rFonts w:ascii="Times New Roman" w:hAnsi="Times New Roman" w:cs="Times New Roman"/>
          <w:b/>
          <w:sz w:val="20"/>
        </w:rPr>
        <w:t>1</w:t>
      </w:r>
      <w:r w:rsidRPr="00CE765F">
        <w:rPr>
          <w:rFonts w:ascii="Times New Roman" w:hAnsi="Times New Roman" w:cs="Times New Roman"/>
          <w:b/>
          <w:sz w:val="20"/>
        </w:rPr>
        <w:t xml:space="preserve">  </w:t>
      </w:r>
      <w:proofErr w:type="gramStart"/>
      <w:r>
        <w:rPr>
          <w:rFonts w:ascii="Times New Roman" w:hAnsi="Times New Roman" w:cs="Times New Roman"/>
          <w:b/>
          <w:sz w:val="20"/>
        </w:rPr>
        <w:t>bit</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bit proses &lt;&lt; (shift one bit to the left)</w:t>
      </w:r>
    </w:p>
    <w:tbl>
      <w:tblPr>
        <w:tblStyle w:val="TabloKlavuzu"/>
        <w:tblW w:w="0" w:type="auto"/>
        <w:tblLook w:val="04A0"/>
      </w:tblPr>
      <w:tblGrid>
        <w:gridCol w:w="9211"/>
      </w:tblGrid>
      <w:tr w:rsidR="005C6063" w:rsidTr="005C6063">
        <w:tc>
          <w:tcPr>
            <w:tcW w:w="9211" w:type="dxa"/>
          </w:tcPr>
          <w:p w:rsidR="005C6063" w:rsidRPr="005C6063" w:rsidRDefault="005C6063" w:rsidP="005C6063">
            <w:pPr>
              <w:spacing w:after="0"/>
              <w:rPr>
                <w:rFonts w:ascii="Times New Roman" w:hAnsi="Times New Roman" w:cs="Times New Roman"/>
              </w:rPr>
            </w:pPr>
            <w:r w:rsidRPr="005C6063">
              <w:rPr>
                <w:rFonts w:ascii="Times New Roman" w:hAnsi="Times New Roman" w:cs="Times New Roman"/>
              </w:rPr>
              <w:t xml:space="preserve">import </w:t>
            </w:r>
            <w:proofErr w:type="gramStart"/>
            <w:r w:rsidRPr="005C6063">
              <w:rPr>
                <w:rFonts w:ascii="Times New Roman" w:hAnsi="Times New Roman" w:cs="Times New Roman"/>
              </w:rPr>
              <w:t>java.io</w:t>
            </w:r>
            <w:proofErr w:type="gramEnd"/>
            <w:r w:rsidRPr="005C6063">
              <w:rPr>
                <w:rFonts w:ascii="Times New Roman" w:hAnsi="Times New Roman" w:cs="Times New Roman"/>
              </w:rPr>
              <w:t>.*; //java girdi cikti sinifini cagir</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import </w:t>
            </w:r>
            <w:proofErr w:type="gramStart"/>
            <w:r w:rsidRPr="005C6063">
              <w:rPr>
                <w:rFonts w:ascii="Times New Roman" w:hAnsi="Times New Roman" w:cs="Times New Roman"/>
                <w:b/>
              </w:rPr>
              <w:t>javax.swing</w:t>
            </w:r>
            <w:proofErr w:type="gramEnd"/>
            <w:r w:rsidRPr="005C6063">
              <w:rPr>
                <w:rFonts w:ascii="Times New Roman" w:hAnsi="Times New Roman" w:cs="Times New Roman"/>
                <w:b/>
              </w:rPr>
              <w:t>.*;</w:t>
            </w:r>
          </w:p>
          <w:p w:rsidR="005C6063" w:rsidRPr="005C6063" w:rsidRDefault="005C6063" w:rsidP="005C6063">
            <w:pPr>
              <w:spacing w:after="0"/>
              <w:rPr>
                <w:rFonts w:ascii="Times New Roman" w:hAnsi="Times New Roman" w:cs="Times New Roman"/>
                <w:b/>
              </w:rPr>
            </w:pP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class bit</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w:t>
            </w:r>
            <w:proofErr w:type="gramEnd"/>
            <w:r w:rsidRPr="005C6063">
              <w:rPr>
                <w:rFonts w:ascii="Times New Roman" w:hAnsi="Times New Roman" w:cs="Times New Roman"/>
                <w:b/>
              </w:rPr>
              <w:t xml:space="preserve">    public static void main(String args[])</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w:t>
            </w:r>
            <w:proofErr w:type="gramEnd"/>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ab/>
              <w:t xml:space="preserve">      int x=15;</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ab/>
              <w:t xml:space="preserve">      String s="Before left shift process x="+x+"\n";</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x</w:t>
            </w:r>
            <w:proofErr w:type="gramEnd"/>
            <w:r w:rsidRPr="005C6063">
              <w:rPr>
                <w:rFonts w:ascii="Times New Roman" w:hAnsi="Times New Roman" w:cs="Times New Roman"/>
                <w:b/>
              </w:rPr>
              <w:t>=x&lt;&lt;1;</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s</w:t>
            </w:r>
            <w:proofErr w:type="gramEnd"/>
            <w:r w:rsidRPr="005C6063">
              <w:rPr>
                <w:rFonts w:ascii="Times New Roman" w:hAnsi="Times New Roman" w:cs="Times New Roman"/>
                <w:b/>
              </w:rPr>
              <w:t>+="After left shift process x="+x;</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JOptionPane.showMessageDialog</w:t>
            </w:r>
            <w:proofErr w:type="gramEnd"/>
            <w:r w:rsidRPr="005C6063">
              <w:rPr>
                <w:rFonts w:ascii="Times New Roman" w:hAnsi="Times New Roman" w:cs="Times New Roman"/>
                <w:b/>
              </w:rPr>
              <w:t>(null,s,"example byte process",JOptionPane.PLAIN_MESSAGE);</w:t>
            </w:r>
          </w:p>
          <w:p w:rsidR="005C6063" w:rsidRPr="005C6063" w:rsidRDefault="005C6063" w:rsidP="005C6063">
            <w:pPr>
              <w:spacing w:after="0"/>
              <w:rPr>
                <w:rFonts w:ascii="Times New Roman" w:hAnsi="Times New Roman" w:cs="Times New Roman"/>
                <w:b/>
              </w:rPr>
            </w:pPr>
            <w:r w:rsidRPr="005C6063">
              <w:rPr>
                <w:rFonts w:ascii="Times New Roman" w:hAnsi="Times New Roman" w:cs="Times New Roman"/>
                <w:b/>
              </w:rPr>
              <w:t xml:space="preserve">     </w:t>
            </w:r>
            <w:proofErr w:type="gramStart"/>
            <w:r w:rsidRPr="005C6063">
              <w:rPr>
                <w:rFonts w:ascii="Times New Roman" w:hAnsi="Times New Roman" w:cs="Times New Roman"/>
                <w:b/>
              </w:rPr>
              <w:t>}</w:t>
            </w:r>
            <w:proofErr w:type="gramEnd"/>
          </w:p>
          <w:p w:rsidR="005C6063" w:rsidRDefault="005C6063" w:rsidP="005C6063">
            <w:pPr>
              <w:spacing w:after="0"/>
              <w:rPr>
                <w:rFonts w:ascii="Times New Roman" w:hAnsi="Times New Roman" w:cs="Times New Roman"/>
              </w:rPr>
            </w:pPr>
            <w:r w:rsidRPr="005C6063">
              <w:rPr>
                <w:rFonts w:ascii="Times New Roman" w:hAnsi="Times New Roman" w:cs="Times New Roman"/>
                <w:b/>
              </w:rPr>
              <w:t xml:space="preserve"> </w:t>
            </w:r>
            <w:proofErr w:type="gramStart"/>
            <w:r w:rsidRPr="005C6063">
              <w:rPr>
                <w:rFonts w:ascii="Times New Roman" w:hAnsi="Times New Roman" w:cs="Times New Roman"/>
                <w:b/>
              </w:rPr>
              <w:t>}</w:t>
            </w:r>
            <w:proofErr w:type="gramEnd"/>
          </w:p>
        </w:tc>
      </w:tr>
    </w:tbl>
    <w:p w:rsidR="004B3A87" w:rsidRDefault="004B3A87" w:rsidP="004B3A87">
      <w:pPr>
        <w:spacing w:after="0"/>
        <w:rPr>
          <w:rFonts w:ascii="Times New Roman" w:hAnsi="Times New Roman" w:cs="Times New Roman"/>
        </w:rPr>
      </w:pPr>
    </w:p>
    <w:p w:rsidR="005C6063" w:rsidRPr="004B3A87" w:rsidRDefault="005C6063" w:rsidP="004B3A87">
      <w:pPr>
        <w:spacing w:after="0"/>
        <w:rPr>
          <w:rFonts w:ascii="Times New Roman" w:hAnsi="Times New Roman" w:cs="Times New Roman"/>
        </w:rPr>
      </w:pPr>
      <w:r>
        <w:rPr>
          <w:rFonts w:ascii="Times New Roman" w:hAnsi="Times New Roman" w:cs="Times New Roman"/>
          <w:noProof/>
          <w:lang w:eastAsia="tr-TR"/>
        </w:rPr>
        <w:drawing>
          <wp:inline distT="0" distB="0" distL="0" distR="0">
            <wp:extent cx="2571750" cy="1200150"/>
            <wp:effectExtent l="19050" t="0" r="0" b="0"/>
            <wp:docPr id="6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srcRect/>
                    <a:stretch>
                      <a:fillRect/>
                    </a:stretch>
                  </pic:blipFill>
                  <pic:spPr bwMode="auto">
                    <a:xfrm>
                      <a:off x="0" y="0"/>
                      <a:ext cx="2571750" cy="1200150"/>
                    </a:xfrm>
                    <a:prstGeom prst="rect">
                      <a:avLst/>
                    </a:prstGeom>
                    <a:noFill/>
                    <a:ln w="9525">
                      <a:noFill/>
                      <a:miter lim="800000"/>
                      <a:headEnd/>
                      <a:tailEnd/>
                    </a:ln>
                  </pic:spPr>
                </pic:pic>
              </a:graphicData>
            </a:graphic>
          </wp:inline>
        </w:drawing>
      </w:r>
    </w:p>
    <w:p w:rsidR="005C6063" w:rsidRDefault="005C6063" w:rsidP="005C6063">
      <w:pPr>
        <w:spacing w:after="0"/>
        <w:rPr>
          <w:rFonts w:ascii="Times New Roman" w:hAnsi="Times New Roman" w:cs="Times New Roman"/>
        </w:rPr>
      </w:pPr>
      <w:r>
        <w:rPr>
          <w:rFonts w:ascii="Times New Roman" w:hAnsi="Times New Roman" w:cs="Times New Roman"/>
        </w:rPr>
        <w:t>What happened to the number. It is beter to explain it with the bit table again (table in byte type is given to avoid 32 bit table of int type integer variable)</w:t>
      </w:r>
    </w:p>
    <w:p w:rsidR="005C6063" w:rsidRPr="005C6063" w:rsidRDefault="005C6063" w:rsidP="005C6063">
      <w:pPr>
        <w:spacing w:after="0"/>
        <w:rPr>
          <w:rFonts w:ascii="Times New Roman" w:hAnsi="Times New Roman" w:cs="Times New Roman"/>
        </w:rPr>
      </w:pPr>
    </w:p>
    <w:p w:rsidR="005C6063" w:rsidRDefault="005C6063" w:rsidP="005C6063">
      <w:pPr>
        <w:rPr>
          <w:rFonts w:ascii="Times New Roman" w:hAnsi="Times New Roman"/>
          <w:b/>
          <w:bCs/>
          <w:sz w:val="20"/>
          <w:szCs w:val="20"/>
        </w:rPr>
      </w:pPr>
      <w:r>
        <w:rPr>
          <w:rFonts w:ascii="Times New Roman" w:hAnsi="Times New Roman"/>
          <w:b/>
          <w:bCs/>
          <w:sz w:val="20"/>
          <w:szCs w:val="20"/>
        </w:rPr>
        <w:t>Table 3.3.2 shifting the bits of Table 1.3.</w:t>
      </w:r>
      <w:proofErr w:type="gramStart"/>
      <w:r>
        <w:rPr>
          <w:rFonts w:ascii="Times New Roman" w:hAnsi="Times New Roman"/>
          <w:b/>
          <w:bCs/>
          <w:sz w:val="20"/>
          <w:szCs w:val="20"/>
        </w:rPr>
        <w:t>2  one</w:t>
      </w:r>
      <w:proofErr w:type="gramEnd"/>
      <w:r>
        <w:rPr>
          <w:rFonts w:ascii="Times New Roman" w:hAnsi="Times New Roman"/>
          <w:b/>
          <w:bCs/>
          <w:sz w:val="20"/>
          <w:szCs w:val="20"/>
        </w:rPr>
        <w:t xml:space="preserve"> to the left  a 8 bit integer variable (byte) </w:t>
      </w:r>
    </w:p>
    <w:tbl>
      <w:tblPr>
        <w:tblStyle w:val="TabloKlavuzu"/>
        <w:tblW w:w="9207" w:type="dxa"/>
        <w:tblLook w:val="04A0"/>
      </w:tblPr>
      <w:tblGrid>
        <w:gridCol w:w="1023"/>
        <w:gridCol w:w="1023"/>
        <w:gridCol w:w="1023"/>
        <w:gridCol w:w="1023"/>
        <w:gridCol w:w="1023"/>
        <w:gridCol w:w="1023"/>
        <w:gridCol w:w="1023"/>
        <w:gridCol w:w="1023"/>
        <w:gridCol w:w="1023"/>
      </w:tblGrid>
      <w:tr w:rsidR="005F7C30" w:rsidTr="005F7C30">
        <w:tc>
          <w:tcPr>
            <w:tcW w:w="1023" w:type="dxa"/>
          </w:tcPr>
          <w:p w:rsidR="005F7C30" w:rsidRDefault="005F7C30" w:rsidP="005C6063">
            <w:pPr>
              <w:rPr>
                <w:rFonts w:ascii="Times New Roman" w:hAnsi="Times New Roman"/>
                <w:b/>
                <w:bCs/>
                <w:sz w:val="20"/>
                <w:szCs w:val="20"/>
              </w:rPr>
            </w:pPr>
          </w:p>
        </w:tc>
        <w:tc>
          <w:tcPr>
            <w:tcW w:w="1023"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6</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5</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0</w:t>
            </w:r>
          </w:p>
        </w:tc>
      </w:tr>
      <w:tr w:rsidR="005F7C30" w:rsidTr="005F7C30">
        <w:tc>
          <w:tcPr>
            <w:tcW w:w="1023" w:type="dxa"/>
          </w:tcPr>
          <w:p w:rsidR="005F7C30" w:rsidRDefault="005F7C30" w:rsidP="005C6063">
            <w:pPr>
              <w:rPr>
                <w:rFonts w:ascii="Times New Roman" w:hAnsi="Times New Roman"/>
                <w:b/>
                <w:bCs/>
                <w:sz w:val="20"/>
                <w:szCs w:val="20"/>
              </w:rPr>
            </w:pPr>
          </w:p>
        </w:tc>
        <w:tc>
          <w:tcPr>
            <w:tcW w:w="1023"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64</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32</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16</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8</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4</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2</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5F7C30" w:rsidTr="005F7C30">
        <w:tc>
          <w:tcPr>
            <w:tcW w:w="1023" w:type="dxa"/>
          </w:tcPr>
          <w:p w:rsidR="005F7C30" w:rsidRPr="005F7C30" w:rsidRDefault="005F7C30" w:rsidP="005C6063">
            <w:pPr>
              <w:rPr>
                <w:rFonts w:ascii="Times New Roman" w:hAnsi="Times New Roman"/>
                <w:b/>
                <w:bCs/>
                <w:sz w:val="16"/>
                <w:szCs w:val="16"/>
              </w:rPr>
            </w:pPr>
            <w:r w:rsidRPr="005F7C30">
              <w:rPr>
                <w:rFonts w:ascii="Times New Roman" w:hAnsi="Times New Roman"/>
                <w:b/>
                <w:bCs/>
                <w:sz w:val="16"/>
                <w:szCs w:val="16"/>
              </w:rPr>
              <w:t>Before (15)</w:t>
            </w:r>
          </w:p>
        </w:tc>
        <w:tc>
          <w:tcPr>
            <w:tcW w:w="1023"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5F7C30" w:rsidTr="005F7C30">
        <w:tc>
          <w:tcPr>
            <w:tcW w:w="1023" w:type="dxa"/>
          </w:tcPr>
          <w:p w:rsidR="005F7C30" w:rsidRPr="005F7C30" w:rsidRDefault="005F7C30" w:rsidP="005C6063">
            <w:pPr>
              <w:rPr>
                <w:rFonts w:ascii="Times New Roman" w:hAnsi="Times New Roman"/>
                <w:b/>
                <w:bCs/>
                <w:sz w:val="16"/>
                <w:szCs w:val="16"/>
              </w:rPr>
            </w:pPr>
            <w:r w:rsidRPr="005F7C30">
              <w:rPr>
                <w:rFonts w:ascii="Times New Roman" w:hAnsi="Times New Roman"/>
                <w:b/>
                <w:bCs/>
                <w:sz w:val="16"/>
                <w:szCs w:val="16"/>
              </w:rPr>
              <w:t>After(30)</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5C6063">
            <w:pPr>
              <w:rPr>
                <w:rFonts w:ascii="Times New Roman" w:hAnsi="Times New Roman"/>
                <w:b/>
                <w:bCs/>
                <w:sz w:val="20"/>
                <w:szCs w:val="20"/>
              </w:rPr>
            </w:pPr>
            <w:r>
              <w:rPr>
                <w:rFonts w:ascii="Times New Roman" w:hAnsi="Times New Roman"/>
                <w:b/>
                <w:bCs/>
                <w:sz w:val="20"/>
                <w:szCs w:val="20"/>
              </w:rPr>
              <w:t>0</w:t>
            </w:r>
          </w:p>
        </w:tc>
      </w:tr>
    </w:tbl>
    <w:p w:rsidR="00C7636A" w:rsidRDefault="00C7636A" w:rsidP="005C6063">
      <w:pPr>
        <w:rPr>
          <w:rFonts w:ascii="Times New Roman" w:hAnsi="Times New Roman"/>
          <w:b/>
          <w:bCs/>
          <w:sz w:val="20"/>
          <w:szCs w:val="20"/>
        </w:rPr>
      </w:pPr>
    </w:p>
    <w:p w:rsidR="005C6063" w:rsidRDefault="005C6063" w:rsidP="005C6063">
      <w:pPr>
        <w:rPr>
          <w:rFonts w:ascii="Times New Roman" w:hAnsi="Times New Roman"/>
          <w:bCs/>
          <w:sz w:val="20"/>
          <w:szCs w:val="20"/>
        </w:rPr>
      </w:pPr>
      <w:r w:rsidRPr="005F7C30">
        <w:rPr>
          <w:rFonts w:ascii="Times New Roman" w:hAnsi="Times New Roman"/>
          <w:bCs/>
          <w:sz w:val="20"/>
          <w:szCs w:val="20"/>
        </w:rPr>
        <w:t>As you see from the table, number become 30.</w:t>
      </w:r>
      <w:r w:rsidR="005F7C30" w:rsidRPr="005F7C30">
        <w:rPr>
          <w:rFonts w:ascii="Times New Roman" w:hAnsi="Times New Roman"/>
          <w:bCs/>
          <w:sz w:val="20"/>
          <w:szCs w:val="20"/>
        </w:rPr>
        <w:t xml:space="preserve"> If left shift apply to the same number(15), number becomes 7.</w:t>
      </w:r>
    </w:p>
    <w:p w:rsidR="00E176EC" w:rsidRPr="00E176EC" w:rsidRDefault="00E176EC" w:rsidP="00E176EC">
      <w:pPr>
        <w:spacing w:after="0"/>
        <w:rPr>
          <w:rFonts w:ascii="Times New Roman" w:hAnsi="Times New Roman" w:cs="Times New Roman"/>
        </w:rPr>
      </w:pPr>
      <w:r w:rsidRPr="00CE765F">
        <w:rPr>
          <w:rFonts w:ascii="Times New Roman" w:hAnsi="Times New Roman" w:cs="Times New Roman"/>
          <w:b/>
          <w:sz w:val="20"/>
        </w:rPr>
        <w:t>Program 3.</w:t>
      </w:r>
      <w:r>
        <w:rPr>
          <w:rFonts w:ascii="Times New Roman" w:hAnsi="Times New Roman" w:cs="Times New Roman"/>
          <w:b/>
          <w:sz w:val="20"/>
        </w:rPr>
        <w:t>3</w:t>
      </w:r>
      <w:r w:rsidRPr="00CE765F">
        <w:rPr>
          <w:rFonts w:ascii="Times New Roman" w:hAnsi="Times New Roman" w:cs="Times New Roman"/>
          <w:b/>
          <w:sz w:val="20"/>
        </w:rPr>
        <w:t>.</w:t>
      </w:r>
      <w:r>
        <w:rPr>
          <w:rFonts w:ascii="Times New Roman" w:hAnsi="Times New Roman" w:cs="Times New Roman"/>
          <w:b/>
          <w:sz w:val="20"/>
        </w:rPr>
        <w:t>2</w:t>
      </w:r>
      <w:r w:rsidRPr="00CE765F">
        <w:rPr>
          <w:rFonts w:ascii="Times New Roman" w:hAnsi="Times New Roman" w:cs="Times New Roman"/>
          <w:b/>
          <w:sz w:val="20"/>
        </w:rPr>
        <w:t xml:space="preserve">  </w:t>
      </w:r>
      <w:r>
        <w:rPr>
          <w:rFonts w:ascii="Times New Roman" w:hAnsi="Times New Roman" w:cs="Times New Roman"/>
          <w:b/>
          <w:sz w:val="20"/>
        </w:rPr>
        <w:t>bit1</w:t>
      </w:r>
      <w:r w:rsidRPr="00CE765F">
        <w:rPr>
          <w:rFonts w:ascii="Times New Roman" w:hAnsi="Times New Roman" w:cs="Times New Roman"/>
          <w:b/>
          <w:sz w:val="20"/>
        </w:rPr>
        <w:t>.</w:t>
      </w:r>
      <w:proofErr w:type="gramStart"/>
      <w:r w:rsidRPr="00CE765F">
        <w:rPr>
          <w:rFonts w:ascii="Times New Roman" w:hAnsi="Times New Roman" w:cs="Times New Roman"/>
          <w:b/>
          <w:sz w:val="20"/>
        </w:rPr>
        <w:t>java : an</w:t>
      </w:r>
      <w:proofErr w:type="gramEnd"/>
      <w:r w:rsidRPr="00CE765F">
        <w:rPr>
          <w:rFonts w:ascii="Times New Roman" w:hAnsi="Times New Roman" w:cs="Times New Roman"/>
          <w:b/>
          <w:sz w:val="20"/>
        </w:rPr>
        <w:t xml:space="preserve"> example of </w:t>
      </w:r>
      <w:r>
        <w:rPr>
          <w:rFonts w:ascii="Times New Roman" w:hAnsi="Times New Roman" w:cs="Times New Roman"/>
          <w:b/>
          <w:sz w:val="20"/>
        </w:rPr>
        <w:t>bit proses &gt;&gt; (shift one bit to the right)</w:t>
      </w:r>
    </w:p>
    <w:tbl>
      <w:tblPr>
        <w:tblStyle w:val="TabloKlavuzu"/>
        <w:tblW w:w="0" w:type="auto"/>
        <w:tblLook w:val="04A0"/>
      </w:tblPr>
      <w:tblGrid>
        <w:gridCol w:w="9211"/>
      </w:tblGrid>
      <w:tr w:rsidR="005F7C30" w:rsidTr="005F7C30">
        <w:tc>
          <w:tcPr>
            <w:tcW w:w="9211" w:type="dxa"/>
          </w:tcPr>
          <w:p w:rsidR="005F7C30" w:rsidRPr="005F7C30" w:rsidRDefault="005F7C30" w:rsidP="005F7C30">
            <w:pPr>
              <w:rPr>
                <w:rFonts w:ascii="Times New Roman" w:hAnsi="Times New Roman"/>
                <w:b/>
                <w:bCs/>
                <w:sz w:val="20"/>
                <w:szCs w:val="20"/>
              </w:rPr>
            </w:pPr>
            <w:r w:rsidRPr="005F7C30">
              <w:rPr>
                <w:rFonts w:ascii="Times New Roman" w:hAnsi="Times New Roman"/>
                <w:b/>
                <w:bCs/>
                <w:sz w:val="20"/>
                <w:szCs w:val="20"/>
              </w:rPr>
              <w:t xml:space="preserve">import </w:t>
            </w:r>
            <w:proofErr w:type="gramStart"/>
            <w:r w:rsidRPr="005F7C30">
              <w:rPr>
                <w:rFonts w:ascii="Times New Roman" w:hAnsi="Times New Roman"/>
                <w:b/>
                <w:bCs/>
                <w:sz w:val="20"/>
                <w:szCs w:val="20"/>
              </w:rPr>
              <w:t>javax.swing</w:t>
            </w:r>
            <w:proofErr w:type="gramEnd"/>
            <w:r w:rsidRPr="005F7C30">
              <w:rPr>
                <w:rFonts w:ascii="Times New Roman" w:hAnsi="Times New Roman"/>
                <w:b/>
                <w:bCs/>
                <w:sz w:val="20"/>
                <w:szCs w:val="20"/>
              </w:rPr>
              <w:t>.*;</w:t>
            </w:r>
          </w:p>
          <w:p w:rsidR="005F7C30" w:rsidRPr="005F7C30" w:rsidRDefault="005F7C30" w:rsidP="005F7C30">
            <w:pPr>
              <w:rPr>
                <w:rFonts w:ascii="Times New Roman" w:hAnsi="Times New Roman"/>
                <w:b/>
                <w:bCs/>
                <w:sz w:val="20"/>
                <w:szCs w:val="20"/>
              </w:rPr>
            </w:pPr>
            <w:r w:rsidRPr="005F7C30">
              <w:rPr>
                <w:rFonts w:ascii="Times New Roman" w:hAnsi="Times New Roman"/>
                <w:b/>
                <w:bCs/>
                <w:sz w:val="20"/>
                <w:szCs w:val="20"/>
              </w:rPr>
              <w:lastRenderedPageBreak/>
              <w:t>class bit1</w:t>
            </w:r>
          </w:p>
          <w:p w:rsidR="005F7C30" w:rsidRPr="005F7C30" w:rsidRDefault="005F7C30" w:rsidP="005F7C30">
            <w:pPr>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w:t>
            </w:r>
            <w:proofErr w:type="gramEnd"/>
            <w:r w:rsidRPr="005F7C30">
              <w:rPr>
                <w:rFonts w:ascii="Times New Roman" w:hAnsi="Times New Roman"/>
                <w:b/>
                <w:bCs/>
                <w:sz w:val="20"/>
                <w:szCs w:val="20"/>
              </w:rPr>
              <w:t xml:space="preserve">    public static void main(String args[])</w:t>
            </w:r>
          </w:p>
          <w:p w:rsidR="005F7C30" w:rsidRDefault="005F7C30" w:rsidP="005F7C30">
            <w:pPr>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w:t>
            </w:r>
            <w:proofErr w:type="gramEnd"/>
            <w:r w:rsidRPr="005F7C30">
              <w:rPr>
                <w:rFonts w:ascii="Times New Roman" w:hAnsi="Times New Roman"/>
                <w:b/>
                <w:bCs/>
                <w:sz w:val="20"/>
                <w:szCs w:val="20"/>
              </w:rPr>
              <w:tab/>
              <w:t xml:space="preserve">      int x=15;</w:t>
            </w:r>
          </w:p>
          <w:p w:rsidR="005F7C30" w:rsidRPr="005F7C30" w:rsidRDefault="005F7C30" w:rsidP="005F7C30">
            <w:pPr>
              <w:rPr>
                <w:rFonts w:ascii="Times New Roman" w:hAnsi="Times New Roman"/>
                <w:b/>
                <w:bCs/>
                <w:sz w:val="20"/>
                <w:szCs w:val="20"/>
              </w:rPr>
            </w:pPr>
            <w:r>
              <w:rPr>
                <w:rFonts w:ascii="Times New Roman" w:hAnsi="Times New Roman"/>
                <w:b/>
                <w:bCs/>
                <w:sz w:val="20"/>
                <w:szCs w:val="20"/>
              </w:rPr>
              <w:t xml:space="preserve">    </w:t>
            </w:r>
            <w:r w:rsidRPr="005F7C30">
              <w:rPr>
                <w:rFonts w:ascii="Times New Roman" w:hAnsi="Times New Roman"/>
                <w:b/>
                <w:bCs/>
                <w:sz w:val="20"/>
                <w:szCs w:val="20"/>
              </w:rPr>
              <w:t xml:space="preserve">      String s="Before right shift process x="+x+"\n";</w:t>
            </w:r>
          </w:p>
          <w:p w:rsidR="005F7C30" w:rsidRPr="005F7C30" w:rsidRDefault="005F7C30" w:rsidP="005F7C30">
            <w:pPr>
              <w:spacing w:after="0"/>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x</w:t>
            </w:r>
            <w:proofErr w:type="gramEnd"/>
            <w:r w:rsidRPr="005F7C30">
              <w:rPr>
                <w:rFonts w:ascii="Times New Roman" w:hAnsi="Times New Roman"/>
                <w:b/>
                <w:bCs/>
                <w:sz w:val="20"/>
                <w:szCs w:val="20"/>
              </w:rPr>
              <w:t>=x&gt;&gt;1;</w:t>
            </w:r>
          </w:p>
          <w:p w:rsidR="005F7C30" w:rsidRPr="005F7C30" w:rsidRDefault="005F7C30" w:rsidP="005F7C30">
            <w:pPr>
              <w:spacing w:after="0"/>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s</w:t>
            </w:r>
            <w:proofErr w:type="gramEnd"/>
            <w:r w:rsidRPr="005F7C30">
              <w:rPr>
                <w:rFonts w:ascii="Times New Roman" w:hAnsi="Times New Roman"/>
                <w:b/>
                <w:bCs/>
                <w:sz w:val="20"/>
                <w:szCs w:val="20"/>
              </w:rPr>
              <w:t>+="After right shift process x="+x;</w:t>
            </w:r>
          </w:p>
          <w:p w:rsidR="005F7C30" w:rsidRPr="005F7C30" w:rsidRDefault="005F7C30" w:rsidP="005F7C30">
            <w:pPr>
              <w:spacing w:after="0"/>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JOptionPane.showMessageDialog</w:t>
            </w:r>
            <w:proofErr w:type="gramEnd"/>
            <w:r w:rsidRPr="005F7C30">
              <w:rPr>
                <w:rFonts w:ascii="Times New Roman" w:hAnsi="Times New Roman"/>
                <w:b/>
                <w:bCs/>
                <w:sz w:val="20"/>
                <w:szCs w:val="20"/>
              </w:rPr>
              <w:t>(null,s,"example byte process",JOptionPane.PLAIN_MESSAGE);</w:t>
            </w:r>
          </w:p>
          <w:p w:rsidR="005F7C30" w:rsidRPr="005F7C30" w:rsidRDefault="005F7C30" w:rsidP="005F7C30">
            <w:pPr>
              <w:spacing w:after="0"/>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w:t>
            </w:r>
            <w:proofErr w:type="gramEnd"/>
          </w:p>
          <w:p w:rsidR="005F7C30" w:rsidRPr="005F7C30" w:rsidRDefault="005F7C30" w:rsidP="005F7C30">
            <w:pPr>
              <w:spacing w:after="0"/>
              <w:rPr>
                <w:rFonts w:ascii="Times New Roman" w:hAnsi="Times New Roman"/>
                <w:b/>
                <w:bCs/>
                <w:sz w:val="20"/>
                <w:szCs w:val="20"/>
              </w:rPr>
            </w:pPr>
            <w:r w:rsidRPr="005F7C30">
              <w:rPr>
                <w:rFonts w:ascii="Times New Roman" w:hAnsi="Times New Roman"/>
                <w:b/>
                <w:bCs/>
                <w:sz w:val="20"/>
                <w:szCs w:val="20"/>
              </w:rPr>
              <w:t xml:space="preserve"> </w:t>
            </w:r>
            <w:proofErr w:type="gramStart"/>
            <w:r w:rsidRPr="005F7C30">
              <w:rPr>
                <w:rFonts w:ascii="Times New Roman" w:hAnsi="Times New Roman"/>
                <w:b/>
                <w:bCs/>
                <w:sz w:val="20"/>
                <w:szCs w:val="20"/>
              </w:rPr>
              <w:t>}</w:t>
            </w:r>
            <w:proofErr w:type="gramEnd"/>
          </w:p>
        </w:tc>
      </w:tr>
    </w:tbl>
    <w:p w:rsidR="005F7C30" w:rsidRDefault="005F7C30" w:rsidP="005C6063">
      <w:pPr>
        <w:rPr>
          <w:rFonts w:ascii="Times New Roman" w:hAnsi="Times New Roman"/>
          <w:bCs/>
          <w:sz w:val="20"/>
          <w:szCs w:val="20"/>
        </w:rPr>
      </w:pPr>
    </w:p>
    <w:p w:rsidR="005F7C30" w:rsidRPr="005F7C30" w:rsidRDefault="005F7C30" w:rsidP="005C6063">
      <w:pPr>
        <w:rPr>
          <w:rFonts w:ascii="Times New Roman" w:hAnsi="Times New Roman"/>
          <w:bCs/>
          <w:sz w:val="20"/>
          <w:szCs w:val="20"/>
        </w:rPr>
      </w:pPr>
      <w:r>
        <w:rPr>
          <w:rFonts w:ascii="Times New Roman" w:hAnsi="Times New Roman"/>
          <w:bCs/>
          <w:noProof/>
          <w:sz w:val="20"/>
          <w:szCs w:val="20"/>
          <w:lang w:eastAsia="tr-TR"/>
        </w:rPr>
        <w:drawing>
          <wp:inline distT="0" distB="0" distL="0" distR="0">
            <wp:extent cx="2562225" cy="1209675"/>
            <wp:effectExtent l="19050" t="0" r="9525" b="0"/>
            <wp:docPr id="6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a:srcRect/>
                    <a:stretch>
                      <a:fillRect/>
                    </a:stretch>
                  </pic:blipFill>
                  <pic:spPr bwMode="auto">
                    <a:xfrm>
                      <a:off x="0" y="0"/>
                      <a:ext cx="2562225" cy="1209675"/>
                    </a:xfrm>
                    <a:prstGeom prst="rect">
                      <a:avLst/>
                    </a:prstGeom>
                    <a:noFill/>
                    <a:ln w="9525">
                      <a:noFill/>
                      <a:miter lim="800000"/>
                      <a:headEnd/>
                      <a:tailEnd/>
                    </a:ln>
                  </pic:spPr>
                </pic:pic>
              </a:graphicData>
            </a:graphic>
          </wp:inline>
        </w:drawing>
      </w:r>
    </w:p>
    <w:p w:rsidR="005C6063" w:rsidRDefault="005F7C30" w:rsidP="004B3A87">
      <w:pPr>
        <w:spacing w:after="0"/>
        <w:rPr>
          <w:rFonts w:ascii="Times New Roman" w:hAnsi="Times New Roman" w:cs="Times New Roman"/>
        </w:rPr>
      </w:pPr>
      <w:r>
        <w:rPr>
          <w:rFonts w:ascii="Times New Roman" w:hAnsi="Times New Roman" w:cs="Times New Roman"/>
        </w:rPr>
        <w:t>If this process shown in the bit table</w:t>
      </w:r>
    </w:p>
    <w:p w:rsidR="005F7C30" w:rsidRDefault="005F7C30" w:rsidP="005F7C30">
      <w:pPr>
        <w:rPr>
          <w:rFonts w:ascii="Times New Roman" w:hAnsi="Times New Roman"/>
          <w:b/>
          <w:bCs/>
          <w:sz w:val="20"/>
          <w:szCs w:val="20"/>
        </w:rPr>
      </w:pPr>
      <w:r>
        <w:rPr>
          <w:rFonts w:ascii="Times New Roman" w:hAnsi="Times New Roman"/>
          <w:b/>
          <w:bCs/>
          <w:sz w:val="20"/>
          <w:szCs w:val="20"/>
        </w:rPr>
        <w:t>Table 3.3.2 shifting the bits of Table 1.3.</w:t>
      </w:r>
      <w:proofErr w:type="gramStart"/>
      <w:r>
        <w:rPr>
          <w:rFonts w:ascii="Times New Roman" w:hAnsi="Times New Roman"/>
          <w:b/>
          <w:bCs/>
          <w:sz w:val="20"/>
          <w:szCs w:val="20"/>
        </w:rPr>
        <w:t>2  one</w:t>
      </w:r>
      <w:proofErr w:type="gramEnd"/>
      <w:r>
        <w:rPr>
          <w:rFonts w:ascii="Times New Roman" w:hAnsi="Times New Roman"/>
          <w:b/>
          <w:bCs/>
          <w:sz w:val="20"/>
          <w:szCs w:val="20"/>
        </w:rPr>
        <w:t xml:space="preserve"> to the right  a 8 bit integer variable (byte) </w:t>
      </w:r>
    </w:p>
    <w:tbl>
      <w:tblPr>
        <w:tblStyle w:val="TabloKlavuzu"/>
        <w:tblW w:w="9205" w:type="dxa"/>
        <w:tblLook w:val="04A0"/>
      </w:tblPr>
      <w:tblGrid>
        <w:gridCol w:w="1022"/>
        <w:gridCol w:w="1022"/>
        <w:gridCol w:w="1023"/>
        <w:gridCol w:w="1023"/>
        <w:gridCol w:w="1023"/>
        <w:gridCol w:w="1023"/>
        <w:gridCol w:w="1023"/>
        <w:gridCol w:w="1023"/>
        <w:gridCol w:w="1023"/>
      </w:tblGrid>
      <w:tr w:rsidR="005F7C30" w:rsidTr="005F7C30">
        <w:tc>
          <w:tcPr>
            <w:tcW w:w="1022" w:type="dxa"/>
          </w:tcPr>
          <w:p w:rsidR="005F7C30" w:rsidRDefault="005F7C30" w:rsidP="00C7636A">
            <w:pPr>
              <w:rPr>
                <w:rFonts w:ascii="Times New Roman" w:hAnsi="Times New Roman"/>
                <w:b/>
                <w:bCs/>
                <w:sz w:val="20"/>
                <w:szCs w:val="20"/>
              </w:rPr>
            </w:pPr>
          </w:p>
        </w:tc>
        <w:tc>
          <w:tcPr>
            <w:tcW w:w="1022"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6</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5</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4</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3</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2</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1</w:t>
            </w:r>
          </w:p>
        </w:tc>
        <w:tc>
          <w:tcPr>
            <w:tcW w:w="1023" w:type="dxa"/>
            <w:vAlign w:val="center"/>
          </w:tcPr>
          <w:p w:rsidR="005F7C30" w:rsidRDefault="005F7C30" w:rsidP="00C7636A">
            <w:pPr>
              <w:snapToGrid w:val="0"/>
              <w:rPr>
                <w:rFonts w:ascii="Times New Roman" w:hAnsi="Times New Roman" w:cs="Times New Roman"/>
                <w:b/>
                <w:color w:val="000080"/>
                <w:sz w:val="20"/>
                <w:szCs w:val="20"/>
                <w:vertAlign w:val="superscript"/>
              </w:rPr>
            </w:pPr>
            <w:r>
              <w:rPr>
                <w:rFonts w:ascii="Times New Roman" w:hAnsi="Times New Roman" w:cs="Times New Roman"/>
                <w:b/>
                <w:color w:val="000080"/>
                <w:sz w:val="20"/>
                <w:szCs w:val="20"/>
              </w:rPr>
              <w:t>2</w:t>
            </w:r>
            <w:r>
              <w:rPr>
                <w:rFonts w:ascii="Times New Roman" w:hAnsi="Times New Roman" w:cs="Times New Roman"/>
                <w:b/>
                <w:color w:val="000080"/>
                <w:sz w:val="20"/>
                <w:szCs w:val="20"/>
                <w:vertAlign w:val="superscript"/>
              </w:rPr>
              <w:t>0</w:t>
            </w:r>
          </w:p>
        </w:tc>
      </w:tr>
      <w:tr w:rsidR="005F7C30" w:rsidTr="005F7C30">
        <w:tc>
          <w:tcPr>
            <w:tcW w:w="1022" w:type="dxa"/>
          </w:tcPr>
          <w:p w:rsidR="005F7C30" w:rsidRDefault="005F7C30" w:rsidP="00C7636A">
            <w:pPr>
              <w:rPr>
                <w:rFonts w:ascii="Times New Roman" w:hAnsi="Times New Roman"/>
                <w:b/>
                <w:bCs/>
                <w:sz w:val="20"/>
                <w:szCs w:val="20"/>
              </w:rPr>
            </w:pPr>
          </w:p>
        </w:tc>
        <w:tc>
          <w:tcPr>
            <w:tcW w:w="1022"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64</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32</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16</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8</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4</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2</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5F7C30" w:rsidTr="005F7C30">
        <w:tc>
          <w:tcPr>
            <w:tcW w:w="1022" w:type="dxa"/>
          </w:tcPr>
          <w:p w:rsidR="005F7C30" w:rsidRPr="005F7C30" w:rsidRDefault="005F7C30" w:rsidP="00C7636A">
            <w:pPr>
              <w:rPr>
                <w:rFonts w:ascii="Times New Roman" w:hAnsi="Times New Roman"/>
                <w:b/>
                <w:bCs/>
                <w:sz w:val="16"/>
                <w:szCs w:val="16"/>
              </w:rPr>
            </w:pPr>
            <w:r w:rsidRPr="005F7C30">
              <w:rPr>
                <w:rFonts w:ascii="Times New Roman" w:hAnsi="Times New Roman"/>
                <w:b/>
                <w:bCs/>
                <w:sz w:val="16"/>
                <w:szCs w:val="16"/>
              </w:rPr>
              <w:t>Before (15)</w:t>
            </w:r>
          </w:p>
        </w:tc>
        <w:tc>
          <w:tcPr>
            <w:tcW w:w="1022" w:type="dxa"/>
            <w:vAlign w:val="center"/>
          </w:tcPr>
          <w:p w:rsidR="005F7C30" w:rsidRDefault="005F7C30" w:rsidP="00C7636A">
            <w:pPr>
              <w:snapToGrid w:val="0"/>
              <w:rPr>
                <w:rFonts w:ascii="Times New Roman" w:hAnsi="Times New Roman" w:cs="Times New Roman"/>
                <w:b/>
                <w:sz w:val="20"/>
                <w:szCs w:val="20"/>
              </w:rPr>
            </w:pPr>
            <w:r>
              <w:rPr>
                <w:rFonts w:ascii="Times New Roman" w:hAnsi="Times New Roman" w:cs="Times New Roman"/>
                <w:b/>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0</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c>
          <w:tcPr>
            <w:tcW w:w="1023" w:type="dxa"/>
            <w:vAlign w:val="center"/>
          </w:tcPr>
          <w:p w:rsidR="005F7C30" w:rsidRDefault="005F7C30" w:rsidP="00C7636A">
            <w:pPr>
              <w:snapToGrid w:val="0"/>
              <w:rPr>
                <w:rFonts w:ascii="Times New Roman" w:hAnsi="Times New Roman" w:cs="Times New Roman"/>
                <w:b/>
                <w:color w:val="000080"/>
                <w:sz w:val="20"/>
                <w:szCs w:val="20"/>
              </w:rPr>
            </w:pPr>
            <w:r>
              <w:rPr>
                <w:rFonts w:ascii="Times New Roman" w:hAnsi="Times New Roman" w:cs="Times New Roman"/>
                <w:b/>
                <w:color w:val="000080"/>
                <w:sz w:val="20"/>
                <w:szCs w:val="20"/>
              </w:rPr>
              <w:t>1</w:t>
            </w:r>
          </w:p>
        </w:tc>
      </w:tr>
      <w:tr w:rsidR="005F7C30" w:rsidTr="005F7C30">
        <w:tc>
          <w:tcPr>
            <w:tcW w:w="1022" w:type="dxa"/>
          </w:tcPr>
          <w:p w:rsidR="005F7C30" w:rsidRPr="005F7C30" w:rsidRDefault="005F7C30" w:rsidP="005F7C30">
            <w:pPr>
              <w:rPr>
                <w:rFonts w:ascii="Times New Roman" w:hAnsi="Times New Roman"/>
                <w:b/>
                <w:bCs/>
                <w:sz w:val="16"/>
                <w:szCs w:val="16"/>
              </w:rPr>
            </w:pPr>
            <w:r w:rsidRPr="005F7C30">
              <w:rPr>
                <w:rFonts w:ascii="Times New Roman" w:hAnsi="Times New Roman"/>
                <w:b/>
                <w:bCs/>
                <w:sz w:val="16"/>
                <w:szCs w:val="16"/>
              </w:rPr>
              <w:t>After(7)</w:t>
            </w:r>
          </w:p>
        </w:tc>
        <w:tc>
          <w:tcPr>
            <w:tcW w:w="1022" w:type="dxa"/>
          </w:tcPr>
          <w:p w:rsidR="005F7C30" w:rsidRDefault="005F7C30" w:rsidP="00C7636A">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0</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1</w:t>
            </w:r>
          </w:p>
        </w:tc>
        <w:tc>
          <w:tcPr>
            <w:tcW w:w="1023" w:type="dxa"/>
          </w:tcPr>
          <w:p w:rsidR="005F7C30" w:rsidRDefault="005F7C30" w:rsidP="00C7636A">
            <w:pPr>
              <w:rPr>
                <w:rFonts w:ascii="Times New Roman" w:hAnsi="Times New Roman"/>
                <w:b/>
                <w:bCs/>
                <w:sz w:val="20"/>
                <w:szCs w:val="20"/>
              </w:rPr>
            </w:pPr>
            <w:r>
              <w:rPr>
                <w:rFonts w:ascii="Times New Roman" w:hAnsi="Times New Roman"/>
                <w:b/>
                <w:bCs/>
                <w:sz w:val="20"/>
                <w:szCs w:val="20"/>
              </w:rPr>
              <w:t>1</w:t>
            </w:r>
          </w:p>
        </w:tc>
      </w:tr>
    </w:tbl>
    <w:p w:rsidR="005F7C30" w:rsidRDefault="005F7C30" w:rsidP="004B3A87">
      <w:pPr>
        <w:spacing w:after="0"/>
        <w:rPr>
          <w:rFonts w:ascii="Times New Roman" w:hAnsi="Times New Roman"/>
          <w:b/>
          <w:bCs/>
          <w:sz w:val="20"/>
          <w:szCs w:val="20"/>
        </w:rPr>
      </w:pPr>
    </w:p>
    <w:p w:rsidR="005F7C30" w:rsidRDefault="005F7C30" w:rsidP="004B3A87">
      <w:pPr>
        <w:spacing w:after="0"/>
        <w:rPr>
          <w:rFonts w:ascii="Times New Roman" w:hAnsi="Times New Roman"/>
          <w:bCs/>
          <w:sz w:val="20"/>
          <w:szCs w:val="20"/>
        </w:rPr>
      </w:pPr>
      <w:r w:rsidRPr="005F7C30">
        <w:rPr>
          <w:rFonts w:ascii="Times New Roman" w:hAnsi="Times New Roman"/>
          <w:bCs/>
          <w:sz w:val="20"/>
          <w:szCs w:val="20"/>
        </w:rPr>
        <w:t xml:space="preserve">In reality int has 32 bit, therefore </w:t>
      </w:r>
    </w:p>
    <w:p w:rsidR="005F7C30" w:rsidRDefault="005F7C30" w:rsidP="004B3A87">
      <w:pPr>
        <w:spacing w:after="0"/>
        <w:rPr>
          <w:rFonts w:ascii="Times New Roman" w:hAnsi="Times New Roman"/>
          <w:bCs/>
          <w:sz w:val="20"/>
          <w:szCs w:val="20"/>
        </w:rPr>
      </w:pPr>
      <w:r>
        <w:rPr>
          <w:rFonts w:ascii="Times New Roman" w:hAnsi="Times New Roman"/>
          <w:bCs/>
          <w:sz w:val="20"/>
          <w:szCs w:val="20"/>
        </w:rPr>
        <w:t>i</w:t>
      </w:r>
      <w:r w:rsidRPr="005F7C30">
        <w:rPr>
          <w:rFonts w:ascii="Times New Roman" w:hAnsi="Times New Roman"/>
          <w:bCs/>
          <w:sz w:val="20"/>
          <w:szCs w:val="20"/>
        </w:rPr>
        <w:t>nt</w:t>
      </w:r>
      <w:r>
        <w:rPr>
          <w:rFonts w:ascii="Times New Roman" w:hAnsi="Times New Roman"/>
          <w:bCs/>
          <w:sz w:val="20"/>
          <w:szCs w:val="20"/>
        </w:rPr>
        <w:t xml:space="preserve"> x</w:t>
      </w:r>
      <w:r w:rsidRPr="005F7C30">
        <w:rPr>
          <w:rFonts w:ascii="Times New Roman" w:hAnsi="Times New Roman"/>
          <w:bCs/>
          <w:sz w:val="20"/>
          <w:szCs w:val="20"/>
        </w:rPr>
        <w:t>=15</w:t>
      </w:r>
      <w:r>
        <w:rPr>
          <w:rFonts w:ascii="Times New Roman" w:hAnsi="Times New Roman"/>
          <w:bCs/>
          <w:sz w:val="20"/>
          <w:szCs w:val="20"/>
        </w:rPr>
        <w:t>;</w:t>
      </w:r>
    </w:p>
    <w:p w:rsidR="005F7C30" w:rsidRDefault="005F7C30" w:rsidP="004B3A87">
      <w:pPr>
        <w:spacing w:after="0"/>
        <w:rPr>
          <w:rFonts w:ascii="Times New Roman" w:hAnsi="Times New Roman"/>
          <w:bCs/>
          <w:sz w:val="20"/>
          <w:szCs w:val="20"/>
        </w:rPr>
      </w:pPr>
      <w:r w:rsidRPr="005F7C30">
        <w:rPr>
          <w:rFonts w:ascii="Times New Roman" w:hAnsi="Times New Roman"/>
          <w:bCs/>
          <w:sz w:val="20"/>
          <w:szCs w:val="20"/>
        </w:rPr>
        <w:t>will assign</w:t>
      </w:r>
      <w:r>
        <w:rPr>
          <w:rFonts w:ascii="Times New Roman" w:hAnsi="Times New Roman"/>
          <w:bCs/>
          <w:sz w:val="20"/>
          <w:szCs w:val="20"/>
        </w:rPr>
        <w:t xml:space="preserve"> bit value as:</w:t>
      </w:r>
    </w:p>
    <w:p w:rsidR="005F7C30" w:rsidRDefault="005F7C30" w:rsidP="005F7C30">
      <w:pPr>
        <w:pStyle w:val="DzMetin"/>
        <w:rPr>
          <w:rFonts w:ascii="Times New Roman" w:eastAsia="MS Mincho" w:hAnsi="Times New Roman"/>
        </w:rPr>
      </w:pPr>
      <w:proofErr w:type="gramStart"/>
      <w:r>
        <w:rPr>
          <w:rFonts w:ascii="Times New Roman" w:eastAsia="MS Mincho" w:hAnsi="Times New Roman"/>
        </w:rPr>
        <w:t>00000000000000000000000000001111</w:t>
      </w:r>
      <w:proofErr w:type="gramEnd"/>
    </w:p>
    <w:p w:rsidR="00D75BAA" w:rsidRDefault="00D75BAA" w:rsidP="005F7C30">
      <w:pPr>
        <w:pStyle w:val="DzMetin"/>
        <w:rPr>
          <w:rFonts w:ascii="Times New Roman" w:eastAsia="MS Mincho" w:hAnsi="Times New Roman"/>
        </w:rPr>
      </w:pPr>
      <w:r>
        <w:rPr>
          <w:rFonts w:ascii="Times New Roman" w:eastAsia="MS Mincho" w:hAnsi="Times New Roman"/>
        </w:rPr>
        <w:t>And after left shift (&lt;&lt;) operation it will be:</w:t>
      </w:r>
    </w:p>
    <w:p w:rsidR="00D75BAA" w:rsidRDefault="00D75BAA" w:rsidP="00D75BAA">
      <w:pPr>
        <w:pStyle w:val="DzMetin"/>
        <w:rPr>
          <w:rFonts w:ascii="Times New Roman" w:eastAsia="MS Mincho" w:hAnsi="Times New Roman"/>
        </w:rPr>
      </w:pPr>
      <w:proofErr w:type="gramStart"/>
      <w:r>
        <w:rPr>
          <w:rFonts w:ascii="Times New Roman" w:eastAsia="MS Mincho" w:hAnsi="Times New Roman"/>
        </w:rPr>
        <w:t>00000000000000000000000000011110</w:t>
      </w:r>
      <w:proofErr w:type="gramEnd"/>
    </w:p>
    <w:p w:rsidR="00D75BAA" w:rsidRDefault="00D75BAA" w:rsidP="005F7C30">
      <w:pPr>
        <w:pStyle w:val="DzMetin"/>
        <w:rPr>
          <w:rFonts w:ascii="Times New Roman" w:eastAsia="MS Mincho" w:hAnsi="Times New Roman"/>
        </w:rPr>
      </w:pPr>
    </w:p>
    <w:p w:rsidR="00E176EC" w:rsidRDefault="00E176EC" w:rsidP="004B3A87">
      <w:pPr>
        <w:spacing w:after="0"/>
        <w:rPr>
          <w:rFonts w:ascii="Times New Roman" w:hAnsi="Times New Roman" w:cs="Times New Roman"/>
        </w:rPr>
      </w:pPr>
      <w:r>
        <w:rPr>
          <w:rFonts w:ascii="Times New Roman" w:hAnsi="Times New Roman" w:cs="Times New Roman"/>
        </w:rPr>
        <w:t xml:space="preserve">Several bit processes are shown in the next 3 example problems </w:t>
      </w:r>
      <w:proofErr w:type="gramStart"/>
      <w:r>
        <w:rPr>
          <w:rFonts w:ascii="Times New Roman" w:hAnsi="Times New Roman" w:cs="Times New Roman"/>
        </w:rPr>
        <w:t>bitA.java</w:t>
      </w:r>
      <w:proofErr w:type="gramEnd"/>
      <w:r>
        <w:rPr>
          <w:rFonts w:ascii="Times New Roman" w:hAnsi="Times New Roman" w:cs="Times New Roman"/>
        </w:rPr>
        <w:t>, bitB.java and bitD.java</w:t>
      </w:r>
    </w:p>
    <w:p w:rsidR="00E176EC" w:rsidRDefault="00E176EC" w:rsidP="004B3A87">
      <w:pPr>
        <w:spacing w:after="0"/>
        <w:rPr>
          <w:rFonts w:ascii="Times New Roman" w:hAnsi="Times New Roman" w:cs="Times New Roman"/>
        </w:rPr>
      </w:pPr>
      <w:r w:rsidRPr="00CE765F">
        <w:rPr>
          <w:rFonts w:ascii="Times New Roman" w:hAnsi="Times New Roman" w:cs="Times New Roman"/>
          <w:b/>
          <w:sz w:val="20"/>
        </w:rPr>
        <w:t>Program 3.</w:t>
      </w:r>
      <w:r>
        <w:rPr>
          <w:rFonts w:ascii="Times New Roman" w:hAnsi="Times New Roman" w:cs="Times New Roman"/>
          <w:b/>
          <w:sz w:val="20"/>
        </w:rPr>
        <w:t>3</w:t>
      </w:r>
      <w:r w:rsidRPr="00CE765F">
        <w:rPr>
          <w:rFonts w:ascii="Times New Roman" w:hAnsi="Times New Roman" w:cs="Times New Roman"/>
          <w:b/>
          <w:sz w:val="20"/>
        </w:rPr>
        <w:t>.</w:t>
      </w:r>
      <w:r>
        <w:rPr>
          <w:rFonts w:ascii="Times New Roman" w:hAnsi="Times New Roman" w:cs="Times New Roman"/>
          <w:b/>
          <w:sz w:val="20"/>
        </w:rPr>
        <w:t>3</w:t>
      </w:r>
      <w:r w:rsidRPr="00CE765F">
        <w:rPr>
          <w:rFonts w:ascii="Times New Roman" w:hAnsi="Times New Roman" w:cs="Times New Roman"/>
          <w:b/>
          <w:sz w:val="20"/>
        </w:rPr>
        <w:t xml:space="preserve">  </w:t>
      </w:r>
      <w:proofErr w:type="gramStart"/>
      <w:r>
        <w:rPr>
          <w:rFonts w:ascii="Times New Roman" w:hAnsi="Times New Roman" w:cs="Times New Roman"/>
          <w:b/>
          <w:sz w:val="20"/>
        </w:rPr>
        <w:t>bitA</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 xml:space="preserve">bit proseses </w:t>
      </w:r>
    </w:p>
    <w:tbl>
      <w:tblPr>
        <w:tblStyle w:val="TabloKlavuzu"/>
        <w:tblW w:w="0" w:type="auto"/>
        <w:tblLook w:val="04A0"/>
      </w:tblPr>
      <w:tblGrid>
        <w:gridCol w:w="9211"/>
      </w:tblGrid>
      <w:tr w:rsidR="00E176EC" w:rsidTr="00E176EC">
        <w:tc>
          <w:tcPr>
            <w:tcW w:w="9211" w:type="dxa"/>
          </w:tcPr>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class bitA</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r w:rsidRPr="00E176EC">
              <w:rPr>
                <w:rFonts w:ascii="Times New Roman" w:hAnsi="Times New Roman" w:cs="Times New Roman"/>
                <w:b/>
                <w:sz w:val="18"/>
                <w:szCs w:val="18"/>
              </w:rPr>
              <w:t xml:space="preserve">    public static void main(String args[])</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//or | bit işlemi</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ab/>
              <w:t xml:space="preserve">      int i1=1;</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i2=2;</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i3=i1|i2;</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i4=~i3;</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String s="i1 = "+i1+" i2 = "+i2+" i3 = "+i3+"i4="+i4;</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System.out</w:t>
            </w:r>
            <w:proofErr w:type="gramEnd"/>
            <w:r w:rsidRPr="00E176EC">
              <w:rPr>
                <w:rFonts w:ascii="Times New Roman" w:hAnsi="Times New Roman" w:cs="Times New Roman"/>
                <w:b/>
                <w:sz w:val="18"/>
                <w:szCs w:val="18"/>
              </w:rPr>
              <w:t>.println(s);</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p>
          <w:p w:rsidR="00E176EC" w:rsidRDefault="00E176EC" w:rsidP="00E176EC">
            <w:pPr>
              <w:spacing w:after="0"/>
              <w:rPr>
                <w:rFonts w:ascii="Times New Roman" w:hAnsi="Times New Roman" w:cs="Times New Roman"/>
              </w:rPr>
            </w:pPr>
            <w:r w:rsidRPr="00E176EC">
              <w:rPr>
                <w:rFonts w:ascii="Times New Roman" w:hAnsi="Times New Roman" w:cs="Times New Roman"/>
                <w:b/>
                <w:sz w:val="18"/>
                <w:szCs w:val="18"/>
              </w:rPr>
              <w:lastRenderedPageBreak/>
              <w:t xml:space="preserve"> </w:t>
            </w:r>
            <w:proofErr w:type="gramStart"/>
            <w:r w:rsidRPr="00E176EC">
              <w:rPr>
                <w:rFonts w:ascii="Times New Roman" w:hAnsi="Times New Roman" w:cs="Times New Roman"/>
                <w:b/>
                <w:sz w:val="18"/>
                <w:szCs w:val="18"/>
              </w:rPr>
              <w:t>}</w:t>
            </w:r>
            <w:proofErr w:type="gramEnd"/>
          </w:p>
        </w:tc>
      </w:tr>
    </w:tbl>
    <w:p w:rsidR="00E176EC" w:rsidRDefault="00E176EC" w:rsidP="004B3A87">
      <w:pPr>
        <w:spacing w:after="0"/>
        <w:rPr>
          <w:rFonts w:ascii="Times New Roman" w:hAnsi="Times New Roman" w:cs="Times New Roman"/>
        </w:rPr>
      </w:pPr>
    </w:p>
    <w:tbl>
      <w:tblPr>
        <w:tblStyle w:val="TabloKlavuzu"/>
        <w:tblW w:w="0" w:type="auto"/>
        <w:tblLook w:val="04A0"/>
      </w:tblPr>
      <w:tblGrid>
        <w:gridCol w:w="9211"/>
      </w:tblGrid>
      <w:tr w:rsidR="00E176EC" w:rsidTr="00E176EC">
        <w:tc>
          <w:tcPr>
            <w:tcW w:w="9211" w:type="dxa"/>
          </w:tcPr>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Capture Output ----------</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&gt; "C:\turhan\java\bin\</w:t>
            </w:r>
            <w:proofErr w:type="gramStart"/>
            <w:r w:rsidRPr="00E176EC">
              <w:rPr>
                <w:rFonts w:ascii="Times New Roman" w:hAnsi="Times New Roman" w:cs="Times New Roman"/>
                <w:b/>
                <w:sz w:val="18"/>
                <w:szCs w:val="18"/>
              </w:rPr>
              <w:t>javaw.exe</w:t>
            </w:r>
            <w:proofErr w:type="gramEnd"/>
            <w:r w:rsidRPr="00E176EC">
              <w:rPr>
                <w:rFonts w:ascii="Times New Roman" w:hAnsi="Times New Roman" w:cs="Times New Roman"/>
                <w:b/>
                <w:sz w:val="18"/>
                <w:szCs w:val="18"/>
              </w:rPr>
              <w:t>" bitA</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i1 = 1 i2 = 2 i3 = 3i4=-4</w:t>
            </w:r>
          </w:p>
          <w:p w:rsidR="00E176EC" w:rsidRPr="00E176EC" w:rsidRDefault="00E176EC" w:rsidP="00E176EC">
            <w:pPr>
              <w:spacing w:after="0"/>
              <w:rPr>
                <w:rFonts w:ascii="Times New Roman" w:hAnsi="Times New Roman" w:cs="Times New Roman"/>
                <w:b/>
                <w:sz w:val="18"/>
                <w:szCs w:val="18"/>
              </w:rPr>
            </w:pPr>
          </w:p>
          <w:p w:rsidR="00E176EC" w:rsidRDefault="00E176EC" w:rsidP="00E176EC">
            <w:pPr>
              <w:spacing w:after="0"/>
              <w:rPr>
                <w:rFonts w:ascii="Times New Roman" w:hAnsi="Times New Roman" w:cs="Times New Roman"/>
              </w:rPr>
            </w:pPr>
            <w:r w:rsidRPr="00E176EC">
              <w:rPr>
                <w:rFonts w:ascii="Times New Roman" w:hAnsi="Times New Roman" w:cs="Times New Roman"/>
                <w:b/>
                <w:sz w:val="18"/>
                <w:szCs w:val="18"/>
              </w:rPr>
              <w:t>&gt; Terminated with exit code 0.</w:t>
            </w:r>
          </w:p>
        </w:tc>
      </w:tr>
    </w:tbl>
    <w:p w:rsidR="00E176EC" w:rsidRDefault="00E176EC" w:rsidP="00E176EC">
      <w:pPr>
        <w:spacing w:after="0"/>
        <w:rPr>
          <w:rFonts w:ascii="Times New Roman" w:hAnsi="Times New Roman" w:cs="Times New Roman"/>
          <w:b/>
          <w:sz w:val="20"/>
        </w:rPr>
      </w:pPr>
    </w:p>
    <w:p w:rsidR="00E176EC" w:rsidRDefault="00E176EC" w:rsidP="00E176EC">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3</w:t>
      </w:r>
      <w:r w:rsidRPr="00CE765F">
        <w:rPr>
          <w:rFonts w:ascii="Times New Roman" w:hAnsi="Times New Roman" w:cs="Times New Roman"/>
          <w:b/>
          <w:sz w:val="20"/>
        </w:rPr>
        <w:t>.</w:t>
      </w:r>
      <w:r>
        <w:rPr>
          <w:rFonts w:ascii="Times New Roman" w:hAnsi="Times New Roman" w:cs="Times New Roman"/>
          <w:b/>
          <w:sz w:val="20"/>
        </w:rPr>
        <w:t>4</w:t>
      </w:r>
      <w:r w:rsidRPr="00CE765F">
        <w:rPr>
          <w:rFonts w:ascii="Times New Roman" w:hAnsi="Times New Roman" w:cs="Times New Roman"/>
          <w:b/>
          <w:sz w:val="20"/>
        </w:rPr>
        <w:t xml:space="preserve">  </w:t>
      </w:r>
      <w:proofErr w:type="gramStart"/>
      <w:r>
        <w:rPr>
          <w:rFonts w:ascii="Times New Roman" w:hAnsi="Times New Roman" w:cs="Times New Roman"/>
          <w:b/>
          <w:sz w:val="20"/>
        </w:rPr>
        <w:t>bitB</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 xml:space="preserve">bit proseses </w:t>
      </w:r>
    </w:p>
    <w:tbl>
      <w:tblPr>
        <w:tblStyle w:val="TabloKlavuzu"/>
        <w:tblW w:w="0" w:type="auto"/>
        <w:tblLook w:val="04A0"/>
      </w:tblPr>
      <w:tblGrid>
        <w:gridCol w:w="9211"/>
      </w:tblGrid>
      <w:tr w:rsidR="00E176EC" w:rsidTr="00E176EC">
        <w:tc>
          <w:tcPr>
            <w:tcW w:w="9211" w:type="dxa"/>
          </w:tcPr>
          <w:p w:rsidR="00E176EC" w:rsidRPr="00E176EC" w:rsidRDefault="00E176EC" w:rsidP="00E176EC">
            <w:pPr>
              <w:spacing w:after="0"/>
              <w:rPr>
                <w:rFonts w:ascii="Times New Roman" w:hAnsi="Times New Roman" w:cs="Times New Roman"/>
              </w:rPr>
            </w:pPr>
            <w:r w:rsidRPr="00E176EC">
              <w:rPr>
                <w:rFonts w:ascii="Times New Roman" w:hAnsi="Times New Roman" w:cs="Times New Roman"/>
              </w:rPr>
              <w:t xml:space="preserve">import </w:t>
            </w:r>
            <w:proofErr w:type="gramStart"/>
            <w:r w:rsidRPr="00E176EC">
              <w:rPr>
                <w:rFonts w:ascii="Times New Roman" w:hAnsi="Times New Roman" w:cs="Times New Roman"/>
              </w:rPr>
              <w:t>java.io</w:t>
            </w:r>
            <w:proofErr w:type="gramEnd"/>
            <w:r w:rsidRPr="00E176EC">
              <w:rPr>
                <w:rFonts w:ascii="Times New Roman" w:hAnsi="Times New Roman" w:cs="Times New Roman"/>
              </w:rPr>
              <w:t>.*; //java girdi cikti sinifini cagir</w:t>
            </w:r>
          </w:p>
          <w:p w:rsidR="00E176EC" w:rsidRPr="00E176EC" w:rsidRDefault="00E176EC" w:rsidP="00E176EC">
            <w:pPr>
              <w:spacing w:after="0"/>
              <w:rPr>
                <w:rFonts w:ascii="Times New Roman" w:hAnsi="Times New Roman" w:cs="Times New Roman"/>
              </w:rPr>
            </w:pPr>
            <w:r w:rsidRPr="00E176EC">
              <w:rPr>
                <w:rFonts w:ascii="Times New Roman" w:hAnsi="Times New Roman" w:cs="Times New Roman"/>
              </w:rPr>
              <w:t xml:space="preserve">import </w:t>
            </w:r>
            <w:proofErr w:type="gramStart"/>
            <w:r w:rsidRPr="00E176EC">
              <w:rPr>
                <w:rFonts w:ascii="Times New Roman" w:hAnsi="Times New Roman" w:cs="Times New Roman"/>
              </w:rPr>
              <w:t>javax.swing</w:t>
            </w:r>
            <w:proofErr w:type="gramEnd"/>
            <w:r w:rsidRPr="00E176EC">
              <w:rPr>
                <w:rFonts w:ascii="Times New Roman" w:hAnsi="Times New Roman" w:cs="Times New Roman"/>
              </w:rPr>
              <w:t>.*;</w:t>
            </w:r>
          </w:p>
          <w:p w:rsidR="00E176EC" w:rsidRPr="00E176EC" w:rsidRDefault="00E176EC" w:rsidP="00E176EC">
            <w:pPr>
              <w:spacing w:after="0"/>
              <w:rPr>
                <w:rFonts w:ascii="Times New Roman" w:hAnsi="Times New Roman" w:cs="Times New Roman"/>
                <w:b/>
                <w:sz w:val="18"/>
                <w:szCs w:val="18"/>
              </w:rPr>
            </w:pP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class bitB</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r w:rsidRPr="00E176EC">
              <w:rPr>
                <w:rFonts w:ascii="Times New Roman" w:hAnsi="Times New Roman" w:cs="Times New Roman"/>
                <w:b/>
                <w:sz w:val="18"/>
                <w:szCs w:val="18"/>
              </w:rPr>
              <w:t xml:space="preserve">    public static void main(String args[])</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xor  bit</w:t>
            </w:r>
            <w:proofErr w:type="gramEnd"/>
            <w:r w:rsidRPr="00E176EC">
              <w:rPr>
                <w:rFonts w:ascii="Times New Roman" w:hAnsi="Times New Roman" w:cs="Times New Roman"/>
                <w:b/>
                <w:sz w:val="18"/>
                <w:szCs w:val="18"/>
              </w:rPr>
              <w:t xml:space="preserve"> işlemi</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i1=2;</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i2=3;</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i3=i1&amp;i2;</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int i4=i3&gt;&gt;1;</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String s="i1 = "+i1+" i2 = "+i2+" i3 = "+i3+" i4="+i4;</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JOptionPane.showMessageDialog</w:t>
            </w:r>
            <w:proofErr w:type="gramEnd"/>
            <w:r w:rsidRPr="00E176EC">
              <w:rPr>
                <w:rFonts w:ascii="Times New Roman" w:hAnsi="Times New Roman" w:cs="Times New Roman"/>
                <w:b/>
                <w:sz w:val="18"/>
                <w:szCs w:val="18"/>
              </w:rPr>
              <w:t xml:space="preserve">(null,s,"bit </w:t>
            </w:r>
            <w:r>
              <w:rPr>
                <w:rFonts w:ascii="Times New Roman" w:hAnsi="Times New Roman" w:cs="Times New Roman"/>
                <w:b/>
                <w:sz w:val="18"/>
                <w:szCs w:val="18"/>
              </w:rPr>
              <w:t>processes</w:t>
            </w:r>
            <w:r w:rsidRPr="00E176EC">
              <w:rPr>
                <w:rFonts w:ascii="Times New Roman" w:hAnsi="Times New Roman" w:cs="Times New Roman"/>
                <w:b/>
                <w:sz w:val="18"/>
                <w:szCs w:val="18"/>
              </w:rPr>
              <w:t>",JOptionPane.PLAIN_MESSAGE);</w:t>
            </w:r>
          </w:p>
          <w:p w:rsidR="00E176EC" w:rsidRPr="00E176EC" w:rsidRDefault="00E176EC" w:rsidP="00E176EC">
            <w:pPr>
              <w:spacing w:after="0"/>
              <w:rPr>
                <w:rFonts w:ascii="Times New Roman" w:hAnsi="Times New Roman" w:cs="Times New Roman"/>
                <w:b/>
                <w:sz w:val="18"/>
                <w:szCs w:val="18"/>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p>
          <w:p w:rsidR="00E176EC" w:rsidRDefault="00E176EC" w:rsidP="00E176EC">
            <w:pPr>
              <w:spacing w:after="0"/>
              <w:rPr>
                <w:rFonts w:ascii="Times New Roman" w:hAnsi="Times New Roman" w:cs="Times New Roman"/>
              </w:rPr>
            </w:pPr>
            <w:r w:rsidRPr="00E176EC">
              <w:rPr>
                <w:rFonts w:ascii="Times New Roman" w:hAnsi="Times New Roman" w:cs="Times New Roman"/>
                <w:b/>
                <w:sz w:val="18"/>
                <w:szCs w:val="18"/>
              </w:rPr>
              <w:t xml:space="preserve"> </w:t>
            </w:r>
            <w:proofErr w:type="gramStart"/>
            <w:r w:rsidRPr="00E176EC">
              <w:rPr>
                <w:rFonts w:ascii="Times New Roman" w:hAnsi="Times New Roman" w:cs="Times New Roman"/>
                <w:b/>
                <w:sz w:val="18"/>
                <w:szCs w:val="18"/>
              </w:rPr>
              <w:t>}</w:t>
            </w:r>
            <w:proofErr w:type="gramEnd"/>
          </w:p>
        </w:tc>
      </w:tr>
    </w:tbl>
    <w:p w:rsidR="00E176EC" w:rsidRDefault="00E176EC" w:rsidP="00E176EC">
      <w:pPr>
        <w:spacing w:after="0"/>
        <w:rPr>
          <w:rFonts w:ascii="Times New Roman" w:hAnsi="Times New Roman" w:cs="Times New Roman"/>
        </w:rPr>
      </w:pPr>
    </w:p>
    <w:p w:rsidR="00E176EC" w:rsidRDefault="00E176EC" w:rsidP="004B3A87">
      <w:pPr>
        <w:spacing w:after="0"/>
        <w:rPr>
          <w:rFonts w:ascii="Times New Roman" w:hAnsi="Times New Roman" w:cs="Times New Roman"/>
        </w:rPr>
      </w:pPr>
      <w:r>
        <w:rPr>
          <w:rFonts w:ascii="Times New Roman" w:hAnsi="Times New Roman" w:cs="Times New Roman"/>
          <w:noProof/>
          <w:lang w:eastAsia="tr-TR"/>
        </w:rPr>
        <w:drawing>
          <wp:inline distT="0" distB="0" distL="0" distR="0">
            <wp:extent cx="2676525" cy="1209675"/>
            <wp:effectExtent l="19050" t="0" r="9525" b="0"/>
            <wp:docPr id="6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srcRect/>
                    <a:stretch>
                      <a:fillRect/>
                    </a:stretch>
                  </pic:blipFill>
                  <pic:spPr bwMode="auto">
                    <a:xfrm>
                      <a:off x="0" y="0"/>
                      <a:ext cx="2676525" cy="1209675"/>
                    </a:xfrm>
                    <a:prstGeom prst="rect">
                      <a:avLst/>
                    </a:prstGeom>
                    <a:noFill/>
                    <a:ln w="9525">
                      <a:noFill/>
                      <a:miter lim="800000"/>
                      <a:headEnd/>
                      <a:tailEnd/>
                    </a:ln>
                  </pic:spPr>
                </pic:pic>
              </a:graphicData>
            </a:graphic>
          </wp:inline>
        </w:drawing>
      </w:r>
    </w:p>
    <w:p w:rsidR="00E176EC" w:rsidRDefault="00E176EC" w:rsidP="004B3A87">
      <w:pPr>
        <w:spacing w:after="0"/>
        <w:rPr>
          <w:rFonts w:ascii="Times New Roman" w:hAnsi="Times New Roman" w:cs="Times New Roman"/>
        </w:rPr>
      </w:pPr>
    </w:p>
    <w:p w:rsidR="00E176EC" w:rsidRDefault="00E176EC" w:rsidP="00E176EC">
      <w:pPr>
        <w:spacing w:after="0"/>
        <w:rPr>
          <w:rFonts w:ascii="Times New Roman" w:hAnsi="Times New Roman" w:cs="Times New Roman"/>
          <w:b/>
          <w:sz w:val="20"/>
        </w:rPr>
      </w:pPr>
      <w:r w:rsidRPr="00CE765F">
        <w:rPr>
          <w:rFonts w:ascii="Times New Roman" w:hAnsi="Times New Roman" w:cs="Times New Roman"/>
          <w:b/>
          <w:sz w:val="20"/>
        </w:rPr>
        <w:t>Program 3.</w:t>
      </w:r>
      <w:r>
        <w:rPr>
          <w:rFonts w:ascii="Times New Roman" w:hAnsi="Times New Roman" w:cs="Times New Roman"/>
          <w:b/>
          <w:sz w:val="20"/>
        </w:rPr>
        <w:t>3</w:t>
      </w:r>
      <w:r w:rsidRPr="00CE765F">
        <w:rPr>
          <w:rFonts w:ascii="Times New Roman" w:hAnsi="Times New Roman" w:cs="Times New Roman"/>
          <w:b/>
          <w:sz w:val="20"/>
        </w:rPr>
        <w:t>.</w:t>
      </w:r>
      <w:r>
        <w:rPr>
          <w:rFonts w:ascii="Times New Roman" w:hAnsi="Times New Roman" w:cs="Times New Roman"/>
          <w:b/>
          <w:sz w:val="20"/>
        </w:rPr>
        <w:t>4</w:t>
      </w:r>
      <w:r w:rsidRPr="00CE765F">
        <w:rPr>
          <w:rFonts w:ascii="Times New Roman" w:hAnsi="Times New Roman" w:cs="Times New Roman"/>
          <w:b/>
          <w:sz w:val="20"/>
        </w:rPr>
        <w:t xml:space="preserve">  </w:t>
      </w:r>
      <w:proofErr w:type="gramStart"/>
      <w:r>
        <w:rPr>
          <w:rFonts w:ascii="Times New Roman" w:hAnsi="Times New Roman" w:cs="Times New Roman"/>
          <w:b/>
          <w:sz w:val="20"/>
        </w:rPr>
        <w:t>bitD</w:t>
      </w:r>
      <w:r w:rsidRPr="00CE765F">
        <w:rPr>
          <w:rFonts w:ascii="Times New Roman" w:hAnsi="Times New Roman" w:cs="Times New Roman"/>
          <w:b/>
          <w:sz w:val="20"/>
        </w:rPr>
        <w:t>.java</w:t>
      </w:r>
      <w:proofErr w:type="gramEnd"/>
      <w:r w:rsidRPr="00CE765F">
        <w:rPr>
          <w:rFonts w:ascii="Times New Roman" w:hAnsi="Times New Roman" w:cs="Times New Roman"/>
          <w:b/>
          <w:sz w:val="20"/>
        </w:rPr>
        <w:t xml:space="preserve"> : an example of </w:t>
      </w:r>
      <w:r>
        <w:rPr>
          <w:rFonts w:ascii="Times New Roman" w:hAnsi="Times New Roman" w:cs="Times New Roman"/>
          <w:b/>
          <w:sz w:val="20"/>
        </w:rPr>
        <w:t xml:space="preserve">bit proseses </w:t>
      </w:r>
    </w:p>
    <w:tbl>
      <w:tblPr>
        <w:tblStyle w:val="TabloKlavuzu"/>
        <w:tblW w:w="0" w:type="auto"/>
        <w:tblLook w:val="04A0"/>
      </w:tblPr>
      <w:tblGrid>
        <w:gridCol w:w="9211"/>
      </w:tblGrid>
      <w:tr w:rsidR="00E176EC" w:rsidTr="00E176EC">
        <w:tc>
          <w:tcPr>
            <w:tcW w:w="9211" w:type="dxa"/>
          </w:tcPr>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import </w:t>
            </w:r>
            <w:proofErr w:type="gramStart"/>
            <w:r w:rsidRPr="00E176EC">
              <w:rPr>
                <w:rFonts w:ascii="Times New Roman" w:hAnsi="Times New Roman" w:cs="Times New Roman"/>
                <w:b/>
                <w:sz w:val="20"/>
              </w:rPr>
              <w:t>java.io</w:t>
            </w:r>
            <w:proofErr w:type="gramEnd"/>
            <w:r w:rsidRPr="00E176EC">
              <w:rPr>
                <w:rFonts w:ascii="Times New Roman" w:hAnsi="Times New Roman" w:cs="Times New Roman"/>
                <w:b/>
                <w:sz w:val="20"/>
              </w:rPr>
              <w:t xml:space="preserve">.*; </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import </w:t>
            </w:r>
            <w:proofErr w:type="gramStart"/>
            <w:r w:rsidRPr="00E176EC">
              <w:rPr>
                <w:rFonts w:ascii="Times New Roman" w:hAnsi="Times New Roman" w:cs="Times New Roman"/>
                <w:b/>
                <w:sz w:val="20"/>
              </w:rPr>
              <w:t>javax.swing</w:t>
            </w:r>
            <w:proofErr w:type="gramEnd"/>
            <w:r w:rsidRPr="00E176EC">
              <w:rPr>
                <w:rFonts w:ascii="Times New Roman" w:hAnsi="Times New Roman" w:cs="Times New Roman"/>
                <w:b/>
                <w:sz w:val="20"/>
              </w:rPr>
              <w:t>.*;</w:t>
            </w:r>
          </w:p>
          <w:p w:rsidR="00E176EC" w:rsidRPr="00E176EC" w:rsidRDefault="00E176EC" w:rsidP="00E176EC">
            <w:pPr>
              <w:spacing w:after="0"/>
              <w:rPr>
                <w:rFonts w:ascii="Times New Roman" w:hAnsi="Times New Roman" w:cs="Times New Roman"/>
                <w:b/>
                <w:sz w:val="20"/>
              </w:rPr>
            </w:pP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class bitD</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w:t>
            </w:r>
            <w:proofErr w:type="gramStart"/>
            <w:r w:rsidRPr="00E176EC">
              <w:rPr>
                <w:rFonts w:ascii="Times New Roman" w:hAnsi="Times New Roman" w:cs="Times New Roman"/>
                <w:b/>
                <w:sz w:val="20"/>
              </w:rPr>
              <w:t>{</w:t>
            </w:r>
            <w:proofErr w:type="gramEnd"/>
            <w:r w:rsidRPr="00E176EC">
              <w:rPr>
                <w:rFonts w:ascii="Times New Roman" w:hAnsi="Times New Roman" w:cs="Times New Roman"/>
                <w:b/>
                <w:sz w:val="20"/>
              </w:rPr>
              <w:t xml:space="preserve">    public static void main(String args[])</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w:t>
            </w:r>
            <w:proofErr w:type="gramStart"/>
            <w:r w:rsidRPr="00E176EC">
              <w:rPr>
                <w:rFonts w:ascii="Times New Roman" w:hAnsi="Times New Roman" w:cs="Times New Roman"/>
                <w:b/>
                <w:sz w:val="20"/>
              </w:rPr>
              <w:t>{</w:t>
            </w:r>
            <w:proofErr w:type="gramEnd"/>
          </w:p>
          <w:p w:rsid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//or | bit </w:t>
            </w:r>
            <w:r>
              <w:rPr>
                <w:rFonts w:ascii="Times New Roman" w:hAnsi="Times New Roman" w:cs="Times New Roman"/>
                <w:b/>
                <w:sz w:val="20"/>
              </w:rPr>
              <w:t>process</w:t>
            </w:r>
          </w:p>
          <w:p w:rsidR="00E176EC" w:rsidRPr="00E176EC" w:rsidRDefault="00E176EC" w:rsidP="00E176EC">
            <w:pPr>
              <w:spacing w:after="0"/>
              <w:rPr>
                <w:rFonts w:ascii="Times New Roman" w:hAnsi="Times New Roman" w:cs="Times New Roman"/>
                <w:b/>
                <w:sz w:val="20"/>
              </w:rPr>
            </w:pPr>
            <w:r>
              <w:rPr>
                <w:rFonts w:ascii="Times New Roman" w:hAnsi="Times New Roman" w:cs="Times New Roman"/>
                <w:b/>
                <w:sz w:val="20"/>
              </w:rPr>
              <w:t xml:space="preserve">         </w:t>
            </w:r>
            <w:r w:rsidRPr="00E176EC">
              <w:rPr>
                <w:rFonts w:ascii="Times New Roman" w:hAnsi="Times New Roman" w:cs="Times New Roman"/>
                <w:b/>
                <w:sz w:val="20"/>
              </w:rPr>
              <w:t xml:space="preserve"> int i1=1;</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int i2=0;</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int i3=i1&amp;i2;</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int i4=i1|i2;</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int i5=i1^i2;</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int i6=~i1;</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String s="i1 = "+i1+" i2 = "+i2+" i3 = "+i3+"i4="+i4+" i5 = "+i5+"i6="+i4;</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w:t>
            </w:r>
            <w:proofErr w:type="gramStart"/>
            <w:r w:rsidRPr="00E176EC">
              <w:rPr>
                <w:rFonts w:ascii="Times New Roman" w:hAnsi="Times New Roman" w:cs="Times New Roman"/>
                <w:b/>
                <w:sz w:val="20"/>
              </w:rPr>
              <w:t>JOptionPane.showMessageDialog</w:t>
            </w:r>
            <w:proofErr w:type="gramEnd"/>
            <w:r w:rsidRPr="00E176EC">
              <w:rPr>
                <w:rFonts w:ascii="Times New Roman" w:hAnsi="Times New Roman" w:cs="Times New Roman"/>
                <w:b/>
                <w:sz w:val="20"/>
              </w:rPr>
              <w:t>(null,s,"bit processes",JOptionPane.PLAIN_MESSAGE);</w:t>
            </w:r>
          </w:p>
          <w:p w:rsidR="00E176EC" w:rsidRP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w:t>
            </w:r>
            <w:proofErr w:type="gramStart"/>
            <w:r w:rsidRPr="00E176EC">
              <w:rPr>
                <w:rFonts w:ascii="Times New Roman" w:hAnsi="Times New Roman" w:cs="Times New Roman"/>
                <w:b/>
                <w:sz w:val="20"/>
              </w:rPr>
              <w:t>}</w:t>
            </w:r>
            <w:proofErr w:type="gramEnd"/>
          </w:p>
          <w:p w:rsidR="00E176EC" w:rsidRDefault="00E176EC" w:rsidP="00E176EC">
            <w:pPr>
              <w:spacing w:after="0"/>
              <w:rPr>
                <w:rFonts w:ascii="Times New Roman" w:hAnsi="Times New Roman" w:cs="Times New Roman"/>
                <w:b/>
                <w:sz w:val="20"/>
              </w:rPr>
            </w:pPr>
            <w:r w:rsidRPr="00E176EC">
              <w:rPr>
                <w:rFonts w:ascii="Times New Roman" w:hAnsi="Times New Roman" w:cs="Times New Roman"/>
                <w:b/>
                <w:sz w:val="20"/>
              </w:rPr>
              <w:t xml:space="preserve"> </w:t>
            </w:r>
            <w:proofErr w:type="gramStart"/>
            <w:r w:rsidRPr="00E176EC">
              <w:rPr>
                <w:rFonts w:ascii="Times New Roman" w:hAnsi="Times New Roman" w:cs="Times New Roman"/>
                <w:b/>
                <w:sz w:val="20"/>
              </w:rPr>
              <w:t>}</w:t>
            </w:r>
            <w:proofErr w:type="gramEnd"/>
          </w:p>
        </w:tc>
      </w:tr>
    </w:tbl>
    <w:p w:rsidR="00E176EC" w:rsidRDefault="00E176EC" w:rsidP="00E176EC">
      <w:pPr>
        <w:spacing w:after="0"/>
        <w:rPr>
          <w:rFonts w:ascii="Times New Roman" w:hAnsi="Times New Roman" w:cs="Times New Roman"/>
          <w:b/>
          <w:sz w:val="20"/>
        </w:rPr>
      </w:pPr>
    </w:p>
    <w:p w:rsidR="00E176EC" w:rsidRDefault="00E176EC" w:rsidP="004B3A87">
      <w:pPr>
        <w:spacing w:after="0"/>
        <w:rPr>
          <w:rFonts w:ascii="Times New Roman" w:hAnsi="Times New Roman" w:cs="Times New Roman"/>
        </w:rPr>
      </w:pPr>
      <w:r>
        <w:rPr>
          <w:rFonts w:ascii="Times New Roman" w:hAnsi="Times New Roman" w:cs="Times New Roman"/>
          <w:noProof/>
          <w:lang w:eastAsia="tr-TR"/>
        </w:rPr>
        <w:lastRenderedPageBreak/>
        <w:drawing>
          <wp:inline distT="0" distB="0" distL="0" distR="0">
            <wp:extent cx="2638425" cy="1190625"/>
            <wp:effectExtent l="19050" t="0" r="9525" b="0"/>
            <wp:docPr id="6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srcRect/>
                    <a:stretch>
                      <a:fillRect/>
                    </a:stretch>
                  </pic:blipFill>
                  <pic:spPr bwMode="auto">
                    <a:xfrm>
                      <a:off x="0" y="0"/>
                      <a:ext cx="2638425" cy="1190625"/>
                    </a:xfrm>
                    <a:prstGeom prst="rect">
                      <a:avLst/>
                    </a:prstGeom>
                    <a:noFill/>
                    <a:ln w="9525">
                      <a:noFill/>
                      <a:miter lim="800000"/>
                      <a:headEnd/>
                      <a:tailEnd/>
                    </a:ln>
                  </pic:spPr>
                </pic:pic>
              </a:graphicData>
            </a:graphic>
          </wp:inline>
        </w:drawing>
      </w:r>
    </w:p>
    <w:p w:rsidR="00E8284F" w:rsidRDefault="00E8284F" w:rsidP="004B3A87">
      <w:pPr>
        <w:spacing w:after="0"/>
        <w:rPr>
          <w:rFonts w:ascii="Times New Roman" w:hAnsi="Times New Roman" w:cs="Times New Roman"/>
        </w:rPr>
      </w:pPr>
    </w:p>
    <w:p w:rsidR="00E8284F" w:rsidRPr="00D17DEA" w:rsidRDefault="00E8284F" w:rsidP="00E8284F">
      <w:pPr>
        <w:rPr>
          <w:rFonts w:ascii="Times New Roman" w:hAnsi="Times New Roman" w:cs="Times New Roman"/>
          <w:b/>
          <w:bCs/>
          <w:sz w:val="20"/>
          <w:szCs w:val="20"/>
        </w:rPr>
      </w:pPr>
      <w:r w:rsidRPr="00D17DEA">
        <w:rPr>
          <w:rFonts w:ascii="Times New Roman" w:hAnsi="Times New Roman" w:cs="Times New Roman"/>
          <w:b/>
          <w:bCs/>
          <w:sz w:val="20"/>
          <w:szCs w:val="20"/>
        </w:rPr>
        <w:t xml:space="preserve">WEEK </w:t>
      </w:r>
      <w:r>
        <w:rPr>
          <w:rFonts w:ascii="Times New Roman" w:hAnsi="Times New Roman" w:cs="Times New Roman"/>
          <w:b/>
          <w:bCs/>
          <w:sz w:val="20"/>
          <w:szCs w:val="20"/>
        </w:rPr>
        <w:t xml:space="preserve">3 </w:t>
      </w:r>
      <w:r w:rsidRPr="00D17DEA">
        <w:rPr>
          <w:rFonts w:ascii="Times New Roman" w:hAnsi="Times New Roman" w:cs="Times New Roman"/>
          <w:b/>
          <w:bCs/>
          <w:sz w:val="20"/>
          <w:szCs w:val="20"/>
        </w:rPr>
        <w:t>CLASS EXERSIZES (Wil be shown at the and of Lab class)</w:t>
      </w:r>
    </w:p>
    <w:p w:rsidR="00E8284F" w:rsidRPr="00E8284F" w:rsidRDefault="00E8284F" w:rsidP="00E8284F">
      <w:pPr>
        <w:spacing w:after="0"/>
        <w:rPr>
          <w:rFonts w:ascii="Times New Roman" w:hAnsi="Times New Roman" w:cs="Times New Roman"/>
          <w:bCs/>
          <w:sz w:val="20"/>
          <w:szCs w:val="20"/>
        </w:rPr>
      </w:pPr>
      <w:r w:rsidRPr="00E8284F">
        <w:rPr>
          <w:rFonts w:ascii="Times New Roman" w:hAnsi="Times New Roman" w:cs="Times New Roman"/>
          <w:bCs/>
          <w:sz w:val="20"/>
          <w:szCs w:val="20"/>
        </w:rPr>
        <w:t xml:space="preserve">EX 1. By using boolean variables create an AND(&amp;&amp;), and an OR(||) </w:t>
      </w:r>
      <w:proofErr w:type="gramStart"/>
      <w:r w:rsidRPr="00E8284F">
        <w:rPr>
          <w:rFonts w:ascii="Times New Roman" w:hAnsi="Times New Roman" w:cs="Times New Roman"/>
          <w:bCs/>
          <w:sz w:val="20"/>
          <w:szCs w:val="20"/>
        </w:rPr>
        <w:t>table .</w:t>
      </w:r>
      <w:proofErr w:type="gramEnd"/>
      <w:r w:rsidRPr="00E8284F">
        <w:rPr>
          <w:rFonts w:ascii="Times New Roman" w:hAnsi="Times New Roman" w:cs="Times New Roman"/>
          <w:bCs/>
          <w:sz w:val="20"/>
          <w:szCs w:val="20"/>
        </w:rPr>
        <w:t xml:space="preserve"> the values should be as </w:t>
      </w:r>
      <w:proofErr w:type="gramStart"/>
      <w:r w:rsidRPr="00E8284F">
        <w:rPr>
          <w:rFonts w:ascii="Times New Roman" w:hAnsi="Times New Roman" w:cs="Times New Roman"/>
          <w:bCs/>
          <w:sz w:val="20"/>
          <w:szCs w:val="20"/>
        </w:rPr>
        <w:t>follows :</w:t>
      </w:r>
      <w:proofErr w:type="gramEnd"/>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 xml:space="preserve">  true &amp;&amp; true  = true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 xml:space="preserve">  true &amp;&amp; false = false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 xml:space="preserve">  false &amp;&amp; true = false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 xml:space="preserve">  false &amp;&amp; false = false</w:t>
      </w:r>
    </w:p>
    <w:p w:rsidR="00E8284F" w:rsidRDefault="00E8284F" w:rsidP="00E8284F">
      <w:pPr>
        <w:spacing w:after="0"/>
        <w:rPr>
          <w:rFonts w:ascii="Times New Roman" w:hAnsi="Times New Roman" w:cs="Times New Roman"/>
        </w:rPr>
      </w:pP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true || true  = true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true || false = true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false || true = true</w:t>
      </w:r>
    </w:p>
    <w:p w:rsidR="00E8284F" w:rsidRDefault="00E8284F" w:rsidP="00E8284F">
      <w:pPr>
        <w:spacing w:after="0"/>
        <w:rPr>
          <w:rFonts w:ascii="Times New Roman" w:hAnsi="Times New Roman" w:cs="Times New Roman"/>
          <w:b/>
          <w:bCs/>
          <w:sz w:val="20"/>
          <w:szCs w:val="20"/>
        </w:rPr>
      </w:pPr>
      <w:r>
        <w:rPr>
          <w:rFonts w:ascii="Times New Roman" w:hAnsi="Times New Roman" w:cs="Times New Roman"/>
          <w:b/>
          <w:bCs/>
          <w:sz w:val="20"/>
          <w:szCs w:val="20"/>
        </w:rPr>
        <w:t>false || false = false</w:t>
      </w:r>
    </w:p>
    <w:p w:rsidR="00E8284F" w:rsidRDefault="00E8284F" w:rsidP="00E8284F">
      <w:pPr>
        <w:spacing w:after="0"/>
        <w:rPr>
          <w:rFonts w:ascii="Times New Roman" w:hAnsi="Times New Roman" w:cs="Times New Roman"/>
        </w:rPr>
      </w:pPr>
      <w:r>
        <w:rPr>
          <w:rFonts w:ascii="Times New Roman" w:hAnsi="Times New Roman" w:cs="Times New Roman"/>
        </w:rPr>
        <w:t>take a screen output  in graphic format(</w:t>
      </w:r>
      <w:proofErr w:type="gramStart"/>
      <w:r>
        <w:rPr>
          <w:rFonts w:ascii="Times New Roman" w:hAnsi="Times New Roman" w:cs="Times New Roman"/>
        </w:rPr>
        <w:t>JOptionPane.showMessegeDialog</w:t>
      </w:r>
      <w:proofErr w:type="gramEnd"/>
      <w:r>
        <w:rPr>
          <w:rFonts w:ascii="Times New Roman" w:hAnsi="Times New Roman" w:cs="Times New Roman"/>
        </w:rPr>
        <w:t>)</w:t>
      </w:r>
    </w:p>
    <w:p w:rsidR="005B270B" w:rsidRDefault="005B270B" w:rsidP="00E8284F">
      <w:pPr>
        <w:spacing w:after="0"/>
        <w:rPr>
          <w:rFonts w:ascii="Times New Roman" w:hAnsi="Times New Roman" w:cs="Times New Roman"/>
          <w:bCs/>
          <w:sz w:val="20"/>
          <w:szCs w:val="20"/>
        </w:rPr>
      </w:pPr>
    </w:p>
    <w:p w:rsidR="00E8284F" w:rsidRDefault="00E8284F" w:rsidP="00E8284F">
      <w:pPr>
        <w:spacing w:after="0"/>
        <w:rPr>
          <w:rFonts w:ascii="Times New Roman" w:hAnsi="Times New Roman" w:cs="Times New Roman"/>
          <w:bCs/>
          <w:sz w:val="20"/>
          <w:szCs w:val="20"/>
        </w:rPr>
      </w:pPr>
      <w:r>
        <w:rPr>
          <w:rFonts w:ascii="Times New Roman" w:hAnsi="Times New Roman" w:cs="Times New Roman"/>
          <w:bCs/>
          <w:sz w:val="20"/>
          <w:szCs w:val="20"/>
        </w:rPr>
        <w:t>EX 2</w:t>
      </w:r>
      <w:r w:rsidRPr="00E8284F">
        <w:rPr>
          <w:rFonts w:ascii="Times New Roman" w:hAnsi="Times New Roman" w:cs="Times New Roman"/>
          <w:bCs/>
          <w:sz w:val="20"/>
          <w:szCs w:val="20"/>
        </w:rPr>
        <w:t>.</w:t>
      </w:r>
      <w:r w:rsidR="005B270B">
        <w:rPr>
          <w:rFonts w:ascii="Times New Roman" w:hAnsi="Times New Roman" w:cs="Times New Roman"/>
          <w:bCs/>
          <w:sz w:val="20"/>
          <w:szCs w:val="20"/>
        </w:rPr>
        <w:t xml:space="preserve"> Select a color (String variable). If color is blue, black, Brown, grey write “you select a cold color”. If color is yellow, green, red write “you select a cold color”</w:t>
      </w:r>
    </w:p>
    <w:p w:rsidR="005B270B" w:rsidRDefault="005B270B" w:rsidP="00E8284F">
      <w:pPr>
        <w:spacing w:after="0"/>
        <w:rPr>
          <w:rFonts w:ascii="Times New Roman" w:hAnsi="Times New Roman" w:cs="Times New Roman"/>
          <w:bCs/>
          <w:sz w:val="20"/>
          <w:szCs w:val="20"/>
        </w:rPr>
      </w:pPr>
    </w:p>
    <w:p w:rsidR="005B270B" w:rsidRDefault="005B270B" w:rsidP="00E8284F">
      <w:pPr>
        <w:spacing w:after="0"/>
        <w:rPr>
          <w:rFonts w:ascii="Times New Roman" w:hAnsi="Times New Roman" w:cs="Times New Roman"/>
        </w:rPr>
      </w:pPr>
      <w:r>
        <w:rPr>
          <w:rFonts w:ascii="Times New Roman" w:hAnsi="Times New Roman" w:cs="Times New Roman"/>
        </w:rPr>
        <w:t>EX 3. Enter 4 numbers. For each numbers if the number less than avarage value, write “you failed”. If the number is bigger or equal to avarage, w</w:t>
      </w:r>
      <w:r w:rsidR="003B4E3D">
        <w:rPr>
          <w:rFonts w:ascii="Times New Roman" w:hAnsi="Times New Roman" w:cs="Times New Roman"/>
        </w:rPr>
        <w:t>r</w:t>
      </w:r>
      <w:r>
        <w:rPr>
          <w:rFonts w:ascii="Times New Roman" w:hAnsi="Times New Roman" w:cs="Times New Roman"/>
        </w:rPr>
        <w:t>ite “you passed”</w:t>
      </w:r>
    </w:p>
    <w:p w:rsidR="006A4373" w:rsidRDefault="006A4373" w:rsidP="00D334CC">
      <w:pPr>
        <w:rPr>
          <w:rFonts w:ascii="Times New Roman" w:hAnsi="Times New Roman" w:cs="Times New Roman"/>
          <w:b/>
          <w:bCs/>
          <w:sz w:val="20"/>
          <w:szCs w:val="20"/>
        </w:rPr>
      </w:pPr>
    </w:p>
    <w:p w:rsidR="00D334CC" w:rsidRDefault="006A4373" w:rsidP="00D334CC">
      <w:pPr>
        <w:rPr>
          <w:b/>
        </w:rPr>
      </w:pPr>
      <w:r>
        <w:rPr>
          <w:rFonts w:ascii="Times New Roman" w:hAnsi="Times New Roman" w:cs="Times New Roman"/>
          <w:b/>
          <w:bCs/>
          <w:sz w:val="20"/>
          <w:szCs w:val="20"/>
        </w:rPr>
        <w:t>HOMEWORK EXERSIZES (Will bring to next class -Tuesday)</w:t>
      </w:r>
    </w:p>
    <w:p w:rsidR="00D334CC" w:rsidRPr="00D334CC" w:rsidRDefault="00D334CC" w:rsidP="00D334CC">
      <w:pPr>
        <w:rPr>
          <w:rFonts w:ascii="Times New Roman" w:hAnsi="Times New Roman" w:cs="Times New Roman"/>
        </w:rPr>
      </w:pPr>
      <w:r w:rsidRPr="00D334CC">
        <w:rPr>
          <w:rFonts w:ascii="Times New Roman" w:hAnsi="Times New Roman" w:cs="Times New Roman"/>
          <w:b/>
        </w:rPr>
        <w:t xml:space="preserve">HW1 ) </w:t>
      </w:r>
      <w:r w:rsidRPr="00D334CC">
        <w:rPr>
          <w:rFonts w:ascii="Times New Roman" w:hAnsi="Times New Roman" w:cs="Times New Roman"/>
        </w:rPr>
        <w:t>Enter</w:t>
      </w:r>
      <w:r w:rsidRPr="00D334CC">
        <w:rPr>
          <w:rFonts w:ascii="Times New Roman" w:hAnsi="Times New Roman" w:cs="Times New Roman"/>
          <w:b/>
        </w:rPr>
        <w:t xml:space="preserve"> </w:t>
      </w:r>
      <w:r w:rsidRPr="00D334CC">
        <w:rPr>
          <w:rFonts w:ascii="Times New Roman" w:hAnsi="Times New Roman" w:cs="Times New Roman"/>
        </w:rPr>
        <w:t>Two double number from the screen</w:t>
      </w:r>
      <w:r>
        <w:rPr>
          <w:rFonts w:ascii="Times New Roman" w:hAnsi="Times New Roman" w:cs="Times New Roman"/>
        </w:rPr>
        <w:t>. Compare two numbers and write the results. For example if the numbers you entered 1.23 and 2.34 Write</w:t>
      </w:r>
      <w:r w:rsidRPr="00D334CC">
        <w:rPr>
          <w:rFonts w:ascii="Times New Roman" w:hAnsi="Times New Roman" w:cs="Times New Roman"/>
        </w:rPr>
        <w:t xml:space="preserve"> 1 &gt; </w:t>
      </w:r>
      <w:proofErr w:type="gramStart"/>
      <w:r w:rsidRPr="00D334CC">
        <w:rPr>
          <w:rFonts w:ascii="Times New Roman" w:hAnsi="Times New Roman" w:cs="Times New Roman"/>
        </w:rPr>
        <w:t>2   false</w:t>
      </w:r>
      <w:proofErr w:type="gramEnd"/>
    </w:p>
    <w:p w:rsidR="00D334CC" w:rsidRPr="00D334CC" w:rsidRDefault="00D334CC" w:rsidP="00D334CC">
      <w:pPr>
        <w:rPr>
          <w:rFonts w:ascii="Times New Roman" w:hAnsi="Times New Roman" w:cs="Times New Roman"/>
        </w:rPr>
      </w:pPr>
      <w:r w:rsidRPr="00D334CC">
        <w:rPr>
          <w:rFonts w:ascii="Times New Roman" w:hAnsi="Times New Roman" w:cs="Times New Roman"/>
        </w:rPr>
        <w:t>1</w:t>
      </w:r>
      <w:r>
        <w:rPr>
          <w:rFonts w:ascii="Times New Roman" w:hAnsi="Times New Roman" w:cs="Times New Roman"/>
        </w:rPr>
        <w:t>.23</w:t>
      </w:r>
      <w:r w:rsidRPr="00D334CC">
        <w:rPr>
          <w:rFonts w:ascii="Times New Roman" w:hAnsi="Times New Roman" w:cs="Times New Roman"/>
        </w:rPr>
        <w:t xml:space="preserve"> &lt; 2</w:t>
      </w:r>
      <w:r>
        <w:rPr>
          <w:rFonts w:ascii="Times New Roman" w:hAnsi="Times New Roman" w:cs="Times New Roman"/>
        </w:rPr>
        <w:t>.</w:t>
      </w:r>
      <w:proofErr w:type="gramStart"/>
      <w:r>
        <w:rPr>
          <w:rFonts w:ascii="Times New Roman" w:hAnsi="Times New Roman" w:cs="Times New Roman"/>
        </w:rPr>
        <w:t>34</w:t>
      </w:r>
      <w:r w:rsidRPr="00D334CC">
        <w:rPr>
          <w:rFonts w:ascii="Times New Roman" w:hAnsi="Times New Roman" w:cs="Times New Roman"/>
        </w:rPr>
        <w:t xml:space="preserve">  true</w:t>
      </w:r>
      <w:proofErr w:type="gramEnd"/>
    </w:p>
    <w:p w:rsidR="00D334CC" w:rsidRDefault="00D334CC" w:rsidP="00D334CC">
      <w:pPr>
        <w:rPr>
          <w:rFonts w:ascii="Times New Roman" w:hAnsi="Times New Roman" w:cs="Times New Roman"/>
        </w:rPr>
      </w:pPr>
      <w:r>
        <w:rPr>
          <w:rFonts w:ascii="Times New Roman" w:hAnsi="Times New Roman" w:cs="Times New Roman"/>
        </w:rPr>
        <w:t>1.23 &lt; 2.34 false</w:t>
      </w:r>
    </w:p>
    <w:p w:rsidR="00D334CC" w:rsidRDefault="00D334CC" w:rsidP="00D334CC">
      <w:pPr>
        <w:rPr>
          <w:rFonts w:ascii="Times New Roman" w:hAnsi="Times New Roman" w:cs="Times New Roman"/>
        </w:rPr>
      </w:pPr>
      <w:r w:rsidRPr="00D334CC">
        <w:rPr>
          <w:rFonts w:ascii="Times New Roman" w:hAnsi="Times New Roman" w:cs="Times New Roman"/>
        </w:rPr>
        <w:t>1</w:t>
      </w:r>
      <w:r>
        <w:rPr>
          <w:rFonts w:ascii="Times New Roman" w:hAnsi="Times New Roman" w:cs="Times New Roman"/>
        </w:rPr>
        <w:t>.23</w:t>
      </w:r>
      <w:r w:rsidRPr="00D334CC">
        <w:rPr>
          <w:rFonts w:ascii="Times New Roman" w:hAnsi="Times New Roman" w:cs="Times New Roman"/>
        </w:rPr>
        <w:t xml:space="preserve"> == 2</w:t>
      </w:r>
      <w:r>
        <w:rPr>
          <w:rFonts w:ascii="Times New Roman" w:hAnsi="Times New Roman" w:cs="Times New Roman"/>
        </w:rPr>
        <w:t>.34</w:t>
      </w:r>
      <w:r w:rsidRPr="00D334CC">
        <w:rPr>
          <w:rFonts w:ascii="Times New Roman" w:hAnsi="Times New Roman" w:cs="Times New Roman"/>
        </w:rPr>
        <w:t xml:space="preserve"> false </w:t>
      </w:r>
    </w:p>
    <w:p w:rsidR="006A4373" w:rsidRPr="006A4373" w:rsidRDefault="00D334CC" w:rsidP="00D334CC">
      <w:pPr>
        <w:rPr>
          <w:rFonts w:ascii="Times New Roman" w:hAnsi="Times New Roman" w:cs="Times New Roman"/>
        </w:rPr>
      </w:pPr>
      <w:r w:rsidRPr="006A4373">
        <w:rPr>
          <w:rFonts w:ascii="Times New Roman" w:hAnsi="Times New Roman" w:cs="Times New Roman"/>
          <w:b/>
        </w:rPr>
        <w:t>HW2 )</w:t>
      </w:r>
      <w:r w:rsidRPr="006A4373">
        <w:rPr>
          <w:rFonts w:ascii="Times New Roman" w:hAnsi="Times New Roman" w:cs="Times New Roman"/>
        </w:rPr>
        <w:t xml:space="preserve">  For a student read name, homework grade, midterm examination grade and final grade. Calculate class grade by equation</w:t>
      </w:r>
    </w:p>
    <w:p w:rsidR="006A4373" w:rsidRPr="006A4373" w:rsidRDefault="006A4373" w:rsidP="00D334CC">
      <w:pPr>
        <w:rPr>
          <w:rFonts w:ascii="Times New Roman" w:hAnsi="Times New Roman" w:cs="Times New Roman"/>
        </w:rPr>
      </w:pPr>
      <w:r w:rsidRPr="006A4373">
        <w:rPr>
          <w:rFonts w:ascii="Times New Roman" w:hAnsi="Times New Roman" w:cs="Times New Roman"/>
        </w:rPr>
        <w:t>Class grade = 0.25*homewırk grade + 0.35*midterm grade+</w:t>
      </w:r>
      <w:proofErr w:type="gramStart"/>
      <w:r w:rsidRPr="006A4373">
        <w:rPr>
          <w:rFonts w:ascii="Times New Roman" w:hAnsi="Times New Roman" w:cs="Times New Roman"/>
        </w:rPr>
        <w:t>0.4</w:t>
      </w:r>
      <w:proofErr w:type="gramEnd"/>
      <w:r w:rsidRPr="006A4373">
        <w:rPr>
          <w:rFonts w:ascii="Times New Roman" w:hAnsi="Times New Roman" w:cs="Times New Roman"/>
        </w:rPr>
        <w:t>*final grade</w:t>
      </w:r>
    </w:p>
    <w:p w:rsidR="00D334CC" w:rsidRPr="006A4373" w:rsidRDefault="006A4373" w:rsidP="00D334CC">
      <w:pPr>
        <w:rPr>
          <w:rFonts w:ascii="Times New Roman" w:hAnsi="Times New Roman" w:cs="Times New Roman"/>
        </w:rPr>
      </w:pPr>
      <w:r>
        <w:rPr>
          <w:rFonts w:ascii="Times New Roman" w:hAnsi="Times New Roman" w:cs="Times New Roman"/>
        </w:rPr>
        <w:t>i</w:t>
      </w:r>
      <w:r w:rsidRPr="006A4373">
        <w:rPr>
          <w:rFonts w:ascii="Times New Roman" w:hAnsi="Times New Roman" w:cs="Times New Roman"/>
        </w:rPr>
        <w:t xml:space="preserve">f total grade is less tan 60 write </w:t>
      </w:r>
      <w:r w:rsidR="003B4E3D">
        <w:rPr>
          <w:rFonts w:ascii="Times New Roman" w:hAnsi="Times New Roman" w:cs="Times New Roman"/>
        </w:rPr>
        <w:t>“</w:t>
      </w:r>
      <w:r w:rsidRPr="006A4373">
        <w:rPr>
          <w:rFonts w:ascii="Times New Roman" w:hAnsi="Times New Roman" w:cs="Times New Roman"/>
        </w:rPr>
        <w:t>you failed</w:t>
      </w:r>
      <w:r w:rsidR="003B4E3D">
        <w:rPr>
          <w:rFonts w:ascii="Times New Roman" w:hAnsi="Times New Roman" w:cs="Times New Roman"/>
        </w:rPr>
        <w:t>”, if it is equal or bigger</w:t>
      </w:r>
      <w:r w:rsidRPr="006A4373">
        <w:rPr>
          <w:rFonts w:ascii="Times New Roman" w:hAnsi="Times New Roman" w:cs="Times New Roman"/>
        </w:rPr>
        <w:t xml:space="preserve"> than 60, write “you passed”</w:t>
      </w:r>
      <w:r w:rsidR="00D334CC" w:rsidRPr="006A4373">
        <w:rPr>
          <w:rFonts w:ascii="Times New Roman" w:hAnsi="Times New Roman" w:cs="Times New Roman"/>
        </w:rPr>
        <w:t xml:space="preserve"> </w:t>
      </w:r>
    </w:p>
    <w:p w:rsidR="005B270B" w:rsidRDefault="006A4373" w:rsidP="00E8284F">
      <w:pPr>
        <w:spacing w:after="0"/>
        <w:rPr>
          <w:rFonts w:ascii="Times New Roman" w:hAnsi="Times New Roman" w:cs="Times New Roman"/>
        </w:rPr>
      </w:pPr>
      <w:r w:rsidRPr="006A4373">
        <w:rPr>
          <w:rFonts w:ascii="Times New Roman" w:hAnsi="Times New Roman" w:cs="Times New Roman"/>
          <w:b/>
        </w:rPr>
        <w:t>HW</w:t>
      </w:r>
      <w:r>
        <w:rPr>
          <w:rFonts w:ascii="Times New Roman" w:hAnsi="Times New Roman" w:cs="Times New Roman"/>
          <w:b/>
        </w:rPr>
        <w:t>3</w:t>
      </w:r>
      <w:r w:rsidRPr="006A4373">
        <w:rPr>
          <w:rFonts w:ascii="Times New Roman" w:hAnsi="Times New Roman" w:cs="Times New Roman"/>
          <w:b/>
        </w:rPr>
        <w:t xml:space="preserve"> )</w:t>
      </w:r>
      <w:r w:rsidRPr="006A4373">
        <w:rPr>
          <w:rFonts w:ascii="Times New Roman" w:hAnsi="Times New Roman" w:cs="Times New Roman"/>
        </w:rPr>
        <w:t xml:space="preserve">  </w:t>
      </w:r>
      <w:r>
        <w:rPr>
          <w:rFonts w:ascii="Times New Roman" w:hAnsi="Times New Roman" w:cs="Times New Roman"/>
        </w:rPr>
        <w:t xml:space="preserve">Enter a name if the name is Mehmet or Ahmet or Hüseyin or </w:t>
      </w:r>
      <w:proofErr w:type="gramStart"/>
      <w:r>
        <w:rPr>
          <w:rFonts w:ascii="Times New Roman" w:hAnsi="Times New Roman" w:cs="Times New Roman"/>
        </w:rPr>
        <w:t>ali</w:t>
      </w:r>
      <w:proofErr w:type="gramEnd"/>
      <w:r>
        <w:rPr>
          <w:rFonts w:ascii="Times New Roman" w:hAnsi="Times New Roman" w:cs="Times New Roman"/>
        </w:rPr>
        <w:t xml:space="preserve"> or veli or hasan or deniz write </w:t>
      </w:r>
      <w:r w:rsidR="003B4E3D">
        <w:rPr>
          <w:rFonts w:ascii="Times New Roman" w:hAnsi="Times New Roman" w:cs="Times New Roman"/>
        </w:rPr>
        <w:t>“</w:t>
      </w:r>
      <w:r>
        <w:rPr>
          <w:rFonts w:ascii="Times New Roman" w:hAnsi="Times New Roman" w:cs="Times New Roman"/>
        </w:rPr>
        <w:t>you are luck</w:t>
      </w:r>
      <w:r w:rsidR="003B4E3D">
        <w:rPr>
          <w:rFonts w:ascii="Times New Roman" w:hAnsi="Times New Roman" w:cs="Times New Roman"/>
        </w:rPr>
        <w:t>y,</w:t>
      </w:r>
      <w:r>
        <w:rPr>
          <w:rFonts w:ascii="Times New Roman" w:hAnsi="Times New Roman" w:cs="Times New Roman"/>
        </w:rPr>
        <w:t xml:space="preserve"> you win a million TL</w:t>
      </w:r>
      <w:r w:rsidR="003B4E3D">
        <w:rPr>
          <w:rFonts w:ascii="Times New Roman" w:hAnsi="Times New Roman" w:cs="Times New Roman"/>
        </w:rPr>
        <w:t>”</w:t>
      </w:r>
      <w:r>
        <w:rPr>
          <w:rFonts w:ascii="Times New Roman" w:hAnsi="Times New Roman" w:cs="Times New Roman"/>
        </w:rPr>
        <w:t xml:space="preserve">. If not write </w:t>
      </w:r>
      <w:r w:rsidR="003B4E3D">
        <w:rPr>
          <w:rFonts w:ascii="Times New Roman" w:hAnsi="Times New Roman" w:cs="Times New Roman"/>
        </w:rPr>
        <w:t>“</w:t>
      </w:r>
      <w:r>
        <w:rPr>
          <w:rFonts w:ascii="Times New Roman" w:hAnsi="Times New Roman" w:cs="Times New Roman"/>
        </w:rPr>
        <w:t>sorry you lost</w:t>
      </w:r>
      <w:r w:rsidR="003B4E3D">
        <w:rPr>
          <w:rFonts w:ascii="Times New Roman" w:hAnsi="Times New Roman" w:cs="Times New Roman"/>
        </w:rPr>
        <w:t>”</w:t>
      </w:r>
      <w:r>
        <w:rPr>
          <w:rFonts w:ascii="Times New Roman" w:hAnsi="Times New Roman" w:cs="Times New Roman"/>
        </w:rPr>
        <w:t>.</w:t>
      </w:r>
    </w:p>
    <w:p w:rsidR="005B270B" w:rsidRPr="005F7C30" w:rsidRDefault="005B270B" w:rsidP="00E8284F">
      <w:pPr>
        <w:spacing w:after="0"/>
        <w:rPr>
          <w:rFonts w:ascii="Times New Roman" w:hAnsi="Times New Roman" w:cs="Times New Roman"/>
        </w:rPr>
      </w:pPr>
    </w:p>
    <w:sectPr w:rsidR="005B270B" w:rsidRPr="005F7C30" w:rsidSect="00FA6C70">
      <w:pgSz w:w="11905" w:h="16837"/>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E1002A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A2"/>
    <w:family w:val="modern"/>
    <w:pitch w:val="fixed"/>
    <w:sig w:usb0="E0002AFF" w:usb1="C0007843" w:usb2="00000009" w:usb3="00000000" w:csb0="000001FF" w:csb1="00000000"/>
  </w:font>
  <w:font w:name="SWGrekc">
    <w:altName w:val="MS Mincho"/>
    <w:charset w:val="80"/>
    <w:family w:val="auto"/>
    <w:pitch w:val="variable"/>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1"/>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2">
    <w:nsid w:val="00000003"/>
    <w:multiLevelType w:val="multilevel"/>
    <w:tmpl w:val="00000003"/>
    <w:name w:val="WW8Num2"/>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720" w:hanging="72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080" w:hanging="108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3">
    <w:nsid w:val="0BC8216F"/>
    <w:multiLevelType w:val="multilevel"/>
    <w:tmpl w:val="C8FCFEE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B0565A9"/>
    <w:multiLevelType w:val="multilevel"/>
    <w:tmpl w:val="927AD50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nsid w:val="4CEA7FC7"/>
    <w:multiLevelType w:val="hybridMultilevel"/>
    <w:tmpl w:val="45CAE4F4"/>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4"/>
  </w:num>
  <w:num w:numId="5">
    <w:abstractNumId w:val="5"/>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displayBackgroundShape/>
  <w:embedSystemFonts/>
  <w:hideSpellingErrors/>
  <w:proofState w:grammar="clean"/>
  <w:stylePaneFormatFilter w:val="000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compat/>
  <w:rsids>
    <w:rsidRoot w:val="00C8785A"/>
    <w:rsid w:val="00184BC4"/>
    <w:rsid w:val="00185789"/>
    <w:rsid w:val="001C0CDE"/>
    <w:rsid w:val="001D6834"/>
    <w:rsid w:val="001D6B7F"/>
    <w:rsid w:val="002167F4"/>
    <w:rsid w:val="002217F3"/>
    <w:rsid w:val="00240EB1"/>
    <w:rsid w:val="00295B32"/>
    <w:rsid w:val="002D0E5F"/>
    <w:rsid w:val="002E6837"/>
    <w:rsid w:val="00350C8C"/>
    <w:rsid w:val="00376BC4"/>
    <w:rsid w:val="003B4E3D"/>
    <w:rsid w:val="004443A8"/>
    <w:rsid w:val="00480426"/>
    <w:rsid w:val="004B339B"/>
    <w:rsid w:val="004B3A87"/>
    <w:rsid w:val="004E033F"/>
    <w:rsid w:val="004F60C8"/>
    <w:rsid w:val="005B270B"/>
    <w:rsid w:val="005C6063"/>
    <w:rsid w:val="005D76E0"/>
    <w:rsid w:val="005F7C30"/>
    <w:rsid w:val="00675823"/>
    <w:rsid w:val="006A4373"/>
    <w:rsid w:val="007C6807"/>
    <w:rsid w:val="007E7065"/>
    <w:rsid w:val="007F04F3"/>
    <w:rsid w:val="007F596F"/>
    <w:rsid w:val="0089210F"/>
    <w:rsid w:val="008F3832"/>
    <w:rsid w:val="009D28E7"/>
    <w:rsid w:val="009E1CBE"/>
    <w:rsid w:val="00A132BE"/>
    <w:rsid w:val="00A31E6C"/>
    <w:rsid w:val="00A907ED"/>
    <w:rsid w:val="00AA2B86"/>
    <w:rsid w:val="00AB2618"/>
    <w:rsid w:val="00AB44B4"/>
    <w:rsid w:val="00AB7261"/>
    <w:rsid w:val="00B5218B"/>
    <w:rsid w:val="00B77BB4"/>
    <w:rsid w:val="00B9048E"/>
    <w:rsid w:val="00BB0E00"/>
    <w:rsid w:val="00C0695B"/>
    <w:rsid w:val="00C42918"/>
    <w:rsid w:val="00C7636A"/>
    <w:rsid w:val="00C8785A"/>
    <w:rsid w:val="00CB37B3"/>
    <w:rsid w:val="00CB44D6"/>
    <w:rsid w:val="00CB4DAC"/>
    <w:rsid w:val="00CE765F"/>
    <w:rsid w:val="00D13EA1"/>
    <w:rsid w:val="00D17DEA"/>
    <w:rsid w:val="00D334CC"/>
    <w:rsid w:val="00D75BAA"/>
    <w:rsid w:val="00E0676A"/>
    <w:rsid w:val="00E176EC"/>
    <w:rsid w:val="00E27A80"/>
    <w:rsid w:val="00E8284F"/>
    <w:rsid w:val="00E905E6"/>
    <w:rsid w:val="00EB34DB"/>
    <w:rsid w:val="00EC1505"/>
    <w:rsid w:val="00EC1D9F"/>
    <w:rsid w:val="00F40E09"/>
    <w:rsid w:val="00FA6C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6">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6C70"/>
    <w:pPr>
      <w:suppressAutoHyphens/>
      <w:spacing w:after="200" w:line="276" w:lineRule="auto"/>
    </w:pPr>
    <w:rPr>
      <w:rFonts w:ascii="Calibri" w:eastAsia="Calibri" w:hAnsi="Calibri" w:cs="Calibri"/>
      <w:sz w:val="22"/>
      <w:szCs w:val="22"/>
      <w:lang w:eastAsia="ar-SA"/>
    </w:rPr>
  </w:style>
  <w:style w:type="paragraph" w:styleId="Balk2">
    <w:name w:val="heading 2"/>
    <w:basedOn w:val="Normal"/>
    <w:next w:val="Normal"/>
    <w:link w:val="Balk2Char"/>
    <w:uiPriority w:val="9"/>
    <w:semiHidden/>
    <w:unhideWhenUsed/>
    <w:qFormat/>
    <w:rsid w:val="0089210F"/>
    <w:pPr>
      <w:keepNext/>
      <w:spacing w:before="240" w:after="60"/>
      <w:outlineLvl w:val="1"/>
    </w:pPr>
    <w:rPr>
      <w:rFonts w:ascii="Cambria" w:eastAsia="Times New Roman" w:hAnsi="Cambria" w:cs="Times New Roman"/>
      <w:b/>
      <w:bCs/>
      <w:i/>
      <w:iCs/>
      <w:sz w:val="28"/>
      <w:szCs w:val="28"/>
    </w:rPr>
  </w:style>
  <w:style w:type="paragraph" w:styleId="Balk3">
    <w:name w:val="heading 3"/>
    <w:basedOn w:val="Normal"/>
    <w:next w:val="Normal"/>
    <w:qFormat/>
    <w:rsid w:val="00FA6C70"/>
    <w:pPr>
      <w:keepNext/>
      <w:tabs>
        <w:tab w:val="num" w:pos="720"/>
      </w:tabs>
      <w:ind w:right="-108"/>
      <w:outlineLvl w:val="2"/>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FA6C70"/>
  </w:style>
  <w:style w:type="character" w:customStyle="1" w:styleId="VarsaylanParagrafYazTipi1">
    <w:name w:val="Varsayılan Paragraf Yazı Tipi1"/>
    <w:rsid w:val="00FA6C70"/>
  </w:style>
  <w:style w:type="character" w:customStyle="1" w:styleId="VarsaylanParagrafYazTipi2">
    <w:name w:val="Varsayılan Paragraf Yazı Tipi2"/>
    <w:rsid w:val="00FA6C70"/>
  </w:style>
  <w:style w:type="character" w:styleId="Kpr">
    <w:name w:val="Hyperlink"/>
    <w:basedOn w:val="VarsaylanParagrafYazTipi2"/>
    <w:rsid w:val="00FA6C70"/>
    <w:rPr>
      <w:color w:val="0000FF"/>
      <w:u w:val="single"/>
    </w:rPr>
  </w:style>
  <w:style w:type="character" w:customStyle="1" w:styleId="BalloonTextChar">
    <w:name w:val="Balloon Text Char"/>
    <w:basedOn w:val="VarsaylanParagrafYazTipi2"/>
    <w:rsid w:val="00FA6C70"/>
    <w:rPr>
      <w:rFonts w:ascii="Tahoma" w:hAnsi="Tahoma" w:cs="Tahoma"/>
      <w:sz w:val="16"/>
      <w:szCs w:val="16"/>
    </w:rPr>
  </w:style>
  <w:style w:type="character" w:customStyle="1" w:styleId="NumaralamaSimgeleri">
    <w:name w:val="Numaralama Simgeleri"/>
    <w:rsid w:val="00FA6C70"/>
  </w:style>
  <w:style w:type="character" w:customStyle="1" w:styleId="Kpr1">
    <w:name w:val="Köprü1"/>
    <w:rsid w:val="00FA6C70"/>
    <w:rPr>
      <w:color w:val="0000FF"/>
      <w:u w:val="single"/>
    </w:rPr>
  </w:style>
  <w:style w:type="paragraph" w:customStyle="1" w:styleId="Balk">
    <w:name w:val="Başlık"/>
    <w:basedOn w:val="Normal"/>
    <w:next w:val="GvdeMetni"/>
    <w:rsid w:val="00FA6C70"/>
    <w:pPr>
      <w:keepNext/>
      <w:spacing w:before="240" w:after="120"/>
    </w:pPr>
    <w:rPr>
      <w:rFonts w:ascii="Arial" w:eastAsia="MS Mincho" w:hAnsi="Arial" w:cs="Tahoma"/>
      <w:sz w:val="28"/>
      <w:szCs w:val="28"/>
    </w:rPr>
  </w:style>
  <w:style w:type="paragraph" w:styleId="GvdeMetni">
    <w:name w:val="Body Text"/>
    <w:basedOn w:val="Normal"/>
    <w:rsid w:val="00FA6C70"/>
    <w:pPr>
      <w:spacing w:after="120"/>
    </w:pPr>
  </w:style>
  <w:style w:type="paragraph" w:styleId="Liste">
    <w:name w:val="List"/>
    <w:basedOn w:val="GvdeMetni"/>
    <w:rsid w:val="00FA6C70"/>
    <w:rPr>
      <w:rFonts w:cs="Tahoma"/>
    </w:rPr>
  </w:style>
  <w:style w:type="paragraph" w:customStyle="1" w:styleId="Balk1">
    <w:name w:val="Başlık1"/>
    <w:basedOn w:val="Normal"/>
    <w:rsid w:val="00FA6C70"/>
    <w:pPr>
      <w:suppressLineNumbers/>
      <w:spacing w:before="120" w:after="120"/>
    </w:pPr>
    <w:rPr>
      <w:rFonts w:cs="Tahoma"/>
      <w:i/>
      <w:iCs/>
      <w:sz w:val="24"/>
      <w:szCs w:val="24"/>
    </w:rPr>
  </w:style>
  <w:style w:type="paragraph" w:customStyle="1" w:styleId="Dizin">
    <w:name w:val="Dizin"/>
    <w:basedOn w:val="Normal"/>
    <w:rsid w:val="00FA6C70"/>
    <w:pPr>
      <w:suppressLineNumbers/>
    </w:pPr>
    <w:rPr>
      <w:rFonts w:cs="Tahoma"/>
    </w:rPr>
  </w:style>
  <w:style w:type="paragraph" w:customStyle="1" w:styleId="WW-Balk">
    <w:name w:val="WW-Başlık"/>
    <w:basedOn w:val="Normal"/>
    <w:rsid w:val="00FA6C70"/>
    <w:pPr>
      <w:suppressLineNumbers/>
      <w:spacing w:before="120" w:after="120"/>
    </w:pPr>
    <w:rPr>
      <w:rFonts w:cs="Tahoma"/>
      <w:i/>
      <w:iCs/>
      <w:sz w:val="24"/>
      <w:szCs w:val="24"/>
    </w:rPr>
  </w:style>
  <w:style w:type="paragraph" w:customStyle="1" w:styleId="WW-Balk1">
    <w:name w:val="WW-Başlık1"/>
    <w:basedOn w:val="Normal"/>
    <w:rsid w:val="00FA6C70"/>
    <w:pPr>
      <w:suppressLineNumbers/>
      <w:spacing w:before="120" w:after="120"/>
    </w:pPr>
    <w:rPr>
      <w:rFonts w:cs="Tahoma"/>
      <w:i/>
      <w:iCs/>
      <w:sz w:val="24"/>
      <w:szCs w:val="24"/>
    </w:rPr>
  </w:style>
  <w:style w:type="paragraph" w:customStyle="1" w:styleId="ListeParagraf1">
    <w:name w:val="Liste Paragraf1"/>
    <w:basedOn w:val="Normal"/>
    <w:rsid w:val="00FA6C70"/>
    <w:pPr>
      <w:ind w:left="720"/>
    </w:pPr>
  </w:style>
  <w:style w:type="paragraph" w:customStyle="1" w:styleId="BalonMetni1">
    <w:name w:val="Balon Metni1"/>
    <w:basedOn w:val="Normal"/>
    <w:rsid w:val="00FA6C70"/>
    <w:pPr>
      <w:spacing w:after="0" w:line="240" w:lineRule="auto"/>
    </w:pPr>
    <w:rPr>
      <w:rFonts w:ascii="Tahoma" w:hAnsi="Tahoma" w:cs="Tahoma"/>
      <w:sz w:val="16"/>
      <w:szCs w:val="16"/>
    </w:rPr>
  </w:style>
  <w:style w:type="paragraph" w:customStyle="1" w:styleId="Tabloerii">
    <w:name w:val="Tablo İçeriği"/>
    <w:basedOn w:val="Normal"/>
    <w:rsid w:val="00FA6C70"/>
    <w:pPr>
      <w:suppressLineNumbers/>
    </w:pPr>
  </w:style>
  <w:style w:type="paragraph" w:customStyle="1" w:styleId="TabloBal">
    <w:name w:val="Tablo Başlığı"/>
    <w:basedOn w:val="Tabloerii"/>
    <w:rsid w:val="00FA6C70"/>
    <w:pPr>
      <w:jc w:val="center"/>
    </w:pPr>
    <w:rPr>
      <w:b/>
      <w:bCs/>
    </w:rPr>
  </w:style>
  <w:style w:type="table" w:styleId="TabloKlavuzu">
    <w:name w:val="Table Grid"/>
    <w:basedOn w:val="NormalTablo"/>
    <w:uiPriority w:val="59"/>
    <w:rsid w:val="00AB44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alk2Char">
    <w:name w:val="Başlık 2 Char"/>
    <w:basedOn w:val="VarsaylanParagrafYazTipi"/>
    <w:link w:val="Balk2"/>
    <w:uiPriority w:val="9"/>
    <w:semiHidden/>
    <w:rsid w:val="0089210F"/>
    <w:rPr>
      <w:rFonts w:ascii="Cambria" w:eastAsia="Times New Roman" w:hAnsi="Cambria" w:cs="Times New Roman"/>
      <w:b/>
      <w:bCs/>
      <w:i/>
      <w:iCs/>
      <w:sz w:val="28"/>
      <w:szCs w:val="28"/>
      <w:lang w:eastAsia="ar-SA"/>
    </w:rPr>
  </w:style>
  <w:style w:type="paragraph" w:styleId="T1">
    <w:name w:val="toc 1"/>
    <w:basedOn w:val="Normal"/>
    <w:next w:val="Normal"/>
    <w:autoRedefine/>
    <w:semiHidden/>
    <w:rsid w:val="0089210F"/>
    <w:pPr>
      <w:suppressAutoHyphens w:val="0"/>
      <w:spacing w:after="0" w:line="240" w:lineRule="auto"/>
    </w:pPr>
    <w:rPr>
      <w:rFonts w:ascii="Times New Roman" w:eastAsia="Times New Roman" w:hAnsi="Times New Roman" w:cs="Times New Roman"/>
      <w:b/>
      <w:sz w:val="20"/>
      <w:szCs w:val="20"/>
      <w:lang w:eastAsia="en-US"/>
    </w:rPr>
  </w:style>
  <w:style w:type="paragraph" w:styleId="BalonMetni">
    <w:name w:val="Balloon Text"/>
    <w:basedOn w:val="Normal"/>
    <w:link w:val="BalonMetniChar"/>
    <w:uiPriority w:val="99"/>
    <w:semiHidden/>
    <w:unhideWhenUsed/>
    <w:rsid w:val="001D6B7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D6B7F"/>
    <w:rPr>
      <w:rFonts w:ascii="Tahoma" w:eastAsia="Calibri" w:hAnsi="Tahoma" w:cs="Tahoma"/>
      <w:sz w:val="16"/>
      <w:szCs w:val="16"/>
      <w:lang w:eastAsia="ar-SA"/>
    </w:rPr>
  </w:style>
  <w:style w:type="paragraph" w:styleId="ListeParagraf">
    <w:name w:val="List Paragraph"/>
    <w:basedOn w:val="Normal"/>
    <w:uiPriority w:val="34"/>
    <w:qFormat/>
    <w:rsid w:val="00B77BB4"/>
    <w:pPr>
      <w:ind w:left="720"/>
      <w:contextualSpacing/>
    </w:pPr>
  </w:style>
  <w:style w:type="paragraph" w:styleId="DzMetin">
    <w:name w:val="Plain Text"/>
    <w:basedOn w:val="Normal"/>
    <w:link w:val="DzMetinChar"/>
    <w:rsid w:val="005F7C30"/>
    <w:pPr>
      <w:suppressAutoHyphens w:val="0"/>
      <w:spacing w:after="0" w:line="240" w:lineRule="auto"/>
    </w:pPr>
    <w:rPr>
      <w:rFonts w:ascii="Courier New" w:eastAsia="Times New Roman" w:hAnsi="Courier New" w:cs="Times New Roman"/>
      <w:sz w:val="20"/>
      <w:szCs w:val="20"/>
      <w:lang w:eastAsia="en-US"/>
    </w:rPr>
  </w:style>
  <w:style w:type="character" w:customStyle="1" w:styleId="DzMetinChar">
    <w:name w:val="Düz Metin Char"/>
    <w:basedOn w:val="VarsaylanParagrafYazTipi"/>
    <w:link w:val="DzMetin"/>
    <w:rsid w:val="005F7C30"/>
    <w:rPr>
      <w:rFonts w:ascii="Courier New" w:hAnsi="Courier New"/>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5.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emf"/><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oleObject" Target="embeddings/oleObject3.bin"/><Relationship Id="rId84" Type="http://schemas.openxmlformats.org/officeDocument/2006/relationships/image" Target="media/image71.png"/><Relationship Id="rId89" Type="http://schemas.openxmlformats.org/officeDocument/2006/relationships/oleObject" Target="embeddings/oleObject9.bin"/><Relationship Id="rId97"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image" Target="media/image62.png"/><Relationship Id="rId92" Type="http://schemas.openxmlformats.org/officeDocument/2006/relationships/image" Target="media/image75.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2.emf"/><Relationship Id="rId11" Type="http://schemas.openxmlformats.org/officeDocument/2006/relationships/image" Target="media/image5.png"/><Relationship Id="rId24" Type="http://schemas.openxmlformats.org/officeDocument/2006/relationships/hyperlink" Target="http://www.crimsoneditor.com/" TargetMode="External"/><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oleObject" Target="embeddings/oleObject2.bin"/><Relationship Id="rId53" Type="http://schemas.openxmlformats.org/officeDocument/2006/relationships/image" Target="media/image44.emf"/><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68.png"/><Relationship Id="rId87" Type="http://schemas.openxmlformats.org/officeDocument/2006/relationships/oleObject" Target="embeddings/oleObject8.bin"/><Relationship Id="rId5" Type="http://schemas.openxmlformats.org/officeDocument/2006/relationships/hyperlink" Target="http://java.sun.com/" TargetMode="External"/><Relationship Id="rId61" Type="http://schemas.openxmlformats.org/officeDocument/2006/relationships/image" Target="media/image52.png"/><Relationship Id="rId82" Type="http://schemas.openxmlformats.org/officeDocument/2006/relationships/image" Target="media/image70.png"/><Relationship Id="rId90" Type="http://schemas.openxmlformats.org/officeDocument/2006/relationships/image" Target="media/image74.png"/><Relationship Id="rId95" Type="http://schemas.openxmlformats.org/officeDocument/2006/relationships/image" Target="media/image78.png"/><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oleObject" Target="embeddings/oleObject1.bin"/><Relationship Id="rId48" Type="http://schemas.openxmlformats.org/officeDocument/2006/relationships/image" Target="media/image39.png"/><Relationship Id="rId56" Type="http://schemas.openxmlformats.org/officeDocument/2006/relationships/image" Target="media/image47.emf"/><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7.png"/><Relationship Id="rId8" Type="http://schemas.openxmlformats.org/officeDocument/2006/relationships/image" Target="media/image3.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oleObject" Target="embeddings/oleObject5.bin"/><Relationship Id="rId85" Type="http://schemas.openxmlformats.org/officeDocument/2006/relationships/oleObject" Target="embeddings/oleObject7.bin"/><Relationship Id="rId93"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4.emf"/><Relationship Id="rId41" Type="http://schemas.openxmlformats.org/officeDocument/2006/relationships/image" Target="media/image34.png"/><Relationship Id="rId54" Type="http://schemas.openxmlformats.org/officeDocument/2006/relationships/image" Target="media/image45.emf"/><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oleObject" Target="embeddings/oleObject6.bin"/><Relationship Id="rId88" Type="http://schemas.openxmlformats.org/officeDocument/2006/relationships/image" Target="media/image73.png"/><Relationship Id="rId91" Type="http://schemas.openxmlformats.org/officeDocument/2006/relationships/oleObject" Target="embeddings/oleObject10.bin"/><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4.emf"/><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oleObject" Target="embeddings/oleObject4.bin"/><Relationship Id="rId81" Type="http://schemas.openxmlformats.org/officeDocument/2006/relationships/image" Target="media/image69.png"/><Relationship Id="rId86" Type="http://schemas.openxmlformats.org/officeDocument/2006/relationships/image" Target="media/image72.png"/><Relationship Id="rId94"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hyperlink" Target="http://cds.sun.com/is-bin/INTERSHOP.enfinity/WFS/CDS-CDS_Developer-Site/en_US/-/USD/VerifyItem-Start/jdk-6u16-windows-i586.exe?BundledLineItemUUID=uoBIBe.mBDUAAAEjo7wPisGi&amp;OrderID=VV9IBe.mZeEAAAEjmLwPisGi&amp;ProductID=bhJIBe.ptbMAAAEishcTvuC_&amp;FileName=/jdk-6u16-windows-i586.exe" TargetMode="External"/><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1280</TotalTime>
  <Pages>59</Pages>
  <Words>10233</Words>
  <Characters>58332</Characters>
  <Application>Microsoft Office Word</Application>
  <DocSecurity>0</DocSecurity>
  <Lines>486</Lines>
  <Paragraphs>136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68429</CharactersWithSpaces>
  <SharedDoc>false</SharedDoc>
  <HLinks>
    <vt:vector size="18" baseType="variant">
      <vt:variant>
        <vt:i4>5242882</vt:i4>
      </vt:variant>
      <vt:variant>
        <vt:i4>6</vt:i4>
      </vt:variant>
      <vt:variant>
        <vt:i4>0</vt:i4>
      </vt:variant>
      <vt:variant>
        <vt:i4>5</vt:i4>
      </vt:variant>
      <vt:variant>
        <vt:lpwstr>http://www.crimsoneditor.com/</vt:lpwstr>
      </vt:variant>
      <vt:variant>
        <vt:lpwstr/>
      </vt:variant>
      <vt:variant>
        <vt:i4>2949386</vt:i4>
      </vt:variant>
      <vt:variant>
        <vt:i4>3</vt:i4>
      </vt:variant>
      <vt:variant>
        <vt:i4>0</vt:i4>
      </vt:variant>
      <vt:variant>
        <vt:i4>5</vt:i4>
      </vt:variant>
      <vt:variant>
        <vt:lpwstr>http://cds.sun.com/is-bin/INTERSHOP.enfinity/WFS/CDS-CDS_Developer-Site/en_US/-/USD/VerifyItem-Start/jdk-6u16-windows-i586.exe?BundledLineItemUUID=uoBIBe.mBDUAAAEjo7wPisGi&amp;OrderID=VV9IBe.mZeEAAAEjmLwPisGi&amp;ProductID=bhJIBe.ptbMAAAEishcTvuC_&amp;FileName=/jdk-6u16-windows-i586.exe</vt:lpwstr>
      </vt:variant>
      <vt:variant>
        <vt:lpwstr/>
      </vt:variant>
      <vt:variant>
        <vt:i4>131098</vt:i4>
      </vt:variant>
      <vt:variant>
        <vt:i4>0</vt:i4>
      </vt:variant>
      <vt:variant>
        <vt:i4>0</vt:i4>
      </vt:variant>
      <vt:variant>
        <vt:i4>5</vt:i4>
      </vt:variant>
      <vt:variant>
        <vt:lpwstr>http://java.sun.com/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tcoban</dc:creator>
  <cp:lastModifiedBy>PRO2000</cp:lastModifiedBy>
  <cp:revision>13</cp:revision>
  <dcterms:created xsi:type="dcterms:W3CDTF">2009-10-10T15:23:00Z</dcterms:created>
  <dcterms:modified xsi:type="dcterms:W3CDTF">2009-10-13T02:35:00Z</dcterms:modified>
</cp:coreProperties>
</file>